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0A2E" w14:textId="431471A9" w:rsidR="004423BC" w:rsidRPr="0070139D" w:rsidRDefault="00593317" w:rsidP="007D6B31">
      <w:pPr>
        <w:tabs>
          <w:tab w:val="left" w:pos="1060"/>
        </w:tabs>
        <w:spacing w:line="480" w:lineRule="auto"/>
        <w:rPr>
          <w:rFonts w:ascii="Arial" w:hAnsi="Arial" w:cs="Arial"/>
          <w:sz w:val="20"/>
          <w:szCs w:val="20"/>
        </w:rPr>
      </w:pPr>
      <w:r>
        <w:rPr>
          <w:rFonts w:ascii="Arial" w:hAnsi="Arial" w:cs="Arial"/>
          <w:sz w:val="20"/>
          <w:szCs w:val="20"/>
        </w:rPr>
        <w:t xml:space="preserve">       </w:t>
      </w:r>
    </w:p>
    <w:p w14:paraId="2D65651F" w14:textId="53F8E522" w:rsidR="000678CF" w:rsidRPr="007D6B31" w:rsidRDefault="00351A95" w:rsidP="000678CF">
      <w:pPr>
        <w:spacing w:line="480" w:lineRule="auto"/>
        <w:rPr>
          <w:rFonts w:ascii="Arial" w:hAnsi="Arial" w:cs="Arial"/>
          <w:sz w:val="20"/>
          <w:szCs w:val="20"/>
        </w:rPr>
      </w:pPr>
      <w:r>
        <w:rPr>
          <w:rFonts w:ascii="Arial" w:hAnsi="Arial" w:cs="Arial"/>
          <w:sz w:val="20"/>
          <w:szCs w:val="20"/>
        </w:rPr>
        <w:t xml:space="preserve">    </w:t>
      </w:r>
      <w:r w:rsidR="000678CF" w:rsidRPr="007D6B31">
        <w:rPr>
          <w:rFonts w:ascii="Arial" w:hAnsi="Arial" w:cs="Arial"/>
          <w:sz w:val="20"/>
          <w:szCs w:val="20"/>
        </w:rPr>
        <w:t xml:space="preserve">Služba za javna naročila </w:t>
      </w:r>
      <w:r w:rsidR="004423BC" w:rsidRPr="007D6B31">
        <w:rPr>
          <w:rFonts w:ascii="Arial" w:hAnsi="Arial" w:cs="Arial"/>
          <w:sz w:val="20"/>
          <w:szCs w:val="20"/>
        </w:rPr>
        <w:t xml:space="preserve">                                                                                                  </w:t>
      </w:r>
    </w:p>
    <w:p w14:paraId="25E52B02" w14:textId="7206DF47" w:rsidR="000678CF" w:rsidRPr="0070139D" w:rsidRDefault="004423BC" w:rsidP="000678CF">
      <w:pPr>
        <w:spacing w:line="480" w:lineRule="auto"/>
        <w:rPr>
          <w:rFonts w:ascii="Arial" w:hAnsi="Arial" w:cs="Arial"/>
          <w:sz w:val="16"/>
          <w:szCs w:val="16"/>
        </w:rPr>
      </w:pPr>
      <w:r w:rsidRPr="007D6B31">
        <w:rPr>
          <w:rFonts w:ascii="Arial" w:hAnsi="Arial" w:cs="Arial"/>
          <w:sz w:val="20"/>
          <w:szCs w:val="20"/>
        </w:rPr>
        <w:t xml:space="preserve">    </w:t>
      </w:r>
      <w:r w:rsidR="000E5376">
        <w:rPr>
          <w:rFonts w:ascii="Arial" w:hAnsi="Arial" w:cs="Arial"/>
          <w:sz w:val="20"/>
          <w:szCs w:val="20"/>
        </w:rPr>
        <w:t>Langusova ulica 4</w:t>
      </w:r>
      <w:r w:rsidR="000678CF" w:rsidRPr="007D6B31">
        <w:rPr>
          <w:rFonts w:ascii="Arial" w:hAnsi="Arial" w:cs="Arial"/>
          <w:sz w:val="20"/>
          <w:szCs w:val="20"/>
        </w:rPr>
        <w:t>, 1</w:t>
      </w:r>
      <w:r w:rsidR="00967E7E" w:rsidRPr="007D6B31">
        <w:rPr>
          <w:rFonts w:ascii="Arial" w:hAnsi="Arial" w:cs="Arial"/>
          <w:sz w:val="20"/>
          <w:szCs w:val="20"/>
        </w:rPr>
        <w:t>000</w:t>
      </w:r>
      <w:r w:rsidR="000678CF" w:rsidRPr="007D6B31">
        <w:rPr>
          <w:rFonts w:ascii="Arial" w:hAnsi="Arial" w:cs="Arial"/>
          <w:sz w:val="20"/>
          <w:szCs w:val="20"/>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Številka: </w:t>
            </w:r>
          </w:p>
        </w:tc>
        <w:tc>
          <w:tcPr>
            <w:tcW w:w="5126" w:type="dxa"/>
            <w:vAlign w:val="center"/>
          </w:tcPr>
          <w:p w14:paraId="0451D4D6" w14:textId="12D417B3" w:rsidR="00A30ED4" w:rsidRPr="0004000D" w:rsidRDefault="00A30ED4" w:rsidP="00BB3EA0">
            <w:pPr>
              <w:spacing w:line="260" w:lineRule="atLeast"/>
              <w:rPr>
                <w:rFonts w:ascii="Arial" w:hAnsi="Arial" w:cs="Arial"/>
                <w:color w:val="000000" w:themeColor="text1"/>
                <w:sz w:val="20"/>
                <w:szCs w:val="20"/>
                <w:highlight w:val="yellow"/>
                <w:lang w:eastAsia="en-US"/>
              </w:rPr>
            </w:pPr>
            <w:r w:rsidRPr="00A30B32">
              <w:rPr>
                <w:rFonts w:ascii="Arial" w:hAnsi="Arial" w:cs="Arial"/>
                <w:color w:val="000000" w:themeColor="text1"/>
                <w:sz w:val="20"/>
                <w:szCs w:val="20"/>
                <w:lang w:eastAsia="en-US"/>
              </w:rPr>
              <w:t>430-</w:t>
            </w:r>
            <w:r w:rsidR="006B1C8F">
              <w:rPr>
                <w:rFonts w:ascii="Arial" w:hAnsi="Arial" w:cs="Arial"/>
                <w:color w:val="000000" w:themeColor="text1"/>
                <w:sz w:val="20"/>
                <w:szCs w:val="20"/>
                <w:lang w:eastAsia="en-US"/>
              </w:rPr>
              <w:t>3</w:t>
            </w:r>
            <w:r w:rsidR="00D376C3">
              <w:rPr>
                <w:rFonts w:ascii="Arial" w:hAnsi="Arial" w:cs="Arial"/>
                <w:color w:val="000000" w:themeColor="text1"/>
                <w:sz w:val="20"/>
                <w:szCs w:val="20"/>
                <w:lang w:eastAsia="en-US"/>
              </w:rPr>
              <w:t>1</w:t>
            </w:r>
            <w:r w:rsidRPr="00A30B32">
              <w:rPr>
                <w:rFonts w:ascii="Arial" w:hAnsi="Arial" w:cs="Arial"/>
                <w:color w:val="000000" w:themeColor="text1"/>
                <w:sz w:val="20"/>
                <w:szCs w:val="20"/>
                <w:lang w:eastAsia="en-US"/>
              </w:rPr>
              <w:t>/202</w:t>
            </w:r>
            <w:r w:rsidR="00A30B32" w:rsidRPr="00A30B32">
              <w:rPr>
                <w:rFonts w:ascii="Arial" w:hAnsi="Arial" w:cs="Arial"/>
                <w:color w:val="000000" w:themeColor="text1"/>
                <w:sz w:val="20"/>
                <w:szCs w:val="20"/>
                <w:lang w:eastAsia="en-US"/>
              </w:rPr>
              <w:t>6</w:t>
            </w:r>
            <w:r w:rsidRPr="00A30B32">
              <w:rPr>
                <w:rFonts w:ascii="Arial" w:hAnsi="Arial" w:cs="Arial"/>
                <w:color w:val="000000" w:themeColor="text1"/>
                <w:sz w:val="20"/>
                <w:szCs w:val="20"/>
                <w:lang w:eastAsia="en-US"/>
              </w:rPr>
              <w:t>/</w:t>
            </w:r>
            <w:r w:rsidR="009A2B24" w:rsidRPr="009A2B24">
              <w:rPr>
                <w:rFonts w:ascii="Arial" w:hAnsi="Arial" w:cs="Arial"/>
                <w:color w:val="000000" w:themeColor="text1"/>
                <w:sz w:val="20"/>
                <w:szCs w:val="20"/>
                <w:lang w:eastAsia="en-US"/>
              </w:rPr>
              <w:t>14</w:t>
            </w:r>
          </w:p>
        </w:tc>
      </w:tr>
      <w:tr w:rsidR="00A30ED4" w:rsidRPr="0070139D" w14:paraId="301BEEF4" w14:textId="77777777" w:rsidTr="00A30ED4">
        <w:trPr>
          <w:cantSplit/>
        </w:trPr>
        <w:tc>
          <w:tcPr>
            <w:tcW w:w="1204" w:type="dxa"/>
            <w:vAlign w:val="center"/>
          </w:tcPr>
          <w:p w14:paraId="766B36C4"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Datum: </w:t>
            </w:r>
          </w:p>
        </w:tc>
        <w:tc>
          <w:tcPr>
            <w:tcW w:w="5126" w:type="dxa"/>
            <w:vAlign w:val="center"/>
          </w:tcPr>
          <w:p w14:paraId="0A20EA87" w14:textId="64E32501" w:rsidR="00A30ED4" w:rsidRPr="00BC15CA" w:rsidRDefault="009A2B24" w:rsidP="00D150F8">
            <w:pPr>
              <w:spacing w:line="260" w:lineRule="atLeast"/>
              <w:rPr>
                <w:rFonts w:ascii="Arial" w:hAnsi="Arial" w:cs="Arial"/>
                <w:color w:val="000000" w:themeColor="text1"/>
                <w:sz w:val="20"/>
                <w:szCs w:val="20"/>
                <w:highlight w:val="yellow"/>
                <w:lang w:eastAsia="en-US"/>
              </w:rPr>
            </w:pPr>
            <w:r w:rsidRPr="009A2B24">
              <w:rPr>
                <w:rFonts w:ascii="Arial" w:hAnsi="Arial" w:cs="Arial"/>
                <w:color w:val="000000" w:themeColor="text1"/>
                <w:sz w:val="20"/>
                <w:szCs w:val="20"/>
                <w:lang w:eastAsia="en-US"/>
              </w:rPr>
              <w:t>6</w:t>
            </w:r>
            <w:r w:rsidR="008B3D74" w:rsidRPr="009A2B24">
              <w:rPr>
                <w:rFonts w:ascii="Arial" w:hAnsi="Arial" w:cs="Arial"/>
                <w:color w:val="000000" w:themeColor="text1"/>
                <w:sz w:val="20"/>
                <w:szCs w:val="20"/>
                <w:lang w:eastAsia="en-US"/>
              </w:rPr>
              <w:t>.</w:t>
            </w:r>
            <w:r w:rsidR="00A4448A" w:rsidRPr="009A2B24">
              <w:rPr>
                <w:rFonts w:ascii="Arial" w:hAnsi="Arial" w:cs="Arial"/>
                <w:color w:val="000000" w:themeColor="text1"/>
                <w:sz w:val="20"/>
                <w:szCs w:val="20"/>
                <w:lang w:eastAsia="en-US"/>
              </w:rPr>
              <w:t>8</w:t>
            </w:r>
            <w:r w:rsidR="008B3D74" w:rsidRPr="009A2B24">
              <w:rPr>
                <w:rFonts w:ascii="Arial" w:hAnsi="Arial" w:cs="Arial"/>
                <w:color w:val="000000" w:themeColor="text1"/>
                <w:sz w:val="20"/>
                <w:szCs w:val="20"/>
                <w:lang w:eastAsia="en-US"/>
              </w:rPr>
              <w:t>.2026</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0C5B4607"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173A1E5"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72720A6B" w14:textId="77777777" w:rsidR="00DC715F" w:rsidRDefault="00DC715F" w:rsidP="00DC715F">
      <w:pPr>
        <w:keepNext/>
        <w:widowControl w:val="0"/>
        <w:spacing w:line="260" w:lineRule="atLeast"/>
        <w:outlineLvl w:val="2"/>
        <w:rPr>
          <w:rFonts w:ascii="Arial" w:hAnsi="Arial" w:cs="Arial"/>
          <w:b/>
          <w:bCs/>
          <w:sz w:val="20"/>
          <w:szCs w:val="20"/>
          <w:lang w:eastAsia="en-US"/>
        </w:rPr>
      </w:pPr>
    </w:p>
    <w:p w14:paraId="21158096" w14:textId="77777777" w:rsidR="00DC715F" w:rsidRPr="0070139D" w:rsidRDefault="00DC715F" w:rsidP="00DC715F">
      <w:pPr>
        <w:keepNext/>
        <w:widowControl w:val="0"/>
        <w:spacing w:line="260" w:lineRule="atLeast"/>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652B0919" w14:textId="35CEEC09" w:rsidR="00CA4FC9" w:rsidRDefault="00D376C3" w:rsidP="00D376C3">
            <w:pPr>
              <w:spacing w:line="260" w:lineRule="atLeast"/>
              <w:jc w:val="both"/>
              <w:rPr>
                <w:rFonts w:ascii="Arial" w:hAnsi="Arial" w:cs="Arial"/>
                <w:b/>
                <w:bCs/>
                <w:sz w:val="20"/>
                <w:szCs w:val="20"/>
                <w:lang w:eastAsia="en-US"/>
              </w:rPr>
            </w:pPr>
            <w:r w:rsidRPr="00D376C3">
              <w:rPr>
                <w:rFonts w:ascii="Arial" w:hAnsi="Arial" w:cs="Arial"/>
                <w:b/>
                <w:bCs/>
                <w:sz w:val="20"/>
                <w:szCs w:val="20"/>
                <w:lang w:eastAsia="en-US"/>
              </w:rPr>
              <w:t xml:space="preserve">Dopolnitev </w:t>
            </w:r>
            <w:proofErr w:type="spellStart"/>
            <w:r w:rsidRPr="00D376C3">
              <w:rPr>
                <w:rFonts w:ascii="Arial" w:hAnsi="Arial" w:cs="Arial"/>
                <w:b/>
                <w:bCs/>
                <w:sz w:val="20"/>
                <w:szCs w:val="20"/>
                <w:lang w:eastAsia="en-US"/>
              </w:rPr>
              <w:t>Okoljskega</w:t>
            </w:r>
            <w:proofErr w:type="spellEnd"/>
            <w:r w:rsidRPr="00D376C3">
              <w:rPr>
                <w:rFonts w:ascii="Arial" w:hAnsi="Arial" w:cs="Arial"/>
                <w:b/>
                <w:bCs/>
                <w:sz w:val="20"/>
                <w:szCs w:val="20"/>
                <w:lang w:eastAsia="en-US"/>
              </w:rPr>
              <w:t xml:space="preserve"> poročila za fazo ŠV in fazo DPN ter sodelovanje v postopku do sprejema Uredbe</w:t>
            </w:r>
            <w:r w:rsidR="001D3D46">
              <w:rPr>
                <w:rFonts w:ascii="Arial" w:hAnsi="Arial" w:cs="Arial"/>
                <w:b/>
                <w:bCs/>
                <w:sz w:val="20"/>
                <w:szCs w:val="20"/>
                <w:lang w:eastAsia="en-US"/>
              </w:rPr>
              <w:t xml:space="preserve"> </w:t>
            </w:r>
            <w:r w:rsidRPr="00D376C3">
              <w:rPr>
                <w:rFonts w:ascii="Arial" w:hAnsi="Arial" w:cs="Arial"/>
                <w:b/>
                <w:bCs/>
                <w:sz w:val="20"/>
                <w:szCs w:val="20"/>
                <w:lang w:eastAsia="en-US"/>
              </w:rPr>
              <w:t>o DPN za Letališče Edvarda Rusjana Maribor</w:t>
            </w:r>
          </w:p>
          <w:p w14:paraId="37774162" w14:textId="7CF7ACD6" w:rsidR="00D376C3" w:rsidRPr="00813EFE" w:rsidRDefault="00D376C3" w:rsidP="00D376C3">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43A1F4F9"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C15CA">
              <w:rPr>
                <w:rFonts w:ascii="Arial" w:hAnsi="Arial" w:cs="Arial"/>
                <w:b/>
                <w:bCs/>
                <w:sz w:val="20"/>
                <w:szCs w:val="20"/>
                <w:lang w:eastAsia="en-US"/>
              </w:rPr>
              <w:t>6</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D376C3">
              <w:rPr>
                <w:rFonts w:ascii="Arial" w:hAnsi="Arial" w:cs="Arial"/>
                <w:b/>
                <w:bCs/>
                <w:sz w:val="20"/>
                <w:szCs w:val="20"/>
                <w:lang w:eastAsia="en-US"/>
              </w:rPr>
              <w:t>11</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6806FBBE" w14:textId="2BD7867E" w:rsidR="00A30ED4" w:rsidRDefault="00A30ED4" w:rsidP="006A278A">
      <w:pPr>
        <w:tabs>
          <w:tab w:val="left" w:pos="8670"/>
        </w:tabs>
        <w:spacing w:line="260" w:lineRule="atLeast"/>
        <w:rPr>
          <w:rFonts w:ascii="Arial" w:hAnsi="Arial" w:cs="Arial"/>
          <w:sz w:val="20"/>
          <w:szCs w:val="20"/>
          <w:lang w:eastAsia="en-US"/>
        </w:rPr>
      </w:pPr>
    </w:p>
    <w:p w14:paraId="2A939B03" w14:textId="77777777" w:rsidR="00204E1C" w:rsidRDefault="00204E1C">
      <w:pPr>
        <w:rPr>
          <w:rFonts w:ascii="Arial" w:hAnsi="Arial"/>
          <w:b/>
          <w:sz w:val="20"/>
          <w:lang w:eastAsia="en-US"/>
        </w:rPr>
      </w:pPr>
      <w:r>
        <w:rPr>
          <w:rFonts w:ascii="Arial" w:hAnsi="Arial"/>
          <w:b/>
          <w:sz w:val="20"/>
          <w:lang w:eastAsia="en-US"/>
        </w:rPr>
        <w:br w:type="page"/>
      </w:r>
    </w:p>
    <w:p w14:paraId="384F9A2C" w14:textId="170E77FB" w:rsidR="0075039D" w:rsidRPr="006A278A" w:rsidRDefault="00A54C59" w:rsidP="009606FF">
      <w:pPr>
        <w:tabs>
          <w:tab w:val="left" w:pos="8670"/>
        </w:tabs>
        <w:spacing w:line="260" w:lineRule="atLeast"/>
        <w:jc w:val="both"/>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1ECC0F32"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w:t>
      </w:r>
      <w:r w:rsidR="003902CC">
        <w:rPr>
          <w:rFonts w:ascii="Arial" w:hAnsi="Arial" w:cs="Arial"/>
          <w:sz w:val="20"/>
          <w:szCs w:val="20"/>
          <w:lang w:eastAsia="en-US"/>
        </w:rPr>
        <w:t xml:space="preserve"> in energetiko</w:t>
      </w:r>
      <w:r w:rsidRPr="0070139D">
        <w:rPr>
          <w:rFonts w:ascii="Arial" w:hAnsi="Arial" w:cs="Arial"/>
          <w:sz w:val="20"/>
          <w:szCs w:val="20"/>
          <w:lang w:eastAsia="en-US"/>
        </w:rPr>
        <w:t xml:space="preserve">, </w:t>
      </w:r>
      <w:r w:rsidR="000E5376" w:rsidRPr="000E5376">
        <w:rPr>
          <w:rFonts w:ascii="Arial" w:hAnsi="Arial" w:cs="Arial"/>
          <w:sz w:val="20"/>
          <w:szCs w:val="20"/>
          <w:lang w:eastAsia="en-US"/>
        </w:rPr>
        <w:t>Langusova ulica 4</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50ACAC52" w:rsidR="00A279D9" w:rsidRPr="00A279D9" w:rsidRDefault="0075039D" w:rsidP="00D376C3">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D376C3" w:rsidRPr="00D376C3">
        <w:rPr>
          <w:rFonts w:ascii="Arial" w:hAnsi="Arial" w:cs="Arial"/>
          <w:sz w:val="20"/>
          <w:szCs w:val="20"/>
          <w:lang w:eastAsia="en-US"/>
        </w:rPr>
        <w:t xml:space="preserve">Dopolnitev </w:t>
      </w:r>
      <w:proofErr w:type="spellStart"/>
      <w:r w:rsidR="00D376C3" w:rsidRPr="00D376C3">
        <w:rPr>
          <w:rFonts w:ascii="Arial" w:hAnsi="Arial" w:cs="Arial"/>
          <w:sz w:val="20"/>
          <w:szCs w:val="20"/>
          <w:lang w:eastAsia="en-US"/>
        </w:rPr>
        <w:t>Okoljskega</w:t>
      </w:r>
      <w:proofErr w:type="spellEnd"/>
      <w:r w:rsidR="00D376C3" w:rsidRPr="00D376C3">
        <w:rPr>
          <w:rFonts w:ascii="Arial" w:hAnsi="Arial" w:cs="Arial"/>
          <w:sz w:val="20"/>
          <w:szCs w:val="20"/>
          <w:lang w:eastAsia="en-US"/>
        </w:rPr>
        <w:t xml:space="preserve"> poročila za fazo ŠV in fazo DPN ter sodelovanje v postopku do sprejema Uredbe</w:t>
      </w:r>
      <w:r w:rsidR="00D376C3">
        <w:rPr>
          <w:rFonts w:ascii="Arial" w:hAnsi="Arial" w:cs="Arial"/>
          <w:sz w:val="20"/>
          <w:szCs w:val="20"/>
          <w:lang w:eastAsia="en-US"/>
        </w:rPr>
        <w:t xml:space="preserve"> </w:t>
      </w:r>
      <w:r w:rsidR="00D376C3" w:rsidRPr="00D376C3">
        <w:rPr>
          <w:rFonts w:ascii="Arial" w:hAnsi="Arial" w:cs="Arial"/>
          <w:sz w:val="20"/>
          <w:szCs w:val="20"/>
          <w:lang w:eastAsia="en-US"/>
        </w:rPr>
        <w:t>o DPN za Letališče Edvarda Rusjana Maribor</w:t>
      </w:r>
    </w:p>
    <w:p w14:paraId="28C72CEE" w14:textId="77777777" w:rsidR="00BE03A6" w:rsidRPr="00161C6E" w:rsidRDefault="00BE03A6" w:rsidP="00BE03A6">
      <w:pPr>
        <w:spacing w:line="260" w:lineRule="atLeast"/>
        <w:jc w:val="both"/>
        <w:rPr>
          <w:rFonts w:ascii="Arial" w:hAnsi="Arial" w:cs="Arial"/>
        </w:rPr>
      </w:pPr>
    </w:p>
    <w:p w14:paraId="59B977D9" w14:textId="73397AD8" w:rsidR="00B8511E" w:rsidRPr="00B8511E" w:rsidRDefault="0075039D" w:rsidP="00B8511E">
      <w:pPr>
        <w:keepNext/>
        <w:widowControl w:val="0"/>
        <w:spacing w:line="260" w:lineRule="atLeast"/>
        <w:jc w:val="both"/>
        <w:outlineLvl w:val="2"/>
        <w:rPr>
          <w:rFonts w:ascii="Arial" w:hAnsi="Arial" w:cs="Arial"/>
          <w:bCs/>
          <w:sz w:val="20"/>
          <w:szCs w:val="20"/>
          <w:lang w:eastAsia="en-US"/>
        </w:rPr>
      </w:pPr>
      <w:r w:rsidRPr="00F4283B">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bookmarkStart w:id="0" w:name="_Toc156997236"/>
      <w:bookmarkStart w:id="1" w:name="_Toc156998181"/>
    </w:p>
    <w:p w14:paraId="2EF5A2EE" w14:textId="608EB6BE" w:rsidR="00D376C3" w:rsidRPr="00D376C3" w:rsidRDefault="00D376C3" w:rsidP="00D376C3">
      <w:pPr>
        <w:spacing w:line="260" w:lineRule="atLeast"/>
        <w:jc w:val="both"/>
        <w:rPr>
          <w:rFonts w:ascii="Arial" w:hAnsi="Arial" w:cs="Arial"/>
          <w:sz w:val="20"/>
          <w:szCs w:val="20"/>
          <w:lang w:eastAsia="en-US"/>
        </w:rPr>
      </w:pPr>
      <w:r w:rsidRPr="00D376C3">
        <w:rPr>
          <w:rFonts w:ascii="Arial" w:hAnsi="Arial" w:cs="Arial"/>
          <w:sz w:val="20"/>
          <w:szCs w:val="20"/>
          <w:lang w:eastAsia="en-US"/>
        </w:rPr>
        <w:t>V pripravi je državni prostorski načrt za Letališče Edvarda Rusjana Maribor (v nadaljnjem besedilu: DPN). Pobudnik in investitor DPN je Ministrstvo za infrastrukturo</w:t>
      </w:r>
      <w:r w:rsidR="003902CC" w:rsidRPr="003902CC">
        <w:t xml:space="preserve"> </w:t>
      </w:r>
      <w:r w:rsidR="003902CC" w:rsidRPr="003902CC">
        <w:rPr>
          <w:rFonts w:ascii="Arial" w:hAnsi="Arial" w:cs="Arial"/>
          <w:sz w:val="20"/>
          <w:szCs w:val="20"/>
          <w:lang w:eastAsia="en-US"/>
        </w:rPr>
        <w:t>in energetiko</w:t>
      </w:r>
      <w:r w:rsidRPr="00D376C3">
        <w:rPr>
          <w:rFonts w:ascii="Arial" w:hAnsi="Arial" w:cs="Arial"/>
          <w:sz w:val="20"/>
          <w:szCs w:val="20"/>
          <w:lang w:eastAsia="en-US"/>
        </w:rPr>
        <w:t xml:space="preserve"> (v nadaljnjem besedilu M</w:t>
      </w:r>
      <w:r w:rsidR="003902CC">
        <w:rPr>
          <w:rFonts w:ascii="Arial" w:hAnsi="Arial" w:cs="Arial"/>
          <w:sz w:val="20"/>
          <w:szCs w:val="20"/>
          <w:lang w:eastAsia="en-US"/>
        </w:rPr>
        <w:t>ZIE</w:t>
      </w:r>
      <w:r w:rsidRPr="00D376C3">
        <w:rPr>
          <w:rFonts w:ascii="Arial" w:hAnsi="Arial" w:cs="Arial"/>
          <w:sz w:val="20"/>
          <w:szCs w:val="20"/>
          <w:lang w:eastAsia="en-US"/>
        </w:rPr>
        <w:t>).</w:t>
      </w:r>
    </w:p>
    <w:p w14:paraId="20785D07" w14:textId="77777777" w:rsidR="00D376C3" w:rsidRPr="00D376C3" w:rsidRDefault="00D376C3" w:rsidP="00D376C3">
      <w:pPr>
        <w:spacing w:line="260" w:lineRule="atLeast"/>
        <w:jc w:val="both"/>
        <w:rPr>
          <w:rFonts w:ascii="Arial" w:hAnsi="Arial" w:cs="Arial"/>
          <w:sz w:val="20"/>
          <w:szCs w:val="20"/>
          <w:lang w:eastAsia="en-US"/>
        </w:rPr>
      </w:pPr>
    </w:p>
    <w:p w14:paraId="4495A3D8" w14:textId="77777777" w:rsidR="00D376C3" w:rsidRPr="00D376C3" w:rsidRDefault="00D376C3" w:rsidP="00D376C3">
      <w:pPr>
        <w:spacing w:line="260" w:lineRule="atLeast"/>
        <w:jc w:val="both"/>
        <w:rPr>
          <w:rFonts w:ascii="Arial" w:hAnsi="Arial" w:cs="Arial"/>
          <w:sz w:val="20"/>
          <w:szCs w:val="20"/>
          <w:lang w:eastAsia="en-US"/>
        </w:rPr>
      </w:pPr>
      <w:r w:rsidRPr="00D376C3">
        <w:rPr>
          <w:rFonts w:ascii="Arial" w:hAnsi="Arial" w:cs="Arial"/>
          <w:sz w:val="20"/>
          <w:szCs w:val="20"/>
          <w:lang w:eastAsia="en-US"/>
        </w:rPr>
        <w:t>Razvojna politika Republike Slovenije s področja prometa je usmerjena tudi v razvoj in posodabljanje slovenskih mednarodnih letališč, namenjenih civilnemu prometu. Letališče Edvarda Rusjana Maribor je eno od treh letališč državnega pomena, zato je treba zanj pred izvedbo investicij, v skladu z veljavno prostorsko zakonodajo, izdelati DPN.</w:t>
      </w:r>
    </w:p>
    <w:p w14:paraId="3BBB6831" w14:textId="77777777" w:rsidR="00D376C3" w:rsidRPr="00D376C3" w:rsidRDefault="00D376C3" w:rsidP="00D376C3">
      <w:pPr>
        <w:spacing w:line="260" w:lineRule="atLeast"/>
        <w:jc w:val="both"/>
        <w:rPr>
          <w:rFonts w:ascii="Arial" w:hAnsi="Arial" w:cs="Arial"/>
          <w:sz w:val="20"/>
          <w:szCs w:val="20"/>
          <w:lang w:eastAsia="en-US"/>
        </w:rPr>
      </w:pPr>
    </w:p>
    <w:p w14:paraId="6FD57025" w14:textId="1F98E7A9" w:rsidR="00CB21B0" w:rsidRDefault="00D376C3" w:rsidP="00D376C3">
      <w:pPr>
        <w:spacing w:line="260" w:lineRule="atLeast"/>
        <w:jc w:val="both"/>
        <w:rPr>
          <w:rFonts w:ascii="Arial" w:hAnsi="Arial" w:cs="Arial"/>
          <w:sz w:val="20"/>
          <w:szCs w:val="20"/>
          <w:lang w:eastAsia="en-US"/>
        </w:rPr>
      </w:pPr>
      <w:r w:rsidRPr="00D376C3">
        <w:rPr>
          <w:rFonts w:ascii="Arial" w:hAnsi="Arial" w:cs="Arial"/>
          <w:sz w:val="20"/>
          <w:szCs w:val="20"/>
          <w:lang w:eastAsia="en-US"/>
        </w:rPr>
        <w:t>Priprava DPN za javno letališče za mednarodni zračni promet Letališče Edvarda Rusjana Maribor je predvidena tudi v strateških razvojnih dokumentih Republike Slovenije kot npr. v Resoluciji o nacionalnem programu razvoja civilnega letalstva v Republiki Sloveniji do leta 2020 (Ur. list RS, št. 9/10 in 75/16 – ReNPRP30), Resoluciji o nacionalnem programu razvoja prometa do leta 2030 (Ur. list RS, št. 75/16, 90/21  in 130/22 – ZCPN) in Resoluciji o Strategiji prostorskega razvoja Slovenije 2050 (Uradni list RS, št. 72/23).</w:t>
      </w:r>
    </w:p>
    <w:p w14:paraId="285F3108" w14:textId="77777777" w:rsidR="00D376C3" w:rsidRPr="00B8511E" w:rsidRDefault="00D376C3" w:rsidP="00D376C3">
      <w:pPr>
        <w:spacing w:line="260" w:lineRule="atLeast"/>
        <w:jc w:val="both"/>
        <w:rPr>
          <w:rFonts w:ascii="Arial" w:hAnsi="Arial" w:cs="Arial"/>
          <w:sz w:val="20"/>
          <w:szCs w:val="20"/>
          <w:lang w:eastAsia="en-US"/>
        </w:rPr>
      </w:pPr>
    </w:p>
    <w:p w14:paraId="1C1B87E9" w14:textId="76CBEF94" w:rsidR="00CB21B0" w:rsidRPr="00CB21B0" w:rsidRDefault="00CB21B0" w:rsidP="00CB21B0">
      <w:pPr>
        <w:spacing w:line="260" w:lineRule="atLeast"/>
        <w:jc w:val="both"/>
        <w:rPr>
          <w:rFonts w:ascii="Arial" w:hAnsi="Arial" w:cs="Arial"/>
          <w:sz w:val="20"/>
          <w:szCs w:val="20"/>
          <w:lang w:eastAsia="en-US"/>
        </w:rPr>
      </w:pPr>
      <w:r w:rsidRPr="00CB21B0">
        <w:rPr>
          <w:rFonts w:ascii="Arial" w:hAnsi="Arial" w:cs="Arial"/>
          <w:sz w:val="20"/>
          <w:szCs w:val="20"/>
          <w:lang w:eastAsia="en-US"/>
        </w:rPr>
        <w:t xml:space="preserve">Predmet </w:t>
      </w:r>
      <w:r>
        <w:rPr>
          <w:rFonts w:ascii="Arial" w:hAnsi="Arial" w:cs="Arial"/>
          <w:sz w:val="20"/>
          <w:szCs w:val="20"/>
          <w:lang w:eastAsia="en-US"/>
        </w:rPr>
        <w:t>javnega naročila</w:t>
      </w:r>
      <w:r w:rsidRPr="00CB21B0">
        <w:rPr>
          <w:rFonts w:ascii="Arial" w:hAnsi="Arial" w:cs="Arial"/>
          <w:sz w:val="20"/>
          <w:szCs w:val="20"/>
          <w:lang w:eastAsia="en-US"/>
        </w:rPr>
        <w:t xml:space="preserve"> je:</w:t>
      </w:r>
    </w:p>
    <w:p w14:paraId="69D6AAAD" w14:textId="77777777" w:rsidR="00D376C3" w:rsidRPr="00D376C3" w:rsidRDefault="00D376C3" w:rsidP="00D376C3">
      <w:pPr>
        <w:spacing w:line="260" w:lineRule="atLeast"/>
        <w:jc w:val="both"/>
        <w:rPr>
          <w:rFonts w:ascii="Arial" w:hAnsi="Arial" w:cs="Arial"/>
          <w:sz w:val="20"/>
          <w:szCs w:val="20"/>
          <w:lang w:eastAsia="en-US"/>
        </w:rPr>
      </w:pPr>
      <w:r w:rsidRPr="00D376C3">
        <w:rPr>
          <w:rFonts w:ascii="Arial" w:hAnsi="Arial" w:cs="Arial"/>
          <w:sz w:val="20"/>
          <w:szCs w:val="20"/>
          <w:lang w:eastAsia="en-US"/>
        </w:rPr>
        <w:t xml:space="preserve">1. Dopolnitev </w:t>
      </w:r>
      <w:proofErr w:type="spellStart"/>
      <w:r w:rsidRPr="00D376C3">
        <w:rPr>
          <w:rFonts w:ascii="Arial" w:hAnsi="Arial" w:cs="Arial"/>
          <w:sz w:val="20"/>
          <w:szCs w:val="20"/>
          <w:lang w:eastAsia="en-US"/>
        </w:rPr>
        <w:t>Okoljskega</w:t>
      </w:r>
      <w:proofErr w:type="spellEnd"/>
      <w:r w:rsidRPr="00D376C3">
        <w:rPr>
          <w:rFonts w:ascii="Arial" w:hAnsi="Arial" w:cs="Arial"/>
          <w:sz w:val="20"/>
          <w:szCs w:val="20"/>
          <w:lang w:eastAsia="en-US"/>
        </w:rPr>
        <w:t xml:space="preserve"> poročila z Dodatkom za varovana območja, vključno s popisom gnezdišč pribe</w:t>
      </w:r>
    </w:p>
    <w:p w14:paraId="6B5EAB14" w14:textId="77777777" w:rsidR="00D376C3" w:rsidRPr="00D376C3" w:rsidRDefault="00D376C3" w:rsidP="00D376C3">
      <w:pPr>
        <w:spacing w:line="260" w:lineRule="atLeast"/>
        <w:jc w:val="both"/>
        <w:rPr>
          <w:rFonts w:ascii="Arial" w:hAnsi="Arial" w:cs="Arial"/>
          <w:sz w:val="20"/>
          <w:szCs w:val="20"/>
          <w:lang w:eastAsia="en-US"/>
        </w:rPr>
      </w:pPr>
      <w:r w:rsidRPr="00D376C3">
        <w:rPr>
          <w:rFonts w:ascii="Arial" w:hAnsi="Arial" w:cs="Arial"/>
          <w:sz w:val="20"/>
          <w:szCs w:val="20"/>
          <w:lang w:eastAsia="en-US"/>
        </w:rPr>
        <w:t>in</w:t>
      </w:r>
    </w:p>
    <w:p w14:paraId="5319DFCB" w14:textId="29D5FE40" w:rsidR="00CB21B0" w:rsidRDefault="00D376C3" w:rsidP="00D376C3">
      <w:pPr>
        <w:spacing w:line="260" w:lineRule="atLeast"/>
        <w:jc w:val="both"/>
        <w:rPr>
          <w:rFonts w:ascii="Arial" w:hAnsi="Arial" w:cs="Arial"/>
          <w:sz w:val="20"/>
          <w:szCs w:val="20"/>
          <w:lang w:eastAsia="en-US"/>
        </w:rPr>
      </w:pPr>
      <w:r w:rsidRPr="00D376C3">
        <w:rPr>
          <w:rFonts w:ascii="Arial" w:hAnsi="Arial" w:cs="Arial"/>
          <w:sz w:val="20"/>
          <w:szCs w:val="20"/>
          <w:lang w:eastAsia="en-US"/>
        </w:rPr>
        <w:t>2. Izdelava Strokovne podlage s področja kmetijstva.</w:t>
      </w:r>
    </w:p>
    <w:p w14:paraId="102946A6" w14:textId="77777777" w:rsidR="00D376C3" w:rsidRDefault="00D376C3" w:rsidP="00D376C3">
      <w:pPr>
        <w:spacing w:line="260" w:lineRule="atLeast"/>
        <w:jc w:val="both"/>
        <w:rPr>
          <w:rFonts w:ascii="Arial" w:hAnsi="Arial" w:cs="Arial"/>
          <w:sz w:val="20"/>
          <w:szCs w:val="20"/>
          <w:lang w:eastAsia="en-US"/>
        </w:rPr>
      </w:pPr>
    </w:p>
    <w:p w14:paraId="18272600" w14:textId="0A7F7219" w:rsidR="00607AF5" w:rsidRPr="00607AF5" w:rsidRDefault="00607AF5" w:rsidP="00A42DE9">
      <w:pPr>
        <w:spacing w:line="260" w:lineRule="atLeast"/>
        <w:jc w:val="both"/>
        <w:rPr>
          <w:rFonts w:ascii="Arial" w:hAnsi="Arial" w:cs="Arial"/>
          <w:sz w:val="20"/>
          <w:szCs w:val="20"/>
          <w:lang w:eastAsia="en-US"/>
        </w:rPr>
      </w:pPr>
      <w:r w:rsidRPr="00607AF5">
        <w:rPr>
          <w:rFonts w:ascii="Arial" w:hAnsi="Arial" w:cs="Arial"/>
          <w:sz w:val="20"/>
          <w:szCs w:val="20"/>
          <w:lang w:eastAsia="en-US"/>
        </w:rPr>
        <w:t>Limitirana vrednost javnega naročila znaša</w:t>
      </w:r>
      <w:r>
        <w:rPr>
          <w:rFonts w:ascii="Arial" w:hAnsi="Arial" w:cs="Arial"/>
          <w:sz w:val="20"/>
          <w:szCs w:val="20"/>
          <w:lang w:eastAsia="en-US"/>
        </w:rPr>
        <w:t xml:space="preserve"> </w:t>
      </w:r>
      <w:r w:rsidRPr="00607AF5">
        <w:rPr>
          <w:rFonts w:ascii="Arial" w:hAnsi="Arial" w:cs="Arial"/>
          <w:sz w:val="20"/>
          <w:szCs w:val="20"/>
          <w:lang w:eastAsia="en-US"/>
        </w:rPr>
        <w:t>272.238,12</w:t>
      </w:r>
      <w:r>
        <w:rPr>
          <w:rFonts w:ascii="Arial" w:hAnsi="Arial" w:cs="Arial"/>
          <w:sz w:val="20"/>
          <w:szCs w:val="20"/>
          <w:lang w:eastAsia="en-US"/>
        </w:rPr>
        <w:t xml:space="preserve"> </w:t>
      </w:r>
      <w:r w:rsidRPr="00607AF5">
        <w:rPr>
          <w:rFonts w:ascii="Arial" w:hAnsi="Arial" w:cs="Arial"/>
          <w:sz w:val="20"/>
          <w:szCs w:val="20"/>
          <w:lang w:eastAsia="en-US"/>
        </w:rPr>
        <w:t>EUR z DDV, kar predstavlja tudi zagotovljena sredstva naročnika, namenjena izvedi javnega naročila. Ponudba, ki bo presegla limitirano vrednost, bo ocenjena kot nedopustna.</w:t>
      </w:r>
    </w:p>
    <w:p w14:paraId="0B5A13BE" w14:textId="77777777" w:rsidR="00607AF5" w:rsidRDefault="00607AF5" w:rsidP="005337E5">
      <w:pPr>
        <w:spacing w:line="260" w:lineRule="atLeast"/>
        <w:jc w:val="both"/>
        <w:rPr>
          <w:rFonts w:ascii="Arial" w:hAnsi="Arial" w:cs="Arial"/>
          <w:sz w:val="20"/>
          <w:szCs w:val="20"/>
          <w:lang w:eastAsia="en-US"/>
        </w:rPr>
      </w:pPr>
    </w:p>
    <w:p w14:paraId="52546DA7" w14:textId="2F026E9C" w:rsidR="005337E5"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w:t>
      </w:r>
      <w:r w:rsidR="00CB21B0">
        <w:rPr>
          <w:rFonts w:ascii="Arial" w:hAnsi="Arial" w:cs="Arial"/>
          <w:sz w:val="20"/>
          <w:szCs w:val="20"/>
          <w:lang w:eastAsia="en-US"/>
        </w:rPr>
        <w:t>projektna naloga</w:t>
      </w:r>
      <w:r>
        <w:rPr>
          <w:rFonts w:ascii="Arial" w:hAnsi="Arial" w:cs="Arial"/>
          <w:sz w:val="20"/>
          <w:szCs w:val="20"/>
          <w:lang w:eastAsia="en-US"/>
        </w:rPr>
        <w:t>.</w:t>
      </w:r>
      <w:r w:rsidRPr="0070139D">
        <w:rPr>
          <w:rFonts w:ascii="Arial" w:hAnsi="Arial" w:cs="Arial"/>
          <w:sz w:val="20"/>
          <w:szCs w:val="20"/>
          <w:lang w:eastAsia="en-US"/>
        </w:rPr>
        <w:t xml:space="preserve"> </w:t>
      </w:r>
    </w:p>
    <w:p w14:paraId="5520A042" w14:textId="77777777" w:rsidR="001F4760" w:rsidRDefault="001F4760" w:rsidP="005337E5">
      <w:pPr>
        <w:spacing w:line="260" w:lineRule="atLeast"/>
        <w:jc w:val="both"/>
        <w:rPr>
          <w:rFonts w:ascii="Arial" w:hAnsi="Arial" w:cs="Arial"/>
          <w:sz w:val="20"/>
          <w:szCs w:val="20"/>
          <w:lang w:eastAsia="en-US"/>
        </w:rPr>
      </w:pPr>
    </w:p>
    <w:p w14:paraId="65B3E191"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31E31625" w14:textId="77777777" w:rsidR="00B8511E" w:rsidRPr="00C86C41" w:rsidRDefault="00B8511E" w:rsidP="00C86C41">
      <w:pPr>
        <w:widowControl w:val="0"/>
        <w:autoSpaceDE w:val="0"/>
        <w:autoSpaceDN w:val="0"/>
        <w:adjustRightInd w:val="0"/>
        <w:spacing w:line="260" w:lineRule="atLeast"/>
        <w:jc w:val="both"/>
        <w:rPr>
          <w:rFonts w:ascii="Arial" w:hAnsi="Arial" w:cs="Arial"/>
          <w:sz w:val="20"/>
          <w:szCs w:val="20"/>
        </w:rPr>
      </w:pPr>
    </w:p>
    <w:p w14:paraId="349FDED6" w14:textId="1395748E" w:rsidR="00A30B32" w:rsidRPr="00677484" w:rsidRDefault="00CA4FC9" w:rsidP="00CA4FC9">
      <w:pPr>
        <w:widowControl w:val="0"/>
        <w:autoSpaceDE w:val="0"/>
        <w:autoSpaceDN w:val="0"/>
        <w:adjustRightInd w:val="0"/>
        <w:spacing w:line="260" w:lineRule="atLeast"/>
        <w:jc w:val="both"/>
      </w:pPr>
      <w:r w:rsidRPr="00677484">
        <w:rPr>
          <w:rFonts w:ascii="Arial" w:hAnsi="Arial" w:cs="Arial"/>
          <w:b/>
          <w:bCs/>
          <w:iCs/>
          <w:sz w:val="20"/>
          <w:szCs w:val="20"/>
        </w:rPr>
        <w:t>Rok izvedbe pogodbe:</w:t>
      </w:r>
      <w:r w:rsidR="00F4283B" w:rsidRPr="00677484">
        <w:rPr>
          <w:rFonts w:ascii="Arial" w:hAnsi="Arial" w:cs="Arial"/>
          <w:b/>
          <w:bCs/>
          <w:iCs/>
          <w:sz w:val="20"/>
          <w:szCs w:val="20"/>
        </w:rPr>
        <w:t xml:space="preserve"> </w:t>
      </w:r>
      <w:r w:rsidR="006A3519">
        <w:rPr>
          <w:rFonts w:ascii="Arial" w:hAnsi="Arial" w:cs="Arial"/>
          <w:iCs/>
          <w:sz w:val="20"/>
          <w:szCs w:val="20"/>
        </w:rPr>
        <w:t>37</w:t>
      </w:r>
      <w:r w:rsidR="00677484" w:rsidRPr="00677484">
        <w:rPr>
          <w:rFonts w:ascii="Arial" w:hAnsi="Arial" w:cs="Arial"/>
          <w:iCs/>
          <w:sz w:val="20"/>
          <w:szCs w:val="20"/>
        </w:rPr>
        <w:t xml:space="preserve"> mesecev od podpisa pogodbe.</w:t>
      </w:r>
    </w:p>
    <w:p w14:paraId="207C12A7" w14:textId="77777777" w:rsidR="00BE5919" w:rsidRDefault="00BE5919" w:rsidP="00CA4FC9">
      <w:pPr>
        <w:widowControl w:val="0"/>
        <w:autoSpaceDE w:val="0"/>
        <w:autoSpaceDN w:val="0"/>
        <w:adjustRightInd w:val="0"/>
        <w:spacing w:line="260" w:lineRule="atLeast"/>
        <w:jc w:val="both"/>
        <w:rPr>
          <w:rFonts w:ascii="Arial" w:hAnsi="Arial" w:cs="Arial"/>
          <w:bCs/>
          <w:iCs/>
          <w:sz w:val="20"/>
          <w:szCs w:val="20"/>
        </w:rPr>
      </w:pPr>
    </w:p>
    <w:p w14:paraId="11149AA9" w14:textId="3806CF50" w:rsidR="00A76535" w:rsidRDefault="00A76535" w:rsidP="00CA4FC9">
      <w:pPr>
        <w:widowControl w:val="0"/>
        <w:autoSpaceDE w:val="0"/>
        <w:autoSpaceDN w:val="0"/>
        <w:adjustRightInd w:val="0"/>
        <w:spacing w:line="260" w:lineRule="atLeast"/>
        <w:jc w:val="both"/>
        <w:rPr>
          <w:rFonts w:ascii="Arial" w:hAnsi="Arial" w:cs="Arial"/>
          <w:bCs/>
          <w:iCs/>
          <w:sz w:val="20"/>
          <w:szCs w:val="20"/>
        </w:rPr>
      </w:pPr>
      <w:r w:rsidRPr="00A76535">
        <w:rPr>
          <w:rFonts w:ascii="Arial" w:hAnsi="Arial" w:cs="Arial"/>
          <w:bCs/>
          <w:iCs/>
          <w:sz w:val="20"/>
          <w:szCs w:val="20"/>
        </w:rPr>
        <w:t xml:space="preserve">Vmesni roki za izvedbo posamezne aktivnosti so določeni v </w:t>
      </w:r>
      <w:r>
        <w:rPr>
          <w:rFonts w:ascii="Arial" w:hAnsi="Arial" w:cs="Arial"/>
          <w:bCs/>
          <w:iCs/>
          <w:sz w:val="20"/>
          <w:szCs w:val="20"/>
        </w:rPr>
        <w:t>projektni nalogi</w:t>
      </w:r>
      <w:r w:rsidRPr="00A76535">
        <w:rPr>
          <w:rFonts w:ascii="Arial" w:hAnsi="Arial" w:cs="Arial"/>
          <w:bCs/>
          <w:iCs/>
          <w:sz w:val="20"/>
          <w:szCs w:val="20"/>
        </w:rPr>
        <w:t xml:space="preserve"> javnega naročila.</w:t>
      </w:r>
    </w:p>
    <w:p w14:paraId="4BD87276" w14:textId="77777777" w:rsidR="00A76535" w:rsidRPr="00CA4FC9" w:rsidRDefault="00A76535"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0"/>
    <w:bookmarkEnd w:id="1"/>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4389C80D" w:rsidR="00237744" w:rsidRPr="007136B9" w:rsidRDefault="00237744" w:rsidP="00FB7DD3">
      <w:pPr>
        <w:spacing w:line="260" w:lineRule="atLeast"/>
        <w:jc w:val="both"/>
        <w:rPr>
          <w:rFonts w:ascii="Arial" w:eastAsia="Calibri" w:hAnsi="Arial" w:cs="Arial"/>
          <w:sz w:val="20"/>
          <w:szCs w:val="20"/>
          <w:u w:val="single"/>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7136B9" w:rsidRPr="005C4C41">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w:t>
      </w:r>
      <w:r w:rsidRPr="00A42A07">
        <w:rPr>
          <w:rFonts w:ascii="Arial" w:eastAsia="Calibri" w:hAnsi="Arial" w:cs="Arial"/>
          <w:sz w:val="20"/>
          <w:szCs w:val="20"/>
          <w:lang w:eastAsia="en-US"/>
        </w:rPr>
        <w:lastRenderedPageBreak/>
        <w:t>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A6E3309" w:rsidR="00237744" w:rsidRPr="007136B9"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7136B9" w:rsidRPr="005C4C41">
          <w:rPr>
            <w:rStyle w:val="Hiperpovezava"/>
            <w:rFonts w:ascii="Arial" w:eastAsia="Calibri" w:hAnsi="Arial" w:cs="Arial"/>
            <w:sz w:val="20"/>
            <w:szCs w:val="20"/>
          </w:rPr>
          <w:t>https://ejn.gov.si</w:t>
        </w:r>
      </w:hyperlink>
      <w:r w:rsidR="007136B9" w:rsidRPr="007136B9">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586A5D1D" w14:textId="7097E908" w:rsidR="00A251D5" w:rsidRDefault="00237744" w:rsidP="00FB7DD3">
      <w:pPr>
        <w:spacing w:line="260" w:lineRule="atLeast"/>
        <w:jc w:val="both"/>
        <w:rPr>
          <w:rFonts w:ascii="Arial" w:eastAsia="Calibri" w:hAnsi="Arial" w:cs="Arial"/>
          <w:iCs/>
          <w:sz w:val="20"/>
          <w:szCs w:val="22"/>
          <w:lang w:eastAsia="en-US"/>
        </w:rPr>
      </w:pPr>
      <w:r w:rsidRPr="00445932">
        <w:rPr>
          <w:rFonts w:ascii="Arial" w:eastAsia="Calibri" w:hAnsi="Arial" w:cs="Arial"/>
          <w:sz w:val="20"/>
          <w:szCs w:val="22"/>
          <w:lang w:eastAsia="en-US"/>
        </w:rPr>
        <w:t xml:space="preserve">Dostop do povezave za oddajo elektronske ponudbe v tem postopku javnega naročila je na povezavi, ki je navedena v poglavju </w:t>
      </w:r>
      <w:r w:rsidR="00A251D5" w:rsidRPr="00A251D5">
        <w:rPr>
          <w:rFonts w:ascii="Arial" w:eastAsia="Calibri" w:hAnsi="Arial" w:cs="Arial"/>
          <w:iCs/>
          <w:sz w:val="20"/>
          <w:szCs w:val="22"/>
          <w:lang w:eastAsia="en-US"/>
        </w:rPr>
        <w:t xml:space="preserve">B.5 Elektronska predložitev v okviru objave na portalu </w:t>
      </w:r>
      <w:hyperlink r:id="rId12" w:history="1">
        <w:r w:rsidR="00A251D5" w:rsidRPr="005C4C41">
          <w:rPr>
            <w:rStyle w:val="Hiperpovezava"/>
            <w:rFonts w:ascii="Arial" w:eastAsia="Calibri" w:hAnsi="Arial" w:cs="Arial"/>
            <w:iCs/>
            <w:sz w:val="20"/>
            <w:szCs w:val="22"/>
            <w:lang w:eastAsia="en-US"/>
          </w:rPr>
          <w:t>www.enarocanje.si</w:t>
        </w:r>
      </w:hyperlink>
      <w:r w:rsidR="00A251D5">
        <w:rPr>
          <w:rFonts w:ascii="Arial" w:eastAsia="Calibri" w:hAnsi="Arial" w:cs="Arial"/>
          <w:iCs/>
          <w:sz w:val="20"/>
          <w:szCs w:val="22"/>
          <w:lang w:eastAsia="en-US"/>
        </w:rPr>
        <w:t>.</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2"/>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3"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5"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5A464B33" w14:textId="77777777" w:rsidR="00463C3E" w:rsidRPr="00D92AE9" w:rsidRDefault="00463C3E" w:rsidP="00FB7DD3">
      <w:pPr>
        <w:spacing w:line="260" w:lineRule="atLeast"/>
        <w:rPr>
          <w:rFonts w:ascii="Arial" w:hAnsi="Arial"/>
          <w:b/>
          <w:bCs/>
          <w:sz w:val="20"/>
          <w:lang w:eastAsia="en-US"/>
        </w:rPr>
      </w:pPr>
    </w:p>
    <w:p w14:paraId="55BFD4F8" w14:textId="2784C44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A931CC">
        <w:rPr>
          <w:rFonts w:ascii="Arial" w:hAnsi="Arial"/>
          <w:b/>
          <w:bCs/>
          <w:sz w:val="20"/>
          <w:lang w:eastAsia="en-US"/>
        </w:rPr>
        <w:t xml:space="preserve">      Jernej Vrtovec</w:t>
      </w:r>
    </w:p>
    <w:p w14:paraId="3B5A0815" w14:textId="68AA233F"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A931CC">
        <w:rPr>
          <w:rFonts w:ascii="Arial" w:hAnsi="Arial" w:cs="Arial"/>
          <w:sz w:val="20"/>
          <w:szCs w:val="20"/>
          <w:lang w:eastAsia="en-US"/>
        </w:rPr>
        <w:t>e</w:t>
      </w:r>
      <w:r w:rsidR="00227825">
        <w:rPr>
          <w:rFonts w:ascii="Arial" w:hAnsi="Arial" w:cs="Arial"/>
          <w:sz w:val="20"/>
          <w:szCs w:val="20"/>
          <w:lang w:eastAsia="en-US"/>
        </w:rPr>
        <w:t>r</w:t>
      </w:r>
    </w:p>
    <w:p w14:paraId="412A8307" w14:textId="77777777" w:rsidR="00A76535" w:rsidRDefault="00A76535" w:rsidP="00FB7DD3">
      <w:pPr>
        <w:spacing w:line="260" w:lineRule="atLeast"/>
        <w:rPr>
          <w:rFonts w:ascii="Arial" w:hAnsi="Arial" w:cs="Arial"/>
          <w:sz w:val="20"/>
          <w:szCs w:val="20"/>
          <w:lang w:eastAsia="en-US"/>
        </w:rPr>
      </w:pPr>
    </w:p>
    <w:p w14:paraId="6B1886A4" w14:textId="77777777" w:rsidR="00A76535" w:rsidRDefault="00A76535" w:rsidP="00FB7DD3">
      <w:pPr>
        <w:spacing w:line="260" w:lineRule="atLeast"/>
        <w:rPr>
          <w:rFonts w:ascii="Arial" w:hAnsi="Arial" w:cs="Arial"/>
          <w:sz w:val="20"/>
          <w:szCs w:val="20"/>
          <w:lang w:eastAsia="en-US"/>
        </w:rPr>
      </w:pPr>
    </w:p>
    <w:p w14:paraId="6546EA13" w14:textId="77777777" w:rsidR="00A76535" w:rsidRDefault="00A76535" w:rsidP="00FB7DD3">
      <w:pPr>
        <w:spacing w:line="260" w:lineRule="atLeast"/>
        <w:rPr>
          <w:rFonts w:ascii="Arial" w:hAnsi="Arial" w:cs="Arial"/>
          <w:sz w:val="20"/>
          <w:szCs w:val="20"/>
          <w:lang w:eastAsia="en-US"/>
        </w:rPr>
      </w:pPr>
    </w:p>
    <w:p w14:paraId="38A7A08F" w14:textId="77777777" w:rsidR="00A279D9" w:rsidRDefault="00A279D9" w:rsidP="00566251">
      <w:pPr>
        <w:spacing w:line="260" w:lineRule="atLeast"/>
        <w:rPr>
          <w:rFonts w:ascii="Arial" w:hAnsi="Arial" w:cs="Arial"/>
          <w:b/>
          <w:sz w:val="20"/>
          <w:szCs w:val="20"/>
          <w:lang w:eastAsia="en-US"/>
        </w:rPr>
      </w:pPr>
    </w:p>
    <w:p w14:paraId="7001D301" w14:textId="77777777" w:rsidR="00C423F5" w:rsidRDefault="00C423F5" w:rsidP="00566251">
      <w:pPr>
        <w:spacing w:line="260" w:lineRule="atLeast"/>
        <w:rPr>
          <w:rFonts w:ascii="Arial" w:hAnsi="Arial" w:cs="Arial"/>
          <w:b/>
          <w:sz w:val="20"/>
          <w:szCs w:val="20"/>
          <w:lang w:eastAsia="en-US"/>
        </w:rPr>
      </w:pPr>
    </w:p>
    <w:p w14:paraId="17EB9AA2" w14:textId="77777777" w:rsidR="00C423F5" w:rsidRDefault="00C423F5" w:rsidP="00566251">
      <w:pPr>
        <w:spacing w:line="260" w:lineRule="atLeast"/>
        <w:rPr>
          <w:rFonts w:ascii="Arial" w:hAnsi="Arial" w:cs="Arial"/>
          <w:b/>
          <w:sz w:val="20"/>
          <w:szCs w:val="20"/>
          <w:lang w:eastAsia="en-US"/>
        </w:rPr>
      </w:pPr>
    </w:p>
    <w:p w14:paraId="17D89012" w14:textId="77777777" w:rsidR="00C423F5" w:rsidRDefault="00C423F5" w:rsidP="00566251">
      <w:pPr>
        <w:spacing w:line="260" w:lineRule="atLeast"/>
        <w:rPr>
          <w:rFonts w:ascii="Arial" w:hAnsi="Arial" w:cs="Arial"/>
          <w:b/>
          <w:sz w:val="20"/>
          <w:szCs w:val="20"/>
          <w:lang w:eastAsia="en-US"/>
        </w:rPr>
      </w:pPr>
    </w:p>
    <w:p w14:paraId="4824BAF5" w14:textId="77777777" w:rsidR="00C423F5" w:rsidRDefault="00C423F5" w:rsidP="00566251">
      <w:pPr>
        <w:spacing w:line="260" w:lineRule="atLeast"/>
        <w:rPr>
          <w:rFonts w:ascii="Arial" w:hAnsi="Arial" w:cs="Arial"/>
          <w:b/>
          <w:sz w:val="20"/>
          <w:szCs w:val="20"/>
          <w:lang w:eastAsia="en-US"/>
        </w:rPr>
      </w:pPr>
    </w:p>
    <w:p w14:paraId="5DA2C210" w14:textId="77777777" w:rsidR="00C423F5" w:rsidRDefault="00C423F5" w:rsidP="00566251">
      <w:pPr>
        <w:spacing w:line="260" w:lineRule="atLeast"/>
        <w:rPr>
          <w:rFonts w:ascii="Arial" w:hAnsi="Arial" w:cs="Arial"/>
          <w:b/>
          <w:sz w:val="20"/>
          <w:szCs w:val="20"/>
          <w:lang w:eastAsia="en-US"/>
        </w:rPr>
      </w:pPr>
    </w:p>
    <w:p w14:paraId="5564EEDB" w14:textId="23B707EC" w:rsidR="0075039D" w:rsidRPr="0070139D" w:rsidRDefault="00A54C59" w:rsidP="00BE5919">
      <w:pPr>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NAVODILO PONUDNIKOM ZA IZDELAVO PONUDBE TER DOLOČILA O IZVEDBI POSTOPKA</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07671AE1" w14:textId="7191D69F" w:rsidR="0075039D" w:rsidRPr="003718C2" w:rsidRDefault="0075039D" w:rsidP="00FB7DD3">
      <w:pPr>
        <w:numPr>
          <w:ilvl w:val="1"/>
          <w:numId w:val="7"/>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9606FF">
        <w:rPr>
          <w:rFonts w:ascii="Arial" w:hAnsi="Arial" w:cs="Arial"/>
          <w:b/>
          <w:sz w:val="20"/>
          <w:szCs w:val="20"/>
          <w:lang w:eastAsia="en-US"/>
        </w:rPr>
        <w:t>Predpisi</w:t>
      </w:r>
    </w:p>
    <w:p w14:paraId="197EE888" w14:textId="77777777" w:rsidR="00FB7DD3" w:rsidRPr="007405BC" w:rsidRDefault="0075039D" w:rsidP="003D1EA6">
      <w:pPr>
        <w:spacing w:line="260" w:lineRule="atLeast"/>
        <w:jc w:val="both"/>
        <w:rPr>
          <w:rFonts w:ascii="Arial" w:hAnsi="Arial" w:cs="Arial"/>
          <w:sz w:val="20"/>
          <w:szCs w:val="20"/>
          <w:lang w:eastAsia="en-US"/>
        </w:rPr>
      </w:pPr>
      <w:r w:rsidRPr="007405BC">
        <w:rPr>
          <w:rFonts w:ascii="Arial" w:hAnsi="Arial" w:cs="Arial"/>
          <w:sz w:val="20"/>
          <w:szCs w:val="20"/>
          <w:lang w:eastAsia="en-US"/>
        </w:rPr>
        <w:t xml:space="preserve">Pri oddaji </w:t>
      </w:r>
      <w:r w:rsidR="00E078A3" w:rsidRPr="007405BC">
        <w:rPr>
          <w:rFonts w:ascii="Arial" w:hAnsi="Arial" w:cs="Arial"/>
          <w:sz w:val="20"/>
          <w:szCs w:val="20"/>
          <w:lang w:eastAsia="en-US"/>
        </w:rPr>
        <w:t xml:space="preserve">in izvedbi </w:t>
      </w:r>
      <w:r w:rsidRPr="007405BC">
        <w:rPr>
          <w:rFonts w:ascii="Arial" w:hAnsi="Arial" w:cs="Arial"/>
          <w:sz w:val="20"/>
          <w:szCs w:val="20"/>
          <w:lang w:eastAsia="en-US"/>
        </w:rPr>
        <w:t>javnega naročila se bodo uporabljala predvsem določila naslednjih predpisov:</w:t>
      </w:r>
    </w:p>
    <w:p w14:paraId="34AB6520" w14:textId="23F3DC18" w:rsidR="0075039D" w:rsidRPr="004A1F23"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javnem naročanju (</w:t>
      </w:r>
      <w:r w:rsidR="00D20796" w:rsidRPr="004A1F23">
        <w:rPr>
          <w:rFonts w:ascii="Arial" w:hAnsi="Arial" w:cs="Arial"/>
          <w:sz w:val="20"/>
          <w:szCs w:val="20"/>
          <w:lang w:eastAsia="en-US"/>
        </w:rPr>
        <w:t xml:space="preserve">Uradni list RS, št. 91/15, 14/18, 121/21, 10/22, 74/22 – </w:t>
      </w:r>
      <w:proofErr w:type="spellStart"/>
      <w:r w:rsidR="00D20796" w:rsidRPr="004A1F23">
        <w:rPr>
          <w:rFonts w:ascii="Arial" w:hAnsi="Arial" w:cs="Arial"/>
          <w:sz w:val="20"/>
          <w:szCs w:val="20"/>
          <w:lang w:eastAsia="en-US"/>
        </w:rPr>
        <w:t>odl</w:t>
      </w:r>
      <w:proofErr w:type="spellEnd"/>
      <w:r w:rsidR="00D20796" w:rsidRPr="004A1F23">
        <w:rPr>
          <w:rFonts w:ascii="Arial" w:hAnsi="Arial" w:cs="Arial"/>
          <w:sz w:val="20"/>
          <w:szCs w:val="20"/>
          <w:lang w:eastAsia="en-US"/>
        </w:rPr>
        <w:t>. US</w:t>
      </w:r>
      <w:r w:rsidR="002C4719" w:rsidRPr="004A1F23">
        <w:rPr>
          <w:rFonts w:ascii="Arial" w:hAnsi="Arial" w:cs="Arial"/>
          <w:sz w:val="20"/>
          <w:szCs w:val="20"/>
          <w:lang w:eastAsia="en-US"/>
        </w:rPr>
        <w:t>,</w:t>
      </w:r>
      <w:r w:rsidR="00D20796" w:rsidRPr="004A1F23">
        <w:rPr>
          <w:rFonts w:ascii="Arial" w:hAnsi="Arial" w:cs="Arial"/>
          <w:sz w:val="20"/>
          <w:szCs w:val="20"/>
          <w:lang w:eastAsia="en-US"/>
        </w:rPr>
        <w:t xml:space="preserve"> 100/22 – ZNUZSZS</w:t>
      </w:r>
      <w:r w:rsidR="005543BB" w:rsidRPr="004A1F23">
        <w:rPr>
          <w:rFonts w:ascii="Arial" w:hAnsi="Arial" w:cs="Arial"/>
          <w:sz w:val="20"/>
          <w:szCs w:val="20"/>
          <w:lang w:eastAsia="en-US"/>
        </w:rPr>
        <w:t>,</w:t>
      </w:r>
      <w:r w:rsidR="002C4719" w:rsidRPr="004A1F23">
        <w:rPr>
          <w:rFonts w:ascii="Arial" w:hAnsi="Arial" w:cs="Arial"/>
          <w:sz w:val="20"/>
          <w:szCs w:val="20"/>
          <w:lang w:eastAsia="en-US"/>
        </w:rPr>
        <w:t xml:space="preserve"> 28/23</w:t>
      </w:r>
      <w:r w:rsidR="005C425C" w:rsidRPr="004A1F23">
        <w:rPr>
          <w:rFonts w:ascii="Arial" w:hAnsi="Arial" w:cs="Arial"/>
          <w:sz w:val="20"/>
          <w:szCs w:val="20"/>
          <w:lang w:eastAsia="en-US"/>
        </w:rPr>
        <w:t>,</w:t>
      </w:r>
      <w:r w:rsidR="005543BB" w:rsidRPr="004A1F23">
        <w:rPr>
          <w:rFonts w:ascii="Arial" w:hAnsi="Arial" w:cs="Arial"/>
          <w:sz w:val="20"/>
          <w:szCs w:val="20"/>
          <w:lang w:eastAsia="en-US"/>
        </w:rPr>
        <w:t xml:space="preserve"> 88/23 – ZOPNN-F</w:t>
      </w:r>
      <w:r w:rsidR="005C425C" w:rsidRPr="004A1F23">
        <w:rPr>
          <w:rFonts w:ascii="Arial" w:hAnsi="Arial" w:cs="Arial"/>
          <w:sz w:val="20"/>
          <w:szCs w:val="20"/>
          <w:lang w:eastAsia="en-US"/>
        </w:rPr>
        <w:t xml:space="preserve"> in</w:t>
      </w:r>
      <w:r w:rsidR="00BC15CA">
        <w:rPr>
          <w:rFonts w:ascii="Arial" w:hAnsi="Arial" w:cs="Arial"/>
          <w:sz w:val="20"/>
          <w:szCs w:val="20"/>
          <w:lang w:eastAsia="en-US"/>
        </w:rPr>
        <w:t xml:space="preserve"> </w:t>
      </w:r>
      <w:r w:rsidR="00BC15CA" w:rsidRPr="00BC15CA">
        <w:rPr>
          <w:rFonts w:ascii="Arial" w:hAnsi="Arial" w:cs="Arial"/>
          <w:sz w:val="20"/>
          <w:szCs w:val="20"/>
          <w:lang w:eastAsia="en-US"/>
        </w:rPr>
        <w:t>83/25 – ZOUL</w:t>
      </w:r>
      <w:r w:rsidRPr="004A1F23">
        <w:rPr>
          <w:rFonts w:ascii="Arial" w:hAnsi="Arial" w:cs="Arial"/>
          <w:sz w:val="20"/>
          <w:szCs w:val="20"/>
          <w:lang w:eastAsia="en-US"/>
        </w:rPr>
        <w:t>), vključno z veljavnimi podzakonskimi akti</w:t>
      </w:r>
      <w:r w:rsidR="00AC66EC" w:rsidRPr="004A1F23">
        <w:rPr>
          <w:rFonts w:ascii="Arial" w:hAnsi="Arial" w:cs="Arial"/>
          <w:sz w:val="20"/>
          <w:szCs w:val="20"/>
          <w:lang w:eastAsia="en-US"/>
        </w:rPr>
        <w:t>;</w:t>
      </w:r>
      <w:r w:rsidRPr="004A1F23">
        <w:rPr>
          <w:rFonts w:ascii="Arial" w:hAnsi="Arial" w:cs="Arial"/>
          <w:sz w:val="20"/>
          <w:szCs w:val="20"/>
          <w:lang w:eastAsia="en-US"/>
        </w:rPr>
        <w:t xml:space="preserve"> </w:t>
      </w:r>
    </w:p>
    <w:p w14:paraId="2E534D8D" w14:textId="59C08D7C" w:rsidR="00E30D29" w:rsidRPr="004A1F23"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pravnem varstvu v postopkih javnega naročanja </w:t>
      </w:r>
      <w:r w:rsidR="00E30D29" w:rsidRPr="004A1F23">
        <w:rPr>
          <w:rFonts w:ascii="Arial" w:hAnsi="Arial" w:cs="Arial"/>
          <w:sz w:val="20"/>
          <w:szCs w:val="20"/>
          <w:lang w:eastAsia="en-US"/>
        </w:rPr>
        <w:t>(Uradni list RS, št. 43/11,</w:t>
      </w:r>
      <w:r w:rsidR="00994C18" w:rsidRPr="004A1F23">
        <w:rPr>
          <w:rFonts w:ascii="Arial" w:hAnsi="Arial" w:cs="Arial"/>
          <w:sz w:val="20"/>
          <w:szCs w:val="20"/>
          <w:lang w:eastAsia="en-US"/>
        </w:rPr>
        <w:t xml:space="preserve"> </w:t>
      </w:r>
      <w:r w:rsidR="00E30D29" w:rsidRPr="004A1F23">
        <w:rPr>
          <w:rFonts w:ascii="Arial" w:hAnsi="Arial" w:cs="Arial"/>
          <w:sz w:val="20"/>
          <w:szCs w:val="20"/>
          <w:lang w:eastAsia="en-US"/>
        </w:rPr>
        <w:t>60/11 – ZTP-D, 63/13</w:t>
      </w:r>
      <w:r w:rsidR="00811527" w:rsidRPr="004A1F23">
        <w:rPr>
          <w:rFonts w:ascii="Arial" w:hAnsi="Arial" w:cs="Arial"/>
          <w:sz w:val="20"/>
          <w:szCs w:val="20"/>
          <w:lang w:eastAsia="en-US"/>
        </w:rPr>
        <w:t xml:space="preserve"> - </w:t>
      </w:r>
      <w:r w:rsidR="00994C18" w:rsidRPr="004A1F23">
        <w:rPr>
          <w:rFonts w:ascii="Arial" w:hAnsi="Arial" w:cs="Arial"/>
          <w:sz w:val="20"/>
          <w:szCs w:val="20"/>
          <w:lang w:eastAsia="en-US"/>
        </w:rPr>
        <w:t>ZPVPJN-A</w:t>
      </w:r>
      <w:r w:rsidR="00E30D29" w:rsidRPr="004A1F23">
        <w:rPr>
          <w:rFonts w:ascii="Arial" w:hAnsi="Arial" w:cs="Arial"/>
          <w:sz w:val="20"/>
          <w:szCs w:val="20"/>
          <w:lang w:eastAsia="en-US"/>
        </w:rPr>
        <w:t>, 90/14 – ZDU-1, 60/17 - ZPVPJN-B</w:t>
      </w:r>
      <w:r w:rsidR="005C425C" w:rsidRPr="004A1F23">
        <w:rPr>
          <w:rFonts w:ascii="Arial" w:hAnsi="Arial" w:cs="Arial"/>
          <w:sz w:val="20"/>
          <w:szCs w:val="20"/>
          <w:lang w:eastAsia="en-US"/>
        </w:rPr>
        <w:t>,</w:t>
      </w:r>
      <w:r w:rsidR="00EE75CA" w:rsidRPr="004A1F23">
        <w:rPr>
          <w:rFonts w:ascii="Arial" w:hAnsi="Arial" w:cs="Arial"/>
          <w:sz w:val="20"/>
          <w:szCs w:val="20"/>
          <w:lang w:eastAsia="en-US"/>
        </w:rPr>
        <w:t>72/19 – ZPVPJN-C</w:t>
      </w:r>
      <w:r w:rsidR="005C425C" w:rsidRPr="004A1F23">
        <w:rPr>
          <w:rFonts w:ascii="Arial" w:hAnsi="Arial" w:cs="Arial"/>
          <w:sz w:val="20"/>
          <w:szCs w:val="20"/>
          <w:lang w:eastAsia="en-US"/>
        </w:rPr>
        <w:t xml:space="preserve"> in </w:t>
      </w:r>
      <w:r w:rsidR="00BC15CA" w:rsidRPr="00BC15CA">
        <w:rPr>
          <w:rFonts w:ascii="Arial" w:hAnsi="Arial" w:cs="Arial"/>
          <w:sz w:val="20"/>
          <w:szCs w:val="20"/>
          <w:lang w:eastAsia="en-US"/>
        </w:rPr>
        <w:t>83/25 – ZOUL</w:t>
      </w:r>
      <w:r w:rsidR="00E30D29" w:rsidRPr="004A1F23">
        <w:rPr>
          <w:rFonts w:ascii="Arial" w:hAnsi="Arial" w:cs="Arial"/>
          <w:sz w:val="20"/>
          <w:szCs w:val="20"/>
          <w:lang w:eastAsia="en-US"/>
        </w:rPr>
        <w:t>);</w:t>
      </w:r>
    </w:p>
    <w:p w14:paraId="4CD2D44B" w14:textId="15267258" w:rsidR="0075039D" w:rsidRPr="004A1F23" w:rsidRDefault="00CA7D97"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Obligacijskega</w:t>
      </w:r>
      <w:r w:rsidR="0075039D" w:rsidRPr="004A1F23">
        <w:rPr>
          <w:rFonts w:ascii="Arial" w:hAnsi="Arial" w:cs="Arial"/>
          <w:sz w:val="20"/>
          <w:szCs w:val="20"/>
          <w:lang w:eastAsia="en-US"/>
        </w:rPr>
        <w:t xml:space="preserve"> zakonik</w:t>
      </w:r>
      <w:r w:rsidRPr="004A1F23">
        <w:rPr>
          <w:rFonts w:ascii="Arial" w:hAnsi="Arial" w:cs="Arial"/>
          <w:sz w:val="20"/>
          <w:szCs w:val="20"/>
          <w:lang w:eastAsia="en-US"/>
        </w:rPr>
        <w:t>a</w:t>
      </w:r>
      <w:r w:rsidR="00874E15" w:rsidRPr="004A1F23">
        <w:rPr>
          <w:rFonts w:ascii="Arial" w:hAnsi="Arial" w:cs="Arial"/>
          <w:sz w:val="20"/>
          <w:szCs w:val="20"/>
          <w:lang w:eastAsia="en-US"/>
        </w:rPr>
        <w:t xml:space="preserve"> (Uradni list RS, št, 97/07 – UPB, 64/16 – </w:t>
      </w:r>
      <w:proofErr w:type="spellStart"/>
      <w:r w:rsidR="00874E15" w:rsidRPr="004A1F23">
        <w:rPr>
          <w:rFonts w:ascii="Arial" w:hAnsi="Arial" w:cs="Arial"/>
          <w:sz w:val="20"/>
          <w:szCs w:val="20"/>
          <w:lang w:eastAsia="en-US"/>
        </w:rPr>
        <w:t>odl</w:t>
      </w:r>
      <w:proofErr w:type="spellEnd"/>
      <w:r w:rsidR="00874E15" w:rsidRPr="004A1F23">
        <w:rPr>
          <w:rFonts w:ascii="Arial" w:hAnsi="Arial" w:cs="Arial"/>
          <w:sz w:val="20"/>
          <w:szCs w:val="20"/>
          <w:lang w:eastAsia="en-US"/>
        </w:rPr>
        <w:t>. US in 20/18 – OROZ631)</w:t>
      </w:r>
      <w:r w:rsidR="00AC66EC" w:rsidRPr="004A1F23">
        <w:rPr>
          <w:rFonts w:ascii="Arial" w:hAnsi="Arial" w:cs="Arial"/>
          <w:sz w:val="20"/>
          <w:szCs w:val="20"/>
          <w:lang w:eastAsia="en-US"/>
        </w:rPr>
        <w:t>;</w:t>
      </w:r>
    </w:p>
    <w:p w14:paraId="294A9F3D" w14:textId="79708F87" w:rsidR="00BE5919" w:rsidRPr="006715BD" w:rsidRDefault="0075039D" w:rsidP="006715BD">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integriteti in preprečevanju korupcije </w:t>
      </w:r>
      <w:r w:rsidR="00465677" w:rsidRPr="004A1F23">
        <w:rPr>
          <w:rFonts w:ascii="Arial" w:hAnsi="Arial" w:cs="Arial"/>
          <w:sz w:val="20"/>
          <w:szCs w:val="20"/>
          <w:lang w:eastAsia="en-US"/>
        </w:rPr>
        <w:t>(Uradni list RS, št. 69/1</w:t>
      </w:r>
      <w:r w:rsidR="00E078A3" w:rsidRPr="004A1F23">
        <w:rPr>
          <w:rFonts w:ascii="Arial" w:hAnsi="Arial" w:cs="Arial"/>
          <w:sz w:val="20"/>
          <w:szCs w:val="20"/>
          <w:lang w:eastAsia="en-US"/>
        </w:rPr>
        <w:t>1</w:t>
      </w:r>
      <w:r w:rsidR="00CE506E" w:rsidRPr="004A1F23">
        <w:rPr>
          <w:rFonts w:ascii="Arial" w:hAnsi="Arial" w:cs="Arial"/>
          <w:sz w:val="20"/>
          <w:szCs w:val="20"/>
          <w:lang w:eastAsia="en-US"/>
        </w:rPr>
        <w:t xml:space="preserve"> -</w:t>
      </w:r>
      <w:r w:rsidR="00465677" w:rsidRPr="004A1F23">
        <w:rPr>
          <w:rFonts w:ascii="Arial" w:hAnsi="Arial" w:cs="Arial"/>
          <w:sz w:val="20"/>
          <w:szCs w:val="20"/>
          <w:lang w:eastAsia="en-US"/>
        </w:rPr>
        <w:t xml:space="preserve"> UPB</w:t>
      </w:r>
      <w:r w:rsidR="00B21535" w:rsidRPr="004A1F23">
        <w:rPr>
          <w:rFonts w:ascii="Arial" w:hAnsi="Arial" w:cs="Arial"/>
          <w:sz w:val="20"/>
          <w:szCs w:val="20"/>
          <w:lang w:eastAsia="en-US"/>
        </w:rPr>
        <w:t>,</w:t>
      </w:r>
      <w:r w:rsidR="00CE506E" w:rsidRPr="004A1F23">
        <w:rPr>
          <w:rFonts w:ascii="Arial" w:hAnsi="Arial" w:cs="Arial"/>
          <w:sz w:val="20"/>
          <w:szCs w:val="20"/>
          <w:lang w:eastAsia="en-US"/>
        </w:rPr>
        <w:t xml:space="preserve"> </w:t>
      </w:r>
      <w:r w:rsidR="00E078A3" w:rsidRPr="004A1F23">
        <w:rPr>
          <w:rFonts w:ascii="Arial" w:hAnsi="Arial" w:cs="Arial"/>
          <w:sz w:val="20"/>
          <w:szCs w:val="20"/>
          <w:lang w:eastAsia="en-US"/>
        </w:rPr>
        <w:t>158/20</w:t>
      </w:r>
      <w:r w:rsidR="00B21535" w:rsidRPr="004A1F23">
        <w:rPr>
          <w:rFonts w:ascii="Arial" w:hAnsi="Arial" w:cs="Arial"/>
          <w:sz w:val="20"/>
          <w:szCs w:val="20"/>
          <w:lang w:eastAsia="en-US"/>
        </w:rPr>
        <w:t xml:space="preserve"> in 3/22 –</w:t>
      </w:r>
      <w:r w:rsidR="00CE506E" w:rsidRPr="004A1F23">
        <w:rPr>
          <w:rFonts w:ascii="Arial" w:hAnsi="Arial" w:cs="Arial"/>
          <w:sz w:val="20"/>
          <w:szCs w:val="20"/>
          <w:lang w:eastAsia="en-US"/>
        </w:rPr>
        <w:t xml:space="preserve"> </w:t>
      </w:r>
      <w:proofErr w:type="spellStart"/>
      <w:r w:rsidR="00CE506E" w:rsidRPr="004A1F23">
        <w:rPr>
          <w:rFonts w:ascii="Arial" w:hAnsi="Arial" w:cs="Arial"/>
          <w:sz w:val="20"/>
          <w:szCs w:val="20"/>
          <w:lang w:eastAsia="en-US"/>
        </w:rPr>
        <w:t>ZDeb</w:t>
      </w:r>
      <w:proofErr w:type="spellEnd"/>
      <w:r w:rsidR="00B21535" w:rsidRPr="004A1F23">
        <w:rPr>
          <w:rFonts w:ascii="Arial" w:hAnsi="Arial" w:cs="Arial"/>
          <w:sz w:val="20"/>
          <w:szCs w:val="20"/>
          <w:lang w:eastAsia="en-US"/>
        </w:rPr>
        <w:t xml:space="preserve"> </w:t>
      </w:r>
      <w:r w:rsidR="00CE506E" w:rsidRPr="004A1F23">
        <w:rPr>
          <w:rFonts w:ascii="Arial" w:hAnsi="Arial" w:cs="Arial"/>
          <w:sz w:val="20"/>
          <w:szCs w:val="20"/>
          <w:lang w:eastAsia="en-US"/>
        </w:rPr>
        <w:t xml:space="preserve">in 16/23 – </w:t>
      </w:r>
      <w:proofErr w:type="spellStart"/>
      <w:r w:rsidR="00CE506E" w:rsidRPr="004A1F23">
        <w:rPr>
          <w:rFonts w:ascii="Arial" w:hAnsi="Arial" w:cs="Arial"/>
          <w:sz w:val="20"/>
          <w:szCs w:val="20"/>
          <w:lang w:eastAsia="en-US"/>
        </w:rPr>
        <w:t>ZZPri</w:t>
      </w:r>
      <w:proofErr w:type="spellEnd"/>
      <w:r w:rsidR="00811527" w:rsidRPr="006715BD">
        <w:rPr>
          <w:rFonts w:ascii="Arial" w:hAnsi="Arial" w:cs="Arial"/>
          <w:sz w:val="20"/>
          <w:szCs w:val="20"/>
        </w:rPr>
        <w:t>)</w:t>
      </w:r>
      <w:r w:rsidR="00E83F6C" w:rsidRPr="006715BD">
        <w:rPr>
          <w:rFonts w:ascii="Arial" w:hAnsi="Arial" w:cs="Arial"/>
          <w:sz w:val="20"/>
          <w:szCs w:val="20"/>
        </w:rPr>
        <w:t xml:space="preserve"> </w:t>
      </w:r>
      <w:r w:rsidR="007405BC" w:rsidRPr="006715BD">
        <w:rPr>
          <w:rFonts w:ascii="Arial" w:hAnsi="Arial" w:cs="Arial"/>
          <w:sz w:val="20"/>
          <w:szCs w:val="20"/>
        </w:rPr>
        <w:t xml:space="preserve">ter </w:t>
      </w:r>
    </w:p>
    <w:p w14:paraId="14F4C0CF" w14:textId="470E854B" w:rsidR="0075039D" w:rsidRPr="004A1F23" w:rsidRDefault="00CA7D97" w:rsidP="0032226A">
      <w:pPr>
        <w:pStyle w:val="Odstavekseznama"/>
        <w:numPr>
          <w:ilvl w:val="0"/>
          <w:numId w:val="25"/>
        </w:numPr>
        <w:jc w:val="both"/>
        <w:rPr>
          <w:rFonts w:ascii="Arial" w:hAnsi="Arial" w:cs="Arial"/>
          <w:sz w:val="20"/>
          <w:szCs w:val="20"/>
          <w:lang w:eastAsia="en-US"/>
        </w:rPr>
      </w:pPr>
      <w:r w:rsidRPr="004A1F23">
        <w:rPr>
          <w:rFonts w:ascii="Arial" w:hAnsi="Arial" w:cs="Arial"/>
          <w:sz w:val="20"/>
          <w:szCs w:val="20"/>
          <w:lang w:eastAsia="en-US"/>
        </w:rPr>
        <w:t>vseh</w:t>
      </w:r>
      <w:r w:rsidR="0075039D" w:rsidRPr="004A1F23">
        <w:rPr>
          <w:rFonts w:ascii="Arial" w:hAnsi="Arial" w:cs="Arial"/>
          <w:sz w:val="20"/>
          <w:szCs w:val="20"/>
          <w:lang w:eastAsia="en-US"/>
        </w:rPr>
        <w:t xml:space="preserve"> ostali</w:t>
      </w:r>
      <w:r w:rsidRPr="004A1F23">
        <w:rPr>
          <w:rFonts w:ascii="Arial" w:hAnsi="Arial" w:cs="Arial"/>
          <w:sz w:val="20"/>
          <w:szCs w:val="20"/>
          <w:lang w:eastAsia="en-US"/>
        </w:rPr>
        <w:t>h</w:t>
      </w:r>
      <w:r w:rsidR="0075039D" w:rsidRPr="004A1F23">
        <w:rPr>
          <w:rFonts w:ascii="Arial" w:hAnsi="Arial" w:cs="Arial"/>
          <w:sz w:val="20"/>
          <w:szCs w:val="20"/>
          <w:lang w:eastAsia="en-US"/>
        </w:rPr>
        <w:t xml:space="preserve"> predpis</w:t>
      </w:r>
      <w:r w:rsidRPr="004A1F23">
        <w:rPr>
          <w:rFonts w:ascii="Arial" w:hAnsi="Arial" w:cs="Arial"/>
          <w:sz w:val="20"/>
          <w:szCs w:val="20"/>
          <w:lang w:eastAsia="en-US"/>
        </w:rPr>
        <w:t>ov</w:t>
      </w:r>
      <w:r w:rsidR="0075039D" w:rsidRPr="004A1F23">
        <w:rPr>
          <w:rFonts w:ascii="Arial" w:hAnsi="Arial" w:cs="Arial"/>
          <w:sz w:val="20"/>
          <w:szCs w:val="20"/>
          <w:lang w:eastAsia="en-US"/>
        </w:rPr>
        <w:t xml:space="preserve"> </w:t>
      </w:r>
      <w:r w:rsidR="00BE5919" w:rsidRPr="004A1F23">
        <w:rPr>
          <w:rFonts w:ascii="Arial" w:hAnsi="Arial" w:cs="Arial"/>
          <w:sz w:val="20"/>
          <w:szCs w:val="20"/>
          <w:lang w:eastAsia="en-US"/>
        </w:rPr>
        <w:t>iz vsebinskega</w:t>
      </w:r>
      <w:r w:rsidR="0075039D" w:rsidRPr="004A1F23">
        <w:rPr>
          <w:rFonts w:ascii="Arial" w:hAnsi="Arial" w:cs="Arial"/>
          <w:sz w:val="20"/>
          <w:szCs w:val="20"/>
          <w:lang w:eastAsia="en-US"/>
        </w:rPr>
        <w:t xml:space="preserve"> področja javnega naročila</w:t>
      </w:r>
      <w:r w:rsidR="001554ED" w:rsidRPr="004A1F2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9541FC">
      <w:pPr>
        <w:keepNext/>
        <w:numPr>
          <w:ilvl w:val="1"/>
          <w:numId w:val="7"/>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62C9A95D" w:rsidR="00D22557" w:rsidRDefault="00CC2DF6"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 </w:t>
      </w:r>
      <w:r w:rsidR="006715BD">
        <w:rPr>
          <w:rFonts w:ascii="Arial" w:hAnsi="Arial" w:cs="Arial"/>
          <w:sz w:val="20"/>
          <w:szCs w:val="20"/>
        </w:rPr>
        <w:t>Projektna naloga</w:t>
      </w:r>
      <w:r w:rsidR="009805BF">
        <w:rPr>
          <w:rFonts w:ascii="Arial" w:hAnsi="Arial" w:cs="Arial"/>
          <w:sz w:val="20"/>
          <w:szCs w:val="20"/>
        </w:rPr>
        <w:t>,</w:t>
      </w:r>
    </w:p>
    <w:p w14:paraId="025AEF8F" w14:textId="283DA5E6" w:rsidR="0075039D" w:rsidRDefault="00237744"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w:t>
      </w:r>
      <w:r w:rsidR="00E83AF9">
        <w:rPr>
          <w:rFonts w:ascii="Arial" w:hAnsi="Arial" w:cs="Arial"/>
          <w:sz w:val="20"/>
          <w:szCs w:val="20"/>
        </w:rPr>
        <w:t xml:space="preserve">–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6CCB331B" w:rsidR="000538B3" w:rsidRDefault="00E27652"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Priloga</w:t>
      </w:r>
      <w:r w:rsidR="00E83AF9">
        <w:rPr>
          <w:rFonts w:ascii="Arial" w:hAnsi="Arial" w:cs="Arial"/>
          <w:sz w:val="20"/>
          <w:szCs w:val="20"/>
        </w:rPr>
        <w:t xml:space="preserve"> – </w:t>
      </w:r>
      <w:r w:rsidR="00E30D29" w:rsidRPr="00916479">
        <w:rPr>
          <w:rFonts w:ascii="Arial" w:hAnsi="Arial" w:cs="Arial"/>
          <w:sz w:val="20"/>
          <w:szCs w:val="20"/>
        </w:rPr>
        <w:t xml:space="preserve">Ponudba </w:t>
      </w:r>
      <w:r w:rsidR="002A5FF9">
        <w:rPr>
          <w:rFonts w:ascii="Arial" w:hAnsi="Arial" w:cs="Arial"/>
          <w:sz w:val="20"/>
          <w:szCs w:val="20"/>
        </w:rPr>
        <w:t xml:space="preserve">in </w:t>
      </w:r>
      <w:r w:rsidR="00E30D29" w:rsidRPr="00916479">
        <w:rPr>
          <w:rFonts w:ascii="Arial" w:hAnsi="Arial" w:cs="Arial"/>
          <w:sz w:val="20"/>
          <w:szCs w:val="20"/>
        </w:rPr>
        <w:t>ponudbeni predračun</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2B489383"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6"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7"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9D1FA3D" w14:textId="77777777" w:rsidR="00B50A6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w:t>
      </w:r>
    </w:p>
    <w:p w14:paraId="3C2839BC" w14:textId="6F2998A6" w:rsidR="00A75643"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w:t>
      </w:r>
    </w:p>
    <w:p w14:paraId="6E3BC6BF" w14:textId="77777777" w:rsidR="0075039D" w:rsidRDefault="0075039D" w:rsidP="009541FC">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06448B58" w14:textId="77777777" w:rsidR="00E74A6D" w:rsidRPr="0070139D" w:rsidRDefault="00E74A6D" w:rsidP="00B50A6F">
      <w:pPr>
        <w:keepNext/>
        <w:spacing w:line="260" w:lineRule="atLeast"/>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8"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24D02D05"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Ponudba </w:t>
      </w:r>
      <w:r w:rsidR="00C81049">
        <w:rPr>
          <w:rFonts w:ascii="Arial" w:hAnsi="Arial" w:cs="Arial"/>
          <w:b/>
          <w:bCs/>
          <w:sz w:val="20"/>
          <w:szCs w:val="20"/>
          <w:lang w:eastAsia="en-US"/>
        </w:rPr>
        <w:t>in</w:t>
      </w:r>
      <w:r w:rsidRPr="00916479">
        <w:rPr>
          <w:rFonts w:ascii="Arial" w:hAnsi="Arial" w:cs="Arial"/>
          <w:b/>
          <w:bCs/>
          <w:sz w:val="20"/>
          <w:szCs w:val="20"/>
          <w:lang w:eastAsia="en-US"/>
        </w:rPr>
        <w:t xml:space="preserve"> ponudbeni predračun </w:t>
      </w:r>
    </w:p>
    <w:bookmarkEnd w:id="92"/>
    <w:p w14:paraId="5A80D2A2" w14:textId="6B9C992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w:t>
      </w:r>
      <w:r w:rsidR="00C81049">
        <w:rPr>
          <w:rFonts w:ascii="Arial" w:eastAsia="Calibri" w:hAnsi="Arial"/>
          <w:sz w:val="20"/>
          <w:szCs w:val="22"/>
          <w:lang w:eastAsia="en-US"/>
        </w:rPr>
        <w:t xml:space="preserve"> iz projektne naloge</w:t>
      </w:r>
      <w:r w:rsidRPr="00916479">
        <w:rPr>
          <w:rFonts w:ascii="Arial" w:eastAsia="Calibri" w:hAnsi="Arial"/>
          <w:sz w:val="20"/>
          <w:szCs w:val="22"/>
          <w:lang w:eastAsia="en-US"/>
        </w:rPr>
        <w:t>,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5A8A4DEE"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28E6DBE" w14:textId="77777777" w:rsidR="00817F08" w:rsidRDefault="00817F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402E5A0B"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8867B0">
        <w:rPr>
          <w:rFonts w:ascii="Arial" w:hAnsi="Arial" w:cs="Arial"/>
          <w:sz w:val="20"/>
          <w:szCs w:val="20"/>
        </w:rPr>
        <w:t>znaša</w:t>
      </w:r>
      <w:r w:rsidR="00A76535">
        <w:rPr>
          <w:rFonts w:ascii="Arial" w:hAnsi="Arial" w:cs="Arial"/>
          <w:sz w:val="20"/>
          <w:szCs w:val="20"/>
        </w:rPr>
        <w:t xml:space="preserve"> 6</w:t>
      </w:r>
      <w:r w:rsidR="009A5BA7" w:rsidRPr="008867B0">
        <w:rPr>
          <w:rFonts w:ascii="Arial" w:hAnsi="Arial" w:cs="Arial"/>
          <w:sz w:val="20"/>
          <w:szCs w:val="20"/>
        </w:rPr>
        <w:t>.</w:t>
      </w:r>
      <w:r w:rsidR="00504627" w:rsidRPr="008867B0">
        <w:rPr>
          <w:rFonts w:ascii="Arial" w:hAnsi="Arial" w:cs="Arial"/>
          <w:sz w:val="20"/>
          <w:szCs w:val="20"/>
        </w:rPr>
        <w:t>0</w:t>
      </w:r>
      <w:r w:rsidRPr="008867B0">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2C69ECEE" w14:textId="77777777" w:rsidR="00DE6F9E" w:rsidRDefault="00DE6F9E" w:rsidP="00DE6F9E">
      <w:pPr>
        <w:spacing w:line="260" w:lineRule="atLeast"/>
        <w:jc w:val="both"/>
        <w:rPr>
          <w:rFonts w:ascii="Arial" w:hAnsi="Arial" w:cs="Arial"/>
          <w:i/>
          <w:sz w:val="20"/>
          <w:szCs w:val="20"/>
        </w:rPr>
      </w:pPr>
    </w:p>
    <w:p w14:paraId="76B3343C"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lastRenderedPageBreak/>
        <w:t>če ponudnik po roku za oddajo ponudb umakne ali spremeni ponudbo v času njene veljavnosti, navedene v ponudbi ali</w:t>
      </w:r>
    </w:p>
    <w:p w14:paraId="2974678E" w14:textId="77777777"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EFA4482"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ne sklen</w:t>
      </w:r>
      <w:r w:rsidR="000D485D">
        <w:rPr>
          <w:rFonts w:ascii="Arial" w:hAnsi="Arial" w:cs="Arial"/>
          <w:sz w:val="20"/>
          <w:szCs w:val="20"/>
        </w:rPr>
        <w:t>e</w:t>
      </w:r>
      <w:r>
        <w:rPr>
          <w:rFonts w:ascii="Arial" w:hAnsi="Arial" w:cs="Arial"/>
          <w:sz w:val="20"/>
          <w:szCs w:val="20"/>
        </w:rPr>
        <w:t xml:space="preserve"> pogodbe v skladu z določbami teh navodil ponudnikom ali</w:t>
      </w:r>
    </w:p>
    <w:p w14:paraId="73234F25" w14:textId="0431DBFB" w:rsidR="008E3272" w:rsidRDefault="00DE6F9E" w:rsidP="00DE6F9E">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r w:rsidR="006715BD">
        <w:rPr>
          <w:rFonts w:ascii="Arial" w:hAnsi="Arial" w:cs="Arial"/>
          <w:sz w:val="20"/>
          <w:szCs w:val="20"/>
        </w:rPr>
        <w:t>.</w:t>
      </w:r>
    </w:p>
    <w:p w14:paraId="74DEB405" w14:textId="77777777" w:rsidR="006715BD" w:rsidRPr="006715BD" w:rsidRDefault="006715BD" w:rsidP="00CF0399">
      <w:pPr>
        <w:suppressAutoHyphens/>
        <w:spacing w:line="260" w:lineRule="atLeast"/>
        <w:ind w:left="720"/>
        <w:jc w:val="both"/>
        <w:rPr>
          <w:rFonts w:ascii="Arial" w:hAnsi="Arial" w:cs="Arial"/>
          <w:sz w:val="20"/>
          <w:szCs w:val="20"/>
        </w:rPr>
      </w:pPr>
    </w:p>
    <w:p w14:paraId="43A3120F" w14:textId="3E2A2D94"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9541FC">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9541FC">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58E81991"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w:t>
      </w:r>
      <w:r w:rsidR="0092233D">
        <w:rPr>
          <w:rFonts w:ascii="Arial" w:hAnsi="Arial" w:cs="Arial"/>
          <w:b/>
          <w:sz w:val="20"/>
          <w:szCs w:val="20"/>
          <w:lang w:eastAsia="en-US"/>
        </w:rPr>
        <w:t>M</w:t>
      </w:r>
      <w:r w:rsidRPr="00345E5D">
        <w:rPr>
          <w:rFonts w:ascii="Arial" w:hAnsi="Arial" w:cs="Arial"/>
          <w:b/>
          <w:sz w:val="20"/>
          <w:szCs w:val="20"/>
          <w:lang w:eastAsia="en-US"/>
        </w:rPr>
        <w:t>erila za izbiro ponudbe pri oddaji javnega naročila</w:t>
      </w:r>
    </w:p>
    <w:p w14:paraId="790AFE3F" w14:textId="6442DBDF" w:rsidR="00486302" w:rsidRDefault="000E2700" w:rsidP="000E2700">
      <w:pPr>
        <w:spacing w:line="260" w:lineRule="atLeast"/>
        <w:jc w:val="both"/>
        <w:rPr>
          <w:rFonts w:ascii="Arial" w:hAnsi="Arial" w:cs="Arial"/>
          <w:sz w:val="20"/>
          <w:szCs w:val="20"/>
          <w:lang w:eastAsia="en-US"/>
        </w:rPr>
      </w:pPr>
      <w:r w:rsidRPr="000E2700">
        <w:rPr>
          <w:rFonts w:ascii="Arial" w:hAnsi="Arial" w:cs="Arial"/>
          <w:sz w:val="20"/>
          <w:szCs w:val="20"/>
          <w:lang w:eastAsia="en-US"/>
        </w:rPr>
        <w:t>Naročnik bo izbral ekonomsko najugodnejšo ponudbo (prvi odstavek 84. člena ZJN-3).</w:t>
      </w:r>
      <w:r w:rsidR="00852E71">
        <w:rPr>
          <w:rFonts w:ascii="Arial" w:hAnsi="Arial" w:cs="Arial"/>
          <w:sz w:val="20"/>
          <w:szCs w:val="20"/>
          <w:lang w:eastAsia="en-US"/>
        </w:rPr>
        <w:t xml:space="preserve"> Na izbor najugodnejšega ponudnika bo vplivala:</w:t>
      </w:r>
    </w:p>
    <w:p w14:paraId="4BE85A0B" w14:textId="30537959" w:rsidR="00852E71" w:rsidRDefault="00852E71" w:rsidP="00852E71">
      <w:pPr>
        <w:pStyle w:val="Odstavekseznama"/>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ponudbena vrednost z DDV,</w:t>
      </w:r>
      <w:r w:rsidR="00FD1EAB">
        <w:rPr>
          <w:rFonts w:ascii="Arial" w:hAnsi="Arial" w:cs="Arial"/>
          <w:sz w:val="20"/>
          <w:szCs w:val="20"/>
          <w:lang w:eastAsia="en-US"/>
        </w:rPr>
        <w:t xml:space="preserve"> maksimalno število točk 90</w:t>
      </w:r>
    </w:p>
    <w:p w14:paraId="25B2AB9E" w14:textId="376EDA25" w:rsidR="00852E71" w:rsidRDefault="00852E71" w:rsidP="00852E71">
      <w:pPr>
        <w:pStyle w:val="Odstavekseznama"/>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reference odgovornega vodje naloge</w:t>
      </w:r>
      <w:r w:rsidR="00FD1EAB">
        <w:rPr>
          <w:rFonts w:ascii="Arial" w:hAnsi="Arial" w:cs="Arial"/>
          <w:sz w:val="20"/>
          <w:szCs w:val="20"/>
          <w:lang w:eastAsia="en-US"/>
        </w:rPr>
        <w:t xml:space="preserve">, </w:t>
      </w:r>
      <w:r w:rsidR="00FD1EAB" w:rsidRPr="00FD1EAB">
        <w:rPr>
          <w:rFonts w:ascii="Arial" w:hAnsi="Arial" w:cs="Arial"/>
          <w:sz w:val="20"/>
          <w:szCs w:val="20"/>
          <w:lang w:eastAsia="en-US"/>
        </w:rPr>
        <w:t xml:space="preserve">maksimalno število točk </w:t>
      </w:r>
      <w:r w:rsidR="00FD1EAB">
        <w:rPr>
          <w:rFonts w:ascii="Arial" w:hAnsi="Arial" w:cs="Arial"/>
          <w:sz w:val="20"/>
          <w:szCs w:val="20"/>
          <w:lang w:eastAsia="en-US"/>
        </w:rPr>
        <w:t>1</w:t>
      </w:r>
      <w:r w:rsidR="00FD1EAB" w:rsidRPr="00FD1EAB">
        <w:rPr>
          <w:rFonts w:ascii="Arial" w:hAnsi="Arial" w:cs="Arial"/>
          <w:sz w:val="20"/>
          <w:szCs w:val="20"/>
          <w:lang w:eastAsia="en-US"/>
        </w:rPr>
        <w:t>0</w:t>
      </w:r>
      <w:r w:rsidR="00FD1EAB">
        <w:rPr>
          <w:rFonts w:ascii="Arial" w:hAnsi="Arial" w:cs="Arial"/>
          <w:sz w:val="20"/>
          <w:szCs w:val="20"/>
          <w:lang w:eastAsia="en-US"/>
        </w:rPr>
        <w:t>.</w:t>
      </w:r>
    </w:p>
    <w:p w14:paraId="21A023E6" w14:textId="77777777" w:rsidR="00852E71" w:rsidRPr="00677484" w:rsidRDefault="00852E71" w:rsidP="006F7537">
      <w:pPr>
        <w:pStyle w:val="Odstavekseznama"/>
        <w:spacing w:line="260" w:lineRule="atLeast"/>
        <w:ind w:left="780"/>
        <w:jc w:val="both"/>
        <w:rPr>
          <w:rFonts w:ascii="Arial" w:hAnsi="Arial" w:cs="Arial"/>
          <w:sz w:val="20"/>
          <w:szCs w:val="20"/>
          <w:lang w:eastAsia="en-US"/>
        </w:rPr>
      </w:pPr>
    </w:p>
    <w:p w14:paraId="42F85E19" w14:textId="77777777" w:rsidR="004C7394" w:rsidRPr="00677484" w:rsidRDefault="004C7394" w:rsidP="004C7394">
      <w:pPr>
        <w:spacing w:line="260" w:lineRule="atLeast"/>
        <w:jc w:val="both"/>
        <w:rPr>
          <w:rFonts w:ascii="Arial" w:hAnsi="Arial" w:cs="Arial"/>
          <w:sz w:val="20"/>
          <w:szCs w:val="20"/>
          <w:lang w:val="pl-PL" w:eastAsia="en-US"/>
        </w:rPr>
      </w:pPr>
      <w:r w:rsidRPr="00677484">
        <w:rPr>
          <w:rFonts w:ascii="Arial" w:hAnsi="Arial" w:cs="Arial"/>
          <w:sz w:val="20"/>
          <w:szCs w:val="20"/>
          <w:lang w:val="pl-PL" w:eastAsia="en-US"/>
        </w:rPr>
        <w:t>Najugodnejša je ponudba z največjim številom točk (T). Število točk T se računa na dve decimalni mesti natančno, po sledeči formuli:</w:t>
      </w:r>
    </w:p>
    <w:p w14:paraId="4D3EC810" w14:textId="04C32EC5" w:rsidR="004C7394" w:rsidRPr="004C7394" w:rsidRDefault="004C7394" w:rsidP="004C7394">
      <w:pPr>
        <w:spacing w:line="260" w:lineRule="atLeast"/>
        <w:jc w:val="both"/>
        <w:rPr>
          <w:rFonts w:ascii="Arial" w:hAnsi="Arial" w:cs="Arial"/>
          <w:sz w:val="20"/>
          <w:szCs w:val="20"/>
          <w:lang w:val="en-US" w:eastAsia="en-US"/>
        </w:rPr>
      </w:pPr>
      <m:oMathPara>
        <m:oMath>
          <m:r>
            <w:rPr>
              <w:rFonts w:ascii="Cambria Math" w:hAnsi="Cambria Math" w:cs="Arial"/>
              <w:sz w:val="22"/>
              <w:szCs w:val="22"/>
              <w:lang w:val="en-US" w:eastAsia="en-US"/>
            </w:rPr>
            <m:t>T=0,9*</m:t>
          </m:r>
          <m:sSub>
            <m:sSubPr>
              <m:ctrlPr>
                <w:rPr>
                  <w:rFonts w:ascii="Cambria Math" w:hAnsi="Cambria Math" w:cs="Arial"/>
                  <w:i/>
                  <w:sz w:val="22"/>
                  <w:szCs w:val="22"/>
                  <w:lang w:val="en-US" w:eastAsia="en-US"/>
                </w:rPr>
              </m:ctrlPr>
            </m:sSubPr>
            <m:e>
              <m:r>
                <w:rPr>
                  <w:rFonts w:ascii="Cambria Math" w:hAnsi="Cambria Math" w:cs="Arial"/>
                  <w:sz w:val="22"/>
                  <w:szCs w:val="22"/>
                  <w:lang w:val="en-US" w:eastAsia="en-US"/>
                </w:rPr>
                <m:t>T</m:t>
              </m:r>
            </m:e>
            <m:sub>
              <m:r>
                <w:rPr>
                  <w:rFonts w:ascii="Cambria Math" w:hAnsi="Cambria Math" w:cs="Arial"/>
                  <w:sz w:val="22"/>
                  <w:szCs w:val="22"/>
                  <w:lang w:val="en-US" w:eastAsia="en-US"/>
                </w:rPr>
                <m:t>c</m:t>
              </m:r>
            </m:sub>
          </m:sSub>
          <m:r>
            <w:rPr>
              <w:rFonts w:ascii="Cambria Math" w:hAnsi="Cambria Math" w:cs="Arial"/>
              <w:sz w:val="22"/>
              <w:szCs w:val="22"/>
              <w:lang w:val="en-US" w:eastAsia="en-US"/>
            </w:rPr>
            <m:t>+0,1*</m:t>
          </m:r>
          <m:sSub>
            <m:sSubPr>
              <m:ctrlPr>
                <w:rPr>
                  <w:rFonts w:ascii="Cambria Math" w:hAnsi="Cambria Math" w:cs="Arial"/>
                  <w:i/>
                  <w:sz w:val="22"/>
                  <w:szCs w:val="22"/>
                  <w:lang w:val="en-US" w:eastAsia="en-US"/>
                </w:rPr>
              </m:ctrlPr>
            </m:sSubPr>
            <m:e>
              <m:r>
                <w:rPr>
                  <w:rFonts w:ascii="Cambria Math" w:hAnsi="Cambria Math" w:cs="Arial"/>
                  <w:sz w:val="22"/>
                  <w:szCs w:val="22"/>
                  <w:lang w:val="en-US" w:eastAsia="en-US"/>
                </w:rPr>
                <m:t>T</m:t>
              </m:r>
            </m:e>
            <m:sub>
              <m:r>
                <w:rPr>
                  <w:rFonts w:ascii="Cambria Math" w:hAnsi="Cambria Math" w:cs="Arial"/>
                  <w:sz w:val="22"/>
                  <w:szCs w:val="22"/>
                  <w:lang w:val="en-US" w:eastAsia="en-US"/>
                </w:rPr>
                <m:t>r</m:t>
              </m:r>
            </m:sub>
          </m:sSub>
        </m:oMath>
      </m:oMathPara>
    </w:p>
    <w:p w14:paraId="3EFA17C5" w14:textId="77777777" w:rsidR="004C7394" w:rsidRDefault="004C7394" w:rsidP="001B5408">
      <w:pPr>
        <w:spacing w:line="260" w:lineRule="atLeast"/>
        <w:jc w:val="both"/>
        <w:rPr>
          <w:rFonts w:ascii="Arial" w:hAnsi="Arial" w:cs="Arial"/>
          <w:sz w:val="20"/>
          <w:szCs w:val="20"/>
          <w:lang w:eastAsia="en-US"/>
        </w:rPr>
      </w:pPr>
    </w:p>
    <w:p w14:paraId="1152F043" w14:textId="77777777" w:rsidR="004C7394" w:rsidRDefault="004C7394" w:rsidP="001B5408">
      <w:pPr>
        <w:spacing w:line="260" w:lineRule="atLeast"/>
        <w:jc w:val="both"/>
        <w:rPr>
          <w:rFonts w:ascii="Arial" w:hAnsi="Arial" w:cs="Arial"/>
          <w:sz w:val="20"/>
          <w:szCs w:val="20"/>
          <w:lang w:eastAsia="en-US"/>
        </w:rPr>
      </w:pPr>
    </w:p>
    <w:p w14:paraId="156C748F" w14:textId="77777777" w:rsidR="00852E71" w:rsidRPr="00677484" w:rsidRDefault="00852E71" w:rsidP="00677484">
      <w:pPr>
        <w:spacing w:line="240" w:lineRule="atLeast"/>
        <w:jc w:val="both"/>
        <w:rPr>
          <w:rFonts w:ascii="Arial" w:hAnsi="Arial" w:cs="Arial"/>
          <w:b/>
          <w:sz w:val="20"/>
          <w:szCs w:val="20"/>
        </w:rPr>
      </w:pPr>
      <w:r w:rsidRPr="00677484">
        <w:rPr>
          <w:rFonts w:ascii="Arial" w:hAnsi="Arial" w:cs="Arial"/>
          <w:b/>
          <w:sz w:val="20"/>
          <w:szCs w:val="20"/>
        </w:rPr>
        <w:t xml:space="preserve">Izračun točk za ponudbeno vrednost - </w:t>
      </w:r>
      <m:oMath>
        <m:sSub>
          <m:sSubPr>
            <m:ctrlPr>
              <w:rPr>
                <w:rFonts w:ascii="Cambria Math" w:hAnsi="Cambria Math" w:cs="Arial"/>
                <w:b/>
                <w:i/>
                <w:sz w:val="20"/>
                <w:szCs w:val="20"/>
                <w:lang w:eastAsia="en-US"/>
              </w:rPr>
            </m:ctrlPr>
          </m:sSubPr>
          <m:e>
            <m:r>
              <m:rPr>
                <m:sty m:val="bi"/>
              </m:rPr>
              <w:rPr>
                <w:rFonts w:ascii="Cambria Math" w:hAnsi="Cambria Math" w:cs="Arial"/>
                <w:sz w:val="20"/>
                <w:szCs w:val="20"/>
              </w:rPr>
              <m:t>T</m:t>
            </m:r>
          </m:e>
          <m:sub>
            <m:r>
              <m:rPr>
                <m:sty m:val="bi"/>
              </m:rPr>
              <w:rPr>
                <w:rFonts w:ascii="Cambria Math" w:hAnsi="Cambria Math" w:cs="Arial"/>
                <w:sz w:val="20"/>
                <w:szCs w:val="20"/>
              </w:rPr>
              <m:t>c</m:t>
            </m:r>
          </m:sub>
        </m:sSub>
      </m:oMath>
    </w:p>
    <w:p w14:paraId="7CC061AB" w14:textId="77777777" w:rsidR="00852E71" w:rsidRPr="00677484" w:rsidRDefault="00852E71" w:rsidP="00677484">
      <w:pPr>
        <w:spacing w:line="240" w:lineRule="atLeast"/>
        <w:jc w:val="both"/>
        <w:rPr>
          <w:rFonts w:ascii="Arial" w:hAnsi="Arial" w:cs="Arial"/>
          <w:sz w:val="20"/>
          <w:szCs w:val="20"/>
        </w:rPr>
      </w:pPr>
    </w:p>
    <w:p w14:paraId="7B6FE783" w14:textId="77777777" w:rsidR="00852E71" w:rsidRPr="00677484" w:rsidRDefault="00852E71" w:rsidP="00677484">
      <w:pPr>
        <w:spacing w:line="240" w:lineRule="atLeast"/>
        <w:jc w:val="both"/>
        <w:rPr>
          <w:rFonts w:ascii="Arial" w:hAnsi="Arial" w:cs="Arial"/>
          <w:sz w:val="20"/>
          <w:szCs w:val="20"/>
        </w:rPr>
      </w:pPr>
      <w:r w:rsidRPr="00677484">
        <w:rPr>
          <w:rFonts w:ascii="Arial" w:hAnsi="Arial" w:cs="Arial"/>
          <w:sz w:val="20"/>
          <w:szCs w:val="20"/>
        </w:rPr>
        <w:t>Točke za ponudbeno vrednost se izračunajo po formuli:</w:t>
      </w:r>
    </w:p>
    <w:p w14:paraId="0F117950" w14:textId="77777777" w:rsidR="00852E71" w:rsidRPr="00677484" w:rsidRDefault="00852E71" w:rsidP="00677484">
      <w:pPr>
        <w:spacing w:line="240" w:lineRule="atLeast"/>
        <w:jc w:val="both"/>
        <w:rPr>
          <w:rFonts w:ascii="Arial" w:hAnsi="Arial" w:cs="Arial"/>
          <w:sz w:val="20"/>
          <w:szCs w:val="20"/>
        </w:rPr>
      </w:pPr>
    </w:p>
    <w:p w14:paraId="2C67BB1E" w14:textId="77777777" w:rsidR="00852E71" w:rsidRPr="00677484" w:rsidRDefault="00F220C4" w:rsidP="00852E71">
      <w:pPr>
        <w:jc w:val="center"/>
        <w:rPr>
          <w:rFonts w:ascii="Arial" w:hAnsi="Arial" w:cs="Arial"/>
          <w:sz w:val="20"/>
          <w:szCs w:val="20"/>
        </w:rPr>
      </w:pPr>
      <m:oMathPara>
        <m:oMath>
          <m:sSub>
            <m:sSubPr>
              <m:ctrlPr>
                <w:rPr>
                  <w:rFonts w:ascii="Cambria Math" w:hAnsi="Cambria Math" w:cs="Arial"/>
                  <w:i/>
                  <w:sz w:val="20"/>
                  <w:szCs w:val="20"/>
                  <w:lang w:eastAsia="en-US"/>
                </w:rPr>
              </m:ctrlPr>
            </m:sSubPr>
            <m:e>
              <m:r>
                <w:rPr>
                  <w:rFonts w:ascii="Cambria Math" w:hAnsi="Cambria Math" w:cs="Arial"/>
                  <w:sz w:val="20"/>
                  <w:szCs w:val="20"/>
                </w:rPr>
                <m:t>T</m:t>
              </m:r>
            </m:e>
            <m:sub>
              <m:r>
                <w:rPr>
                  <w:rFonts w:ascii="Cambria Math" w:hAnsi="Cambria Math" w:cs="Arial"/>
                  <w:sz w:val="20"/>
                  <w:szCs w:val="20"/>
                </w:rPr>
                <m:t>c</m:t>
              </m:r>
            </m:sub>
          </m:sSub>
          <m:r>
            <w:rPr>
              <w:rFonts w:ascii="Cambria Math" w:hAnsi="Cambria Math" w:cs="Arial"/>
              <w:sz w:val="20"/>
              <w:szCs w:val="20"/>
            </w:rPr>
            <m:t xml:space="preserve">=100* </m:t>
          </m:r>
          <m:f>
            <m:fPr>
              <m:ctrlPr>
                <w:rPr>
                  <w:rFonts w:ascii="Cambria Math" w:hAnsi="Cambria Math" w:cs="Arial"/>
                  <w:i/>
                  <w:sz w:val="20"/>
                  <w:szCs w:val="20"/>
                  <w:lang w:eastAsia="en-US"/>
                </w:rPr>
              </m:ctrlPr>
            </m:fPr>
            <m:num>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min</m:t>
                  </m:r>
                </m:sub>
              </m:sSub>
            </m:num>
            <m:den>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i</m:t>
                  </m:r>
                </m:sub>
              </m:sSub>
            </m:den>
          </m:f>
        </m:oMath>
      </m:oMathPara>
    </w:p>
    <w:p w14:paraId="22824B90" w14:textId="77777777" w:rsidR="00852E71" w:rsidRPr="00677484" w:rsidRDefault="00F220C4" w:rsidP="00677484">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min</m:t>
            </m:r>
          </m:sub>
        </m:sSub>
        <m:r>
          <w:rPr>
            <w:rFonts w:ascii="Cambria Math" w:hAnsi="Cambria Math" w:cs="Arial"/>
            <w:sz w:val="20"/>
            <w:szCs w:val="20"/>
          </w:rPr>
          <m:t>:</m:t>
        </m:r>
      </m:oMath>
      <w:r w:rsidR="00852E71" w:rsidRPr="00677484">
        <w:rPr>
          <w:rFonts w:ascii="Arial" w:hAnsi="Arial" w:cs="Arial"/>
          <w:sz w:val="20"/>
          <w:szCs w:val="20"/>
        </w:rPr>
        <w:t xml:space="preserve"> </w:t>
      </w:r>
      <w:r w:rsidR="00852E71" w:rsidRPr="00677484">
        <w:rPr>
          <w:rFonts w:ascii="Arial" w:hAnsi="Arial" w:cs="Arial"/>
          <w:sz w:val="20"/>
          <w:szCs w:val="20"/>
        </w:rPr>
        <w:tab/>
        <w:t>najnižja ponudbena cena</w:t>
      </w:r>
    </w:p>
    <w:p w14:paraId="7B9988BC" w14:textId="77777777" w:rsidR="00852E71" w:rsidRPr="00677484" w:rsidRDefault="00F220C4" w:rsidP="00677484">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i</m:t>
            </m:r>
          </m:sub>
        </m:sSub>
        <m:r>
          <w:rPr>
            <w:rFonts w:ascii="Cambria Math" w:hAnsi="Cambria Math" w:cs="Arial"/>
            <w:sz w:val="20"/>
            <w:szCs w:val="20"/>
          </w:rPr>
          <m:t xml:space="preserve">: </m:t>
        </m:r>
      </m:oMath>
      <w:r w:rsidR="00852E71" w:rsidRPr="00677484">
        <w:rPr>
          <w:rFonts w:ascii="Arial" w:hAnsi="Arial" w:cs="Arial"/>
          <w:sz w:val="20"/>
          <w:szCs w:val="20"/>
        </w:rPr>
        <w:tab/>
        <w:t>cena i-te (ocenjevane) ponudbe</w:t>
      </w:r>
    </w:p>
    <w:p w14:paraId="4C1F81B1" w14:textId="77777777" w:rsidR="00852E71" w:rsidRPr="00677484" w:rsidRDefault="00852E71" w:rsidP="00677484">
      <w:pPr>
        <w:spacing w:line="240" w:lineRule="atLeast"/>
        <w:jc w:val="both"/>
        <w:rPr>
          <w:rFonts w:ascii="Arial" w:hAnsi="Arial" w:cs="Arial"/>
          <w:sz w:val="20"/>
          <w:szCs w:val="20"/>
        </w:rPr>
      </w:pPr>
    </w:p>
    <w:p w14:paraId="6FBF44A1" w14:textId="77777777" w:rsidR="00852E71" w:rsidRPr="00677484" w:rsidRDefault="00852E71" w:rsidP="00677484">
      <w:pPr>
        <w:spacing w:line="240" w:lineRule="atLeast"/>
        <w:jc w:val="both"/>
        <w:rPr>
          <w:rFonts w:ascii="Arial" w:hAnsi="Arial" w:cs="Arial"/>
          <w:sz w:val="20"/>
          <w:szCs w:val="20"/>
        </w:rPr>
      </w:pPr>
      <w:r w:rsidRPr="00677484">
        <w:rPr>
          <w:rFonts w:ascii="Arial" w:hAnsi="Arial" w:cs="Arial"/>
          <w:sz w:val="20"/>
          <w:szCs w:val="20"/>
        </w:rPr>
        <w:t>Uporabi se ponudbena vrednost z DDV iz obrazca ponudbe.</w:t>
      </w:r>
    </w:p>
    <w:p w14:paraId="17B8D2D2" w14:textId="77777777" w:rsidR="00852E71" w:rsidRPr="00677484" w:rsidRDefault="00852E71" w:rsidP="00677484">
      <w:pPr>
        <w:spacing w:line="240" w:lineRule="atLeast"/>
        <w:jc w:val="both"/>
        <w:rPr>
          <w:rFonts w:ascii="Arial" w:hAnsi="Arial" w:cs="Arial"/>
          <w:sz w:val="20"/>
          <w:szCs w:val="20"/>
        </w:rPr>
      </w:pPr>
    </w:p>
    <w:p w14:paraId="4F27B15C" w14:textId="77777777" w:rsidR="00852E71" w:rsidRPr="00677484" w:rsidRDefault="00852E71" w:rsidP="00677484">
      <w:pPr>
        <w:spacing w:line="240" w:lineRule="atLeast"/>
        <w:jc w:val="both"/>
        <w:rPr>
          <w:rFonts w:ascii="Arial" w:hAnsi="Arial" w:cs="Arial"/>
          <w:sz w:val="20"/>
          <w:szCs w:val="20"/>
        </w:rPr>
      </w:pPr>
    </w:p>
    <w:p w14:paraId="4B2EA152" w14:textId="77777777" w:rsidR="00852E71" w:rsidRPr="00677484" w:rsidRDefault="00852E71" w:rsidP="00677484">
      <w:pPr>
        <w:spacing w:line="240" w:lineRule="atLeast"/>
        <w:jc w:val="both"/>
        <w:rPr>
          <w:rFonts w:ascii="Arial" w:hAnsi="Arial" w:cs="Arial"/>
          <w:b/>
          <w:sz w:val="20"/>
          <w:szCs w:val="20"/>
        </w:rPr>
      </w:pPr>
      <w:r w:rsidRPr="00677484">
        <w:rPr>
          <w:rFonts w:ascii="Arial" w:hAnsi="Arial" w:cs="Arial"/>
          <w:b/>
          <w:sz w:val="20"/>
          <w:szCs w:val="20"/>
        </w:rPr>
        <w:t xml:space="preserve">Izračun točk za reference - </w:t>
      </w:r>
      <m:oMath>
        <m:sSub>
          <m:sSubPr>
            <m:ctrlPr>
              <w:rPr>
                <w:rFonts w:ascii="Cambria Math" w:hAnsi="Cambria Math" w:cs="Arial"/>
                <w:b/>
                <w:i/>
                <w:sz w:val="20"/>
                <w:szCs w:val="20"/>
                <w:lang w:eastAsia="en-US"/>
              </w:rPr>
            </m:ctrlPr>
          </m:sSubPr>
          <m:e>
            <m:r>
              <m:rPr>
                <m:sty m:val="bi"/>
              </m:rPr>
              <w:rPr>
                <w:rFonts w:ascii="Cambria Math" w:hAnsi="Cambria Math" w:cs="Arial"/>
                <w:sz w:val="20"/>
                <w:szCs w:val="20"/>
              </w:rPr>
              <m:t>T</m:t>
            </m:r>
          </m:e>
          <m:sub>
            <m:r>
              <m:rPr>
                <m:sty m:val="bi"/>
              </m:rPr>
              <w:rPr>
                <w:rFonts w:ascii="Cambria Math" w:hAnsi="Cambria Math" w:cs="Arial"/>
                <w:sz w:val="20"/>
                <w:szCs w:val="20"/>
              </w:rPr>
              <m:t>r</m:t>
            </m:r>
          </m:sub>
        </m:sSub>
      </m:oMath>
    </w:p>
    <w:p w14:paraId="56EFA9C5" w14:textId="77777777" w:rsidR="00852E71" w:rsidRPr="00677484" w:rsidRDefault="00852E71" w:rsidP="00677484">
      <w:pPr>
        <w:spacing w:line="240" w:lineRule="atLeast"/>
        <w:jc w:val="both"/>
        <w:rPr>
          <w:rFonts w:ascii="Arial" w:hAnsi="Arial" w:cs="Arial"/>
          <w:sz w:val="20"/>
          <w:szCs w:val="20"/>
        </w:rPr>
      </w:pPr>
    </w:p>
    <w:p w14:paraId="4350C262" w14:textId="77777777" w:rsidR="00852E71" w:rsidRPr="00677484" w:rsidRDefault="00852E71" w:rsidP="00677484">
      <w:pPr>
        <w:spacing w:line="240" w:lineRule="atLeast"/>
        <w:jc w:val="both"/>
        <w:rPr>
          <w:rFonts w:ascii="Arial" w:hAnsi="Arial" w:cs="Arial"/>
          <w:sz w:val="20"/>
          <w:szCs w:val="20"/>
        </w:rPr>
      </w:pPr>
      <w:r w:rsidRPr="00677484">
        <w:rPr>
          <w:rFonts w:ascii="Arial" w:hAnsi="Arial" w:cs="Arial"/>
          <w:sz w:val="20"/>
          <w:szCs w:val="20"/>
        </w:rPr>
        <w:t>Točke za reference se izračunajo po formuli:</w:t>
      </w:r>
    </w:p>
    <w:p w14:paraId="0C3DFEF3" w14:textId="77777777" w:rsidR="00852E71" w:rsidRPr="00677484" w:rsidRDefault="00F220C4" w:rsidP="00852E71">
      <w:pPr>
        <w:jc w:val="center"/>
        <w:rPr>
          <w:rFonts w:ascii="Arial" w:hAnsi="Arial" w:cs="Arial"/>
          <w:sz w:val="20"/>
          <w:szCs w:val="20"/>
        </w:rPr>
      </w:pPr>
      <m:oMathPara>
        <m:oMathParaPr>
          <m:jc m:val="center"/>
        </m:oMathParaPr>
        <m:oMath>
          <m:sSub>
            <m:sSubPr>
              <m:ctrlPr>
                <w:rPr>
                  <w:rFonts w:ascii="Cambria Math" w:hAnsi="Cambria Math" w:cs="Arial"/>
                  <w:i/>
                  <w:sz w:val="20"/>
                  <w:szCs w:val="20"/>
                  <w:lang w:eastAsia="en-US"/>
                </w:rPr>
              </m:ctrlPr>
            </m:sSubPr>
            <m:e>
              <m:r>
                <w:rPr>
                  <w:rFonts w:ascii="Cambria Math" w:hAnsi="Cambria Math" w:cs="Arial"/>
                  <w:sz w:val="20"/>
                  <w:szCs w:val="20"/>
                </w:rPr>
                <m:t>T</m:t>
              </m:r>
            </m:e>
            <m:sub>
              <m:r>
                <w:rPr>
                  <w:rFonts w:ascii="Cambria Math" w:hAnsi="Cambria Math" w:cs="Arial"/>
                  <w:sz w:val="20"/>
                  <w:szCs w:val="20"/>
                </w:rPr>
                <m:t>r</m:t>
              </m:r>
            </m:sub>
          </m:sSub>
          <m:r>
            <w:rPr>
              <w:rFonts w:ascii="Cambria Math" w:hAnsi="Cambria Math" w:cs="Arial"/>
              <w:sz w:val="20"/>
              <w:szCs w:val="20"/>
            </w:rPr>
            <m:t>=100*</m:t>
          </m:r>
          <m:f>
            <m:fPr>
              <m:ctrlPr>
                <w:rPr>
                  <w:rFonts w:ascii="Cambria Math" w:hAnsi="Cambria Math" w:cs="Arial"/>
                  <w:i/>
                  <w:sz w:val="20"/>
                  <w:szCs w:val="20"/>
                  <w:lang w:eastAsia="en-US"/>
                </w:rPr>
              </m:ctrlPr>
            </m:fPr>
            <m:num>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i</m:t>
                  </m:r>
                </m:sub>
              </m:sSub>
            </m:num>
            <m:den>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max</m:t>
                  </m:r>
                </m:sub>
              </m:sSub>
            </m:den>
          </m:f>
        </m:oMath>
      </m:oMathPara>
    </w:p>
    <w:p w14:paraId="416A5F7B" w14:textId="26046DCB" w:rsidR="00852E71" w:rsidRPr="00677484" w:rsidRDefault="00F220C4" w:rsidP="00677484">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max</m:t>
            </m:r>
          </m:sub>
        </m:sSub>
      </m:oMath>
      <w:r w:rsidR="00852E71" w:rsidRPr="00677484">
        <w:rPr>
          <w:rFonts w:ascii="Arial" w:hAnsi="Arial" w:cs="Arial"/>
          <w:sz w:val="20"/>
          <w:szCs w:val="20"/>
        </w:rPr>
        <w:t xml:space="preserve">: </w:t>
      </w:r>
      <w:r w:rsidR="00852E71" w:rsidRPr="00677484">
        <w:rPr>
          <w:rFonts w:ascii="Arial" w:hAnsi="Arial" w:cs="Arial"/>
          <w:sz w:val="20"/>
          <w:szCs w:val="20"/>
        </w:rPr>
        <w:tab/>
        <w:t xml:space="preserve">maksimalno možno število </w:t>
      </w:r>
      <w:r w:rsidR="00FD1EAB">
        <w:rPr>
          <w:rFonts w:ascii="Arial" w:hAnsi="Arial" w:cs="Arial"/>
          <w:sz w:val="20"/>
          <w:szCs w:val="20"/>
        </w:rPr>
        <w:t>točk</w:t>
      </w:r>
    </w:p>
    <w:p w14:paraId="28DDDC29" w14:textId="28AAB1AC" w:rsidR="00852E71" w:rsidRPr="00677484" w:rsidRDefault="00F220C4" w:rsidP="00677484">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i</m:t>
            </m:r>
          </m:sub>
        </m:sSub>
      </m:oMath>
      <w:r w:rsidR="00852E71" w:rsidRPr="00677484">
        <w:rPr>
          <w:rFonts w:ascii="Arial" w:hAnsi="Arial" w:cs="Arial"/>
          <w:sz w:val="20"/>
          <w:szCs w:val="20"/>
        </w:rPr>
        <w:t>:</w:t>
      </w:r>
      <w:r w:rsidR="00852E71" w:rsidRPr="00677484">
        <w:rPr>
          <w:rFonts w:ascii="Arial" w:hAnsi="Arial" w:cs="Arial"/>
          <w:sz w:val="20"/>
          <w:szCs w:val="20"/>
        </w:rPr>
        <w:tab/>
        <w:t xml:space="preserve">število </w:t>
      </w:r>
      <w:r w:rsidR="00FD1EAB">
        <w:rPr>
          <w:rFonts w:ascii="Arial" w:hAnsi="Arial" w:cs="Arial"/>
          <w:sz w:val="20"/>
          <w:szCs w:val="20"/>
        </w:rPr>
        <w:t>točk</w:t>
      </w:r>
      <w:r w:rsidR="00852E71" w:rsidRPr="00677484">
        <w:rPr>
          <w:rFonts w:ascii="Arial" w:hAnsi="Arial" w:cs="Arial"/>
          <w:sz w:val="20"/>
          <w:szCs w:val="20"/>
        </w:rPr>
        <w:t xml:space="preserve"> i-te (ocenjevane) ponudbe</w:t>
      </w:r>
    </w:p>
    <w:p w14:paraId="43451AD0" w14:textId="77777777" w:rsidR="00852E71" w:rsidRPr="00677484" w:rsidRDefault="00852E71" w:rsidP="00677484">
      <w:pPr>
        <w:spacing w:line="240" w:lineRule="atLeast"/>
        <w:jc w:val="both"/>
        <w:rPr>
          <w:rFonts w:ascii="Arial" w:hAnsi="Arial" w:cs="Arial"/>
          <w:strike/>
          <w:sz w:val="20"/>
          <w:szCs w:val="20"/>
        </w:rPr>
      </w:pPr>
      <w:r w:rsidRPr="00677484">
        <w:rPr>
          <w:rFonts w:ascii="Arial" w:hAnsi="Arial" w:cs="Arial"/>
          <w:sz w:val="20"/>
          <w:szCs w:val="20"/>
        </w:rPr>
        <w:lastRenderedPageBreak/>
        <w:t xml:space="preserve">Pri ocenjevanju ponudb po merilu se upoštevajo reference odgovornega vodje naloge: </w:t>
      </w:r>
    </w:p>
    <w:p w14:paraId="4D22723B" w14:textId="77777777" w:rsidR="00852E71" w:rsidRPr="00677484" w:rsidRDefault="00852E71" w:rsidP="00677484">
      <w:pPr>
        <w:spacing w:line="240" w:lineRule="atLeast"/>
        <w:jc w:val="both"/>
        <w:rPr>
          <w:rFonts w:ascii="Arial" w:hAnsi="Arial" w:cs="Arial"/>
          <w:sz w:val="20"/>
          <w:szCs w:val="20"/>
        </w:rPr>
      </w:pPr>
    </w:p>
    <w:tbl>
      <w:tblPr>
        <w:tblW w:w="7938"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5"/>
        <w:gridCol w:w="1843"/>
      </w:tblGrid>
      <w:tr w:rsidR="00852E71" w:rsidRPr="00852E71" w14:paraId="1F756AA0" w14:textId="77777777" w:rsidTr="00677484">
        <w:tc>
          <w:tcPr>
            <w:tcW w:w="6095" w:type="dxa"/>
          </w:tcPr>
          <w:p w14:paraId="3D852504" w14:textId="77777777" w:rsidR="00852E71" w:rsidRPr="00677484" w:rsidRDefault="00852E71" w:rsidP="00B4566C">
            <w:pPr>
              <w:keepLines/>
              <w:tabs>
                <w:tab w:val="left" w:pos="6237"/>
              </w:tabs>
              <w:jc w:val="center"/>
              <w:rPr>
                <w:rFonts w:ascii="Arial" w:hAnsi="Arial" w:cs="Arial"/>
                <w:b/>
                <w:i/>
                <w:sz w:val="20"/>
                <w:szCs w:val="20"/>
              </w:rPr>
            </w:pPr>
            <w:r w:rsidRPr="00677484">
              <w:rPr>
                <w:rFonts w:ascii="Arial" w:hAnsi="Arial" w:cs="Arial"/>
                <w:b/>
                <w:i/>
                <w:sz w:val="20"/>
                <w:szCs w:val="20"/>
              </w:rPr>
              <w:t>Strokovnjak in zahtevana referenca</w:t>
            </w:r>
          </w:p>
        </w:tc>
        <w:tc>
          <w:tcPr>
            <w:tcW w:w="1843" w:type="dxa"/>
          </w:tcPr>
          <w:p w14:paraId="37E9CD4A" w14:textId="77777777" w:rsidR="00852E71" w:rsidRPr="00677484" w:rsidRDefault="00852E71" w:rsidP="00B4566C">
            <w:pPr>
              <w:keepLines/>
              <w:tabs>
                <w:tab w:val="left" w:pos="6237"/>
              </w:tabs>
              <w:jc w:val="center"/>
              <w:rPr>
                <w:rFonts w:ascii="Arial" w:hAnsi="Arial" w:cs="Arial"/>
                <w:b/>
                <w:i/>
                <w:sz w:val="20"/>
                <w:szCs w:val="20"/>
              </w:rPr>
            </w:pPr>
            <w:r w:rsidRPr="00677484">
              <w:rPr>
                <w:rFonts w:ascii="Arial" w:hAnsi="Arial" w:cs="Arial"/>
                <w:b/>
                <w:i/>
                <w:sz w:val="20"/>
                <w:szCs w:val="20"/>
              </w:rPr>
              <w:t>Maksimalno število točk</w:t>
            </w:r>
          </w:p>
        </w:tc>
      </w:tr>
      <w:tr w:rsidR="00852E71" w:rsidRPr="00852E71" w14:paraId="330EE307" w14:textId="77777777" w:rsidTr="00677484">
        <w:tc>
          <w:tcPr>
            <w:tcW w:w="6095" w:type="dxa"/>
          </w:tcPr>
          <w:p w14:paraId="76882E53" w14:textId="41F6814F" w:rsidR="00852E71" w:rsidRPr="00677484" w:rsidRDefault="00852E71" w:rsidP="00B4566C">
            <w:pPr>
              <w:keepLines/>
              <w:tabs>
                <w:tab w:val="left" w:pos="497"/>
              </w:tabs>
              <w:spacing w:after="120" w:line="276" w:lineRule="auto"/>
              <w:ind w:left="74"/>
              <w:jc w:val="both"/>
              <w:rPr>
                <w:rFonts w:ascii="Arial" w:hAnsi="Arial" w:cs="Arial"/>
                <w:b/>
                <w:i/>
                <w:sz w:val="20"/>
                <w:szCs w:val="20"/>
                <w:highlight w:val="magenta"/>
              </w:rPr>
            </w:pPr>
            <w:r w:rsidRPr="00677484">
              <w:rPr>
                <w:rFonts w:ascii="Arial" w:hAnsi="Arial" w:cs="Arial"/>
                <w:b/>
                <w:i/>
                <w:sz w:val="20"/>
                <w:szCs w:val="20"/>
              </w:rPr>
              <w:t xml:space="preserve">Reference </w:t>
            </w:r>
            <w:r w:rsidRPr="00677484">
              <w:rPr>
                <w:rFonts w:ascii="Arial" w:hAnsi="Arial" w:cs="Arial"/>
                <w:b/>
                <w:bCs/>
                <w:i/>
                <w:sz w:val="20"/>
                <w:szCs w:val="20"/>
              </w:rPr>
              <w:t xml:space="preserve">odgovornega vodje </w:t>
            </w:r>
            <w:r>
              <w:rPr>
                <w:rFonts w:ascii="Arial" w:hAnsi="Arial" w:cs="Arial"/>
                <w:b/>
                <w:bCs/>
                <w:i/>
                <w:sz w:val="20"/>
                <w:szCs w:val="20"/>
              </w:rPr>
              <w:t xml:space="preserve">izdelave </w:t>
            </w:r>
            <w:proofErr w:type="spellStart"/>
            <w:r>
              <w:rPr>
                <w:rFonts w:ascii="Arial" w:hAnsi="Arial" w:cs="Arial"/>
                <w:b/>
                <w:bCs/>
                <w:i/>
                <w:sz w:val="20"/>
                <w:szCs w:val="20"/>
              </w:rPr>
              <w:t>okoljskega</w:t>
            </w:r>
            <w:proofErr w:type="spellEnd"/>
            <w:r>
              <w:rPr>
                <w:rFonts w:ascii="Arial" w:hAnsi="Arial" w:cs="Arial"/>
                <w:b/>
                <w:bCs/>
                <w:i/>
                <w:sz w:val="20"/>
                <w:szCs w:val="20"/>
              </w:rPr>
              <w:t xml:space="preserve"> poročila</w:t>
            </w:r>
            <w:r w:rsidRPr="00677484">
              <w:rPr>
                <w:rFonts w:ascii="Arial" w:hAnsi="Arial" w:cs="Arial"/>
                <w:b/>
                <w:i/>
                <w:sz w:val="20"/>
                <w:szCs w:val="20"/>
              </w:rPr>
              <w:t xml:space="preserve"> (strokovnjak iz tč. 3.2.</w:t>
            </w:r>
            <w:r>
              <w:rPr>
                <w:rFonts w:ascii="Arial" w:hAnsi="Arial" w:cs="Arial"/>
                <w:b/>
                <w:i/>
                <w:sz w:val="20"/>
                <w:szCs w:val="20"/>
              </w:rPr>
              <w:t>3.</w:t>
            </w:r>
            <w:r w:rsidRPr="00677484">
              <w:rPr>
                <w:rFonts w:ascii="Arial" w:hAnsi="Arial" w:cs="Arial"/>
                <w:b/>
                <w:i/>
                <w:sz w:val="20"/>
                <w:szCs w:val="20"/>
              </w:rPr>
              <w:t>2)-</w:t>
            </w:r>
            <w:proofErr w:type="spellStart"/>
            <w:r w:rsidRPr="00677484">
              <w:rPr>
                <w:rFonts w:ascii="Arial" w:hAnsi="Arial" w:cs="Arial"/>
                <w:b/>
                <w:i/>
                <w:sz w:val="20"/>
                <w:szCs w:val="20"/>
              </w:rPr>
              <w:t>T</w:t>
            </w:r>
            <w:r w:rsidRPr="00677484">
              <w:rPr>
                <w:rFonts w:ascii="Arial" w:hAnsi="Arial" w:cs="Arial"/>
                <w:b/>
                <w:i/>
                <w:sz w:val="20"/>
                <w:szCs w:val="20"/>
                <w:vertAlign w:val="subscript"/>
              </w:rPr>
              <w:t>r</w:t>
            </w:r>
            <w:proofErr w:type="spellEnd"/>
          </w:p>
          <w:p w14:paraId="61661AD0" w14:textId="5EACDA07" w:rsidR="00852E71" w:rsidRPr="00677484" w:rsidRDefault="00852E71" w:rsidP="00B4566C">
            <w:pPr>
              <w:keepLines/>
              <w:tabs>
                <w:tab w:val="left" w:pos="497"/>
              </w:tabs>
              <w:spacing w:after="120" w:line="276" w:lineRule="auto"/>
              <w:ind w:left="74"/>
              <w:jc w:val="both"/>
              <w:rPr>
                <w:rFonts w:ascii="Arial" w:hAnsi="Arial" w:cs="Arial"/>
                <w:sz w:val="20"/>
                <w:szCs w:val="20"/>
              </w:rPr>
            </w:pPr>
            <w:r w:rsidRPr="00A15BC5">
              <w:rPr>
                <w:rFonts w:ascii="Arial" w:eastAsia="Calibri" w:hAnsi="Arial" w:cs="Arial"/>
                <w:color w:val="000000"/>
                <w:sz w:val="20"/>
                <w:szCs w:val="20"/>
                <w:lang w:eastAsia="en-US"/>
              </w:rPr>
              <w:t>v zadnjih 10 (desetih) letih</w:t>
            </w:r>
            <w:r>
              <w:rPr>
                <w:rFonts w:ascii="Arial" w:eastAsia="Calibri" w:hAnsi="Arial" w:cs="Arial"/>
                <w:color w:val="000000"/>
                <w:sz w:val="20"/>
                <w:szCs w:val="20"/>
                <w:lang w:eastAsia="en-US"/>
              </w:rPr>
              <w:t>, šteto od dneva objave</w:t>
            </w:r>
            <w:r w:rsidRPr="00A15BC5">
              <w:rPr>
                <w:rFonts w:ascii="Arial" w:eastAsia="Calibri" w:hAnsi="Arial" w:cs="Arial"/>
                <w:color w:val="000000"/>
                <w:sz w:val="20"/>
                <w:szCs w:val="20"/>
                <w:lang w:eastAsia="en-US"/>
              </w:rPr>
              <w:t xml:space="preserve"> predmetnega javnega naročila je bil odgovorni vodja naloge pri najmanj enem </w:t>
            </w:r>
            <w:proofErr w:type="spellStart"/>
            <w:r w:rsidRPr="00A15BC5">
              <w:rPr>
                <w:rFonts w:ascii="Arial" w:eastAsia="Calibri" w:hAnsi="Arial" w:cs="Arial"/>
                <w:color w:val="000000"/>
                <w:sz w:val="20"/>
                <w:szCs w:val="20"/>
                <w:lang w:eastAsia="en-US"/>
              </w:rPr>
              <w:t>okoljskem</w:t>
            </w:r>
            <w:proofErr w:type="spellEnd"/>
            <w:r w:rsidRPr="00A15BC5">
              <w:rPr>
                <w:rFonts w:ascii="Arial" w:eastAsia="Calibri" w:hAnsi="Arial" w:cs="Arial"/>
                <w:color w:val="000000"/>
                <w:sz w:val="20"/>
                <w:szCs w:val="20"/>
                <w:lang w:eastAsia="en-US"/>
              </w:rPr>
              <w:t xml:space="preserve"> poročilu za prometno infrastrukturo državnega pomena. Naročnik bo kot ustrezno referenčno delo štel </w:t>
            </w:r>
            <w:proofErr w:type="spellStart"/>
            <w:r w:rsidRPr="00A15BC5">
              <w:rPr>
                <w:rFonts w:ascii="Arial" w:eastAsia="Calibri" w:hAnsi="Arial" w:cs="Arial"/>
                <w:color w:val="000000"/>
                <w:sz w:val="20"/>
                <w:szCs w:val="20"/>
                <w:lang w:eastAsia="en-US"/>
              </w:rPr>
              <w:t>okoljsko</w:t>
            </w:r>
            <w:proofErr w:type="spellEnd"/>
            <w:r w:rsidRPr="00A15BC5">
              <w:rPr>
                <w:rFonts w:ascii="Arial" w:eastAsia="Calibri" w:hAnsi="Arial" w:cs="Arial"/>
                <w:color w:val="000000"/>
                <w:sz w:val="20"/>
                <w:szCs w:val="20"/>
                <w:lang w:eastAsia="en-US"/>
              </w:rPr>
              <w:t xml:space="preserve"> poročilo, za katerega je bilo pridobljeno mnenje o ustreznosti ali pridobljena odločba o sprejemljivosti plana (</w:t>
            </w:r>
            <w:r w:rsidR="005560AC">
              <w:rPr>
                <w:rFonts w:ascii="Arial" w:eastAsia="Calibri" w:hAnsi="Arial" w:cs="Arial"/>
                <w:color w:val="000000"/>
                <w:sz w:val="20"/>
                <w:szCs w:val="20"/>
                <w:lang w:eastAsia="en-US"/>
              </w:rPr>
              <w:t xml:space="preserve">št. in </w:t>
            </w:r>
            <w:r w:rsidRPr="00A15BC5">
              <w:rPr>
                <w:rFonts w:ascii="Arial" w:eastAsia="Calibri" w:hAnsi="Arial" w:cs="Arial"/>
                <w:color w:val="000000"/>
                <w:sz w:val="20"/>
                <w:szCs w:val="20"/>
                <w:lang w:eastAsia="en-US"/>
              </w:rPr>
              <w:t>datum mnenja oziroma odločbe).</w:t>
            </w:r>
          </w:p>
        </w:tc>
        <w:tc>
          <w:tcPr>
            <w:tcW w:w="1843" w:type="dxa"/>
          </w:tcPr>
          <w:p w14:paraId="251F96B9" w14:textId="5AF11461" w:rsidR="00852E71" w:rsidRPr="00677484" w:rsidRDefault="00852E71" w:rsidP="00B4566C">
            <w:pPr>
              <w:keepLines/>
              <w:tabs>
                <w:tab w:val="left" w:pos="6237"/>
              </w:tabs>
              <w:jc w:val="center"/>
              <w:rPr>
                <w:rFonts w:ascii="Arial" w:hAnsi="Arial" w:cs="Arial"/>
                <w:b/>
                <w:i/>
                <w:sz w:val="20"/>
                <w:szCs w:val="20"/>
              </w:rPr>
            </w:pPr>
            <w:r>
              <w:rPr>
                <w:rFonts w:ascii="Arial" w:hAnsi="Arial" w:cs="Arial"/>
                <w:b/>
                <w:i/>
                <w:sz w:val="20"/>
                <w:szCs w:val="20"/>
              </w:rPr>
              <w:t>1</w:t>
            </w:r>
            <w:r w:rsidR="00FD1EAB">
              <w:rPr>
                <w:rFonts w:ascii="Arial" w:hAnsi="Arial" w:cs="Arial"/>
                <w:b/>
                <w:i/>
                <w:sz w:val="20"/>
                <w:szCs w:val="20"/>
              </w:rPr>
              <w:t>0</w:t>
            </w:r>
          </w:p>
          <w:p w14:paraId="47E60608" w14:textId="77777777" w:rsidR="00852E71" w:rsidRPr="00677484" w:rsidRDefault="00852E71" w:rsidP="00B4566C">
            <w:pPr>
              <w:keepLines/>
              <w:tabs>
                <w:tab w:val="left" w:pos="6237"/>
              </w:tabs>
              <w:jc w:val="center"/>
              <w:rPr>
                <w:rFonts w:ascii="Arial" w:hAnsi="Arial" w:cs="Arial"/>
                <w:i/>
                <w:sz w:val="20"/>
                <w:szCs w:val="20"/>
              </w:rPr>
            </w:pPr>
            <w:r w:rsidRPr="00677484">
              <w:rPr>
                <w:rFonts w:ascii="Arial" w:hAnsi="Arial" w:cs="Arial"/>
                <w:i/>
                <w:sz w:val="20"/>
                <w:szCs w:val="20"/>
              </w:rPr>
              <w:t>maksimalno</w:t>
            </w:r>
          </w:p>
          <w:p w14:paraId="5E823E0A" w14:textId="531DBA50" w:rsidR="00852E71" w:rsidRPr="00677484" w:rsidRDefault="00852E71" w:rsidP="00B4566C">
            <w:pPr>
              <w:keepLines/>
              <w:tabs>
                <w:tab w:val="left" w:pos="6237"/>
              </w:tabs>
              <w:jc w:val="center"/>
              <w:rPr>
                <w:rFonts w:ascii="Arial" w:hAnsi="Arial" w:cs="Arial"/>
                <w:i/>
                <w:sz w:val="20"/>
                <w:szCs w:val="20"/>
              </w:rPr>
            </w:pPr>
            <w:r>
              <w:rPr>
                <w:rFonts w:ascii="Arial" w:hAnsi="Arial" w:cs="Arial"/>
                <w:i/>
                <w:sz w:val="20"/>
                <w:szCs w:val="20"/>
              </w:rPr>
              <w:t>1</w:t>
            </w:r>
            <w:r w:rsidRPr="00677484">
              <w:rPr>
                <w:rFonts w:ascii="Arial" w:hAnsi="Arial" w:cs="Arial"/>
                <w:i/>
                <w:sz w:val="20"/>
                <w:szCs w:val="20"/>
              </w:rPr>
              <w:t xml:space="preserve"> referenc</w:t>
            </w:r>
            <w:r>
              <w:rPr>
                <w:rFonts w:ascii="Arial" w:hAnsi="Arial" w:cs="Arial"/>
                <w:i/>
                <w:sz w:val="20"/>
                <w:szCs w:val="20"/>
              </w:rPr>
              <w:t>a</w:t>
            </w:r>
            <w:r w:rsidRPr="00677484">
              <w:rPr>
                <w:rFonts w:ascii="Arial" w:hAnsi="Arial" w:cs="Arial"/>
                <w:i/>
                <w:sz w:val="20"/>
                <w:szCs w:val="20"/>
              </w:rPr>
              <w:t xml:space="preserve"> </w:t>
            </w:r>
            <w:r>
              <w:rPr>
                <w:rFonts w:ascii="Arial" w:hAnsi="Arial" w:cs="Arial"/>
                <w:i/>
                <w:sz w:val="20"/>
                <w:szCs w:val="20"/>
              </w:rPr>
              <w:t xml:space="preserve">x </w:t>
            </w:r>
            <w:r w:rsidRPr="00677484">
              <w:rPr>
                <w:rFonts w:ascii="Arial" w:hAnsi="Arial" w:cs="Arial"/>
                <w:i/>
                <w:sz w:val="20"/>
                <w:szCs w:val="20"/>
              </w:rPr>
              <w:t>1</w:t>
            </w:r>
            <w:r w:rsidR="00FD1EAB">
              <w:rPr>
                <w:rFonts w:ascii="Arial" w:hAnsi="Arial" w:cs="Arial"/>
                <w:i/>
                <w:sz w:val="20"/>
                <w:szCs w:val="20"/>
              </w:rPr>
              <w:t>0</w:t>
            </w:r>
            <w:r w:rsidRPr="00677484">
              <w:rPr>
                <w:rFonts w:ascii="Arial" w:hAnsi="Arial" w:cs="Arial"/>
                <w:i/>
                <w:sz w:val="20"/>
                <w:szCs w:val="20"/>
              </w:rPr>
              <w:t xml:space="preserve"> točk</w:t>
            </w:r>
          </w:p>
          <w:p w14:paraId="4592FD5E" w14:textId="6B96FDCD" w:rsidR="00852E71" w:rsidRPr="00677484" w:rsidRDefault="00852E71" w:rsidP="00B4566C">
            <w:pPr>
              <w:keepLines/>
              <w:tabs>
                <w:tab w:val="left" w:pos="6237"/>
              </w:tabs>
              <w:jc w:val="center"/>
              <w:rPr>
                <w:rFonts w:ascii="Arial" w:hAnsi="Arial" w:cs="Arial"/>
                <w:i/>
                <w:sz w:val="20"/>
                <w:szCs w:val="20"/>
              </w:rPr>
            </w:pPr>
          </w:p>
        </w:tc>
      </w:tr>
    </w:tbl>
    <w:p w14:paraId="5D286240" w14:textId="045723D6" w:rsidR="00852E71" w:rsidRPr="00677484" w:rsidRDefault="00852E71" w:rsidP="00677484">
      <w:pPr>
        <w:pStyle w:val="Naslov1"/>
        <w:keepNext w:val="0"/>
        <w:numPr>
          <w:ilvl w:val="0"/>
          <w:numId w:val="0"/>
        </w:numPr>
        <w:tabs>
          <w:tab w:val="left" w:pos="933"/>
        </w:tabs>
        <w:spacing w:after="120"/>
        <w:rPr>
          <w:b w:val="0"/>
          <w:caps w:val="0"/>
          <w:kern w:val="0"/>
        </w:rPr>
      </w:pPr>
      <w:r w:rsidRPr="00677484">
        <w:rPr>
          <w:b w:val="0"/>
          <w:caps w:val="0"/>
          <w:kern w:val="0"/>
        </w:rPr>
        <w:t xml:space="preserve">Naročnik pri točkovanju meril ne bo upošteval referenc, ki jih bo ponudnik navedel v </w:t>
      </w:r>
      <w:r>
        <w:rPr>
          <w:b w:val="0"/>
          <w:caps w:val="0"/>
          <w:kern w:val="0"/>
        </w:rPr>
        <w:t>O</w:t>
      </w:r>
      <w:r w:rsidRPr="00677484">
        <w:rPr>
          <w:b w:val="0"/>
          <w:caps w:val="0"/>
          <w:kern w:val="0"/>
        </w:rPr>
        <w:t>brazec</w:t>
      </w:r>
      <w:r>
        <w:rPr>
          <w:b w:val="0"/>
          <w:caps w:val="0"/>
          <w:kern w:val="0"/>
        </w:rPr>
        <w:t xml:space="preserve"> 3 - </w:t>
      </w:r>
      <w:r w:rsidR="00677484">
        <w:rPr>
          <w:b w:val="0"/>
          <w:caps w:val="0"/>
          <w:kern w:val="0"/>
        </w:rPr>
        <w:t>Seznam referenčnega kadra</w:t>
      </w:r>
      <w:r w:rsidRPr="00677484">
        <w:rPr>
          <w:b w:val="0"/>
          <w:caps w:val="0"/>
          <w:kern w:val="0"/>
        </w:rPr>
        <w:t>.</w:t>
      </w:r>
    </w:p>
    <w:p w14:paraId="2602DFC6" w14:textId="130A6860" w:rsidR="004C7394" w:rsidRDefault="004C7394" w:rsidP="001B5408">
      <w:pPr>
        <w:spacing w:line="260" w:lineRule="atLeast"/>
        <w:jc w:val="both"/>
        <w:rPr>
          <w:rFonts w:ascii="Arial" w:hAnsi="Arial" w:cs="Arial"/>
          <w:sz w:val="20"/>
          <w:szCs w:val="20"/>
          <w:lang w:eastAsia="en-US"/>
        </w:rPr>
      </w:pPr>
      <w:r w:rsidRPr="001B5408">
        <w:rPr>
          <w:rFonts w:ascii="Arial" w:hAnsi="Arial" w:cs="Arial"/>
          <w:sz w:val="20"/>
          <w:szCs w:val="20"/>
          <w:lang w:eastAsia="en-US"/>
        </w:rPr>
        <w:t>V primeru enakega števila točk se izbere ponudba z nižjo ponudbeno ceno. V primeru enakih cen bo naročnik izbral ponudbo, ki je bila oddana prej. Če so ponudbe oddane istočasno, bo naročnik izvedel javni žreb.</w:t>
      </w:r>
    </w:p>
    <w:p w14:paraId="3075F978" w14:textId="77777777" w:rsidR="004C7394" w:rsidRDefault="004C7394" w:rsidP="001B5408">
      <w:pPr>
        <w:spacing w:line="260" w:lineRule="atLeast"/>
        <w:jc w:val="both"/>
        <w:rPr>
          <w:rFonts w:ascii="Arial" w:hAnsi="Arial" w:cs="Arial"/>
          <w:sz w:val="20"/>
          <w:szCs w:val="20"/>
          <w:lang w:eastAsia="en-US"/>
        </w:rPr>
      </w:pPr>
    </w:p>
    <w:p w14:paraId="3F089DCD" w14:textId="77777777" w:rsidR="001B5408" w:rsidRPr="001B5408" w:rsidRDefault="001B5408" w:rsidP="0067748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1B5408">
        <w:rPr>
          <w:rFonts w:ascii="Arial" w:hAnsi="Arial" w:cs="Arial"/>
          <w:b/>
          <w:sz w:val="20"/>
          <w:szCs w:val="20"/>
          <w:lang w:eastAsia="en-US"/>
        </w:rPr>
        <w:t xml:space="preserve">DOKAZILO: </w:t>
      </w:r>
    </w:p>
    <w:p w14:paraId="31B5B72C" w14:textId="1E2DDDB0" w:rsidR="000E2700" w:rsidRPr="000E2700" w:rsidRDefault="00677484" w:rsidP="0067748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77484">
        <w:rPr>
          <w:rFonts w:ascii="Arial" w:hAnsi="Arial" w:cs="Arial"/>
          <w:sz w:val="20"/>
          <w:szCs w:val="20"/>
          <w:lang w:eastAsia="en-US"/>
        </w:rPr>
        <w:t>Ponudnik mora ponudbi priložiti izpolnjen Obrazec 4 z vsemi zahtevanimi podatki</w:t>
      </w:r>
      <w:r>
        <w:rPr>
          <w:rFonts w:ascii="Arial" w:hAnsi="Arial" w:cs="Arial"/>
          <w:sz w:val="20"/>
          <w:szCs w:val="20"/>
          <w:lang w:eastAsia="en-US"/>
        </w:rPr>
        <w:t xml:space="preserve"> in dokazilo o pridobljenem mnenju</w:t>
      </w:r>
      <w:r w:rsidRPr="00677484">
        <w:t xml:space="preserve"> </w:t>
      </w:r>
      <w:r w:rsidRPr="00677484">
        <w:rPr>
          <w:rFonts w:ascii="Arial" w:hAnsi="Arial" w:cs="Arial"/>
          <w:sz w:val="20"/>
          <w:szCs w:val="20"/>
          <w:lang w:eastAsia="en-US"/>
        </w:rPr>
        <w:t>o ustreznosti ali pridobljen</w:t>
      </w:r>
      <w:r w:rsidR="001D58C9">
        <w:rPr>
          <w:rFonts w:ascii="Arial" w:hAnsi="Arial" w:cs="Arial"/>
          <w:sz w:val="20"/>
          <w:szCs w:val="20"/>
          <w:lang w:eastAsia="en-US"/>
        </w:rPr>
        <w:t>o</w:t>
      </w:r>
      <w:r w:rsidRPr="00677484">
        <w:rPr>
          <w:rFonts w:ascii="Arial" w:hAnsi="Arial" w:cs="Arial"/>
          <w:sz w:val="20"/>
          <w:szCs w:val="20"/>
          <w:lang w:eastAsia="en-US"/>
        </w:rPr>
        <w:t xml:space="preserve"> odločb</w:t>
      </w:r>
      <w:r w:rsidR="001D58C9">
        <w:rPr>
          <w:rFonts w:ascii="Arial" w:hAnsi="Arial" w:cs="Arial"/>
          <w:sz w:val="20"/>
          <w:szCs w:val="20"/>
          <w:lang w:eastAsia="en-US"/>
        </w:rPr>
        <w:t>o</w:t>
      </w:r>
      <w:r w:rsidRPr="00677484">
        <w:rPr>
          <w:rFonts w:ascii="Arial" w:hAnsi="Arial" w:cs="Arial"/>
          <w:sz w:val="20"/>
          <w:szCs w:val="20"/>
          <w:lang w:eastAsia="en-US"/>
        </w:rPr>
        <w:t xml:space="preserve"> o sprejemljivosti plana, saj bo naročnik točkoval le tista dokazila, ki bodo ponudbi dejansko predložena in iz katerih bo jasno in nedvoumno izhajalo, da izpolnjujejo pogoje, kot jih je določil naročnik. Dopolnjevanje teh dokazil v fazi preverjanja ponudbe ne bo možno, saj naročnik ne bo dopustil sprememb, ki bi vplivale na razvrstitev v okviru meril.</w:t>
      </w:r>
    </w:p>
    <w:p w14:paraId="65DD44BC" w14:textId="77777777" w:rsidR="000E2700" w:rsidRDefault="000E2700" w:rsidP="000E2700">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28BA66EF"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1D58C9">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47AF3BFF" w14:textId="6ECF6EC9"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w:t>
      </w:r>
      <w:r w:rsidRPr="00FA5478">
        <w:rPr>
          <w:rFonts w:ascii="Arial" w:hAnsi="Arial" w:cs="Arial"/>
          <w:sz w:val="20"/>
          <w:szCs w:val="20"/>
          <w:lang w:eastAsia="en-US"/>
        </w:rPr>
        <w:t>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24FBF9D6" w14:textId="5F82CED8" w:rsidR="00643802" w:rsidRDefault="000E2700" w:rsidP="00643802">
      <w:p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V roku 7 </w:t>
      </w:r>
      <w:r w:rsidRPr="003343F5">
        <w:rPr>
          <w:rFonts w:ascii="Arial" w:hAnsi="Arial" w:cs="Arial"/>
          <w:sz w:val="20"/>
          <w:szCs w:val="20"/>
          <w:lang w:eastAsia="en-US"/>
        </w:rPr>
        <w:t>delovnih</w:t>
      </w:r>
      <w:r w:rsidRPr="00A40450">
        <w:rPr>
          <w:rFonts w:ascii="Arial" w:hAnsi="Arial" w:cs="Arial"/>
          <w:sz w:val="20"/>
          <w:szCs w:val="20"/>
          <w:lang w:eastAsia="en-US"/>
        </w:rPr>
        <w:t xml:space="preserve"> dni po sklenitvi pogodbe mora pogodbena stranka naročniku dostaviti original bančno garancijo ali kavcijsko zavarovanje za dobro izvedbo pogodbenih obveznosti v višini </w:t>
      </w:r>
      <w:r w:rsidR="004B4C70" w:rsidRPr="0032226A">
        <w:rPr>
          <w:rFonts w:ascii="Arial" w:hAnsi="Arial" w:cs="Arial"/>
          <w:sz w:val="20"/>
          <w:szCs w:val="20"/>
          <w:lang w:eastAsia="en-US"/>
        </w:rPr>
        <w:t>8</w:t>
      </w:r>
      <w:r w:rsidR="00B50A6F">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skupne pogodbene vrednosti z DDV, skladno z obrazcem, ki je podan v okviru poglavja 4 te razpisne dokumentacije.</w:t>
      </w:r>
      <w:r w:rsidR="00643802" w:rsidRPr="00643802">
        <w:rPr>
          <w:rFonts w:ascii="Arial" w:hAnsi="Arial" w:cs="Arial"/>
          <w:sz w:val="20"/>
          <w:szCs w:val="20"/>
          <w:lang w:eastAsia="en-US"/>
        </w:rPr>
        <w:t xml:space="preserve"> </w:t>
      </w:r>
      <w:r w:rsidR="00643802" w:rsidRPr="001D58C9">
        <w:rPr>
          <w:rFonts w:ascii="Arial" w:hAnsi="Arial" w:cs="Arial"/>
          <w:sz w:val="20"/>
          <w:szCs w:val="20"/>
          <w:lang w:eastAsia="en-US"/>
        </w:rPr>
        <w:t>Veljavnost zavarovanja</w:t>
      </w:r>
      <w:r w:rsidR="00643802" w:rsidRPr="003965BF">
        <w:rPr>
          <w:rFonts w:ascii="Arial" w:hAnsi="Arial" w:cs="Arial"/>
          <w:sz w:val="20"/>
          <w:szCs w:val="20"/>
          <w:lang w:eastAsia="en-US"/>
        </w:rPr>
        <w:t xml:space="preserve"> mora biti vsaj 30 dni daljša od končnega roka izvedbe </w:t>
      </w:r>
      <w:r w:rsidR="00643802">
        <w:rPr>
          <w:rFonts w:ascii="Arial" w:hAnsi="Arial" w:cs="Arial"/>
          <w:sz w:val="20"/>
          <w:szCs w:val="20"/>
          <w:lang w:eastAsia="en-US"/>
        </w:rPr>
        <w:t xml:space="preserve">pogodbenih </w:t>
      </w:r>
      <w:r w:rsidR="00643802" w:rsidRPr="003965BF">
        <w:rPr>
          <w:rFonts w:ascii="Arial" w:hAnsi="Arial" w:cs="Arial"/>
          <w:sz w:val="20"/>
          <w:szCs w:val="20"/>
          <w:lang w:eastAsia="en-US"/>
        </w:rPr>
        <w:t>del</w:t>
      </w:r>
      <w:r w:rsidR="00643802">
        <w:rPr>
          <w:rFonts w:ascii="Arial" w:hAnsi="Arial" w:cs="Arial"/>
          <w:sz w:val="20"/>
          <w:szCs w:val="20"/>
          <w:lang w:eastAsia="en-US"/>
        </w:rPr>
        <w:t>.</w:t>
      </w:r>
    </w:p>
    <w:p w14:paraId="3AF33C03" w14:textId="77777777" w:rsidR="002A2465" w:rsidRDefault="002A2465" w:rsidP="00643802">
      <w:pPr>
        <w:spacing w:line="260" w:lineRule="atLeast"/>
        <w:jc w:val="both"/>
        <w:rPr>
          <w:rFonts w:ascii="Arial" w:hAnsi="Arial" w:cs="Arial"/>
          <w:sz w:val="20"/>
          <w:szCs w:val="20"/>
          <w:lang w:eastAsia="en-US"/>
        </w:rPr>
      </w:pPr>
    </w:p>
    <w:p w14:paraId="44A5C62A" w14:textId="77777777" w:rsidR="002A2465" w:rsidRPr="002A2465" w:rsidRDefault="002A2465" w:rsidP="002A2465">
      <w:pPr>
        <w:spacing w:line="260" w:lineRule="atLeast"/>
        <w:jc w:val="both"/>
        <w:rPr>
          <w:rFonts w:ascii="Arial" w:hAnsi="Arial" w:cs="Arial"/>
          <w:sz w:val="20"/>
          <w:szCs w:val="20"/>
          <w:lang w:eastAsia="en-US"/>
        </w:rPr>
      </w:pPr>
      <w:r w:rsidRPr="002A2465">
        <w:rPr>
          <w:rFonts w:ascii="Arial" w:hAnsi="Arial" w:cs="Arial"/>
          <w:sz w:val="20"/>
          <w:szCs w:val="20"/>
          <w:lang w:eastAsia="en-US"/>
        </w:rPr>
        <w:t>Zavarovanje za dobro izvedbo pogodbenih obveznosti mora biti izdano s strani:</w:t>
      </w:r>
    </w:p>
    <w:p w14:paraId="26B01EF0" w14:textId="47AB0BD5" w:rsidR="002A2465" w:rsidRPr="002A2465" w:rsidRDefault="002A2465" w:rsidP="002A2465">
      <w:pPr>
        <w:spacing w:line="260" w:lineRule="atLeast"/>
        <w:jc w:val="both"/>
        <w:rPr>
          <w:rFonts w:ascii="Arial" w:hAnsi="Arial" w:cs="Arial"/>
          <w:sz w:val="20"/>
          <w:szCs w:val="20"/>
          <w:lang w:eastAsia="en-US"/>
        </w:rPr>
      </w:pPr>
      <w:r w:rsidRPr="002A2465">
        <w:rPr>
          <w:rFonts w:ascii="Arial" w:hAnsi="Arial" w:cs="Arial"/>
          <w:sz w:val="20"/>
          <w:szCs w:val="20"/>
          <w:lang w:eastAsia="en-US"/>
        </w:rPr>
        <w:t>-</w:t>
      </w:r>
      <w:r>
        <w:rPr>
          <w:rFonts w:ascii="Arial" w:hAnsi="Arial" w:cs="Arial"/>
          <w:sz w:val="20"/>
          <w:szCs w:val="20"/>
          <w:lang w:eastAsia="en-US"/>
        </w:rPr>
        <w:t xml:space="preserve"> </w:t>
      </w:r>
      <w:r w:rsidRPr="002A2465">
        <w:rPr>
          <w:rFonts w:ascii="Arial" w:hAnsi="Arial" w:cs="Arial"/>
          <w:sz w:val="20"/>
          <w:szCs w:val="20"/>
          <w:lang w:eastAsia="en-US"/>
        </w:rPr>
        <w:t>banke oziroma zavarovalnice v državi naročnika ali</w:t>
      </w:r>
    </w:p>
    <w:p w14:paraId="061230FA" w14:textId="61F5BF05" w:rsidR="002A2465" w:rsidRPr="003965BF" w:rsidRDefault="002A2465" w:rsidP="002A2465">
      <w:pPr>
        <w:spacing w:line="260" w:lineRule="atLeast"/>
        <w:jc w:val="both"/>
        <w:rPr>
          <w:rFonts w:ascii="Arial" w:hAnsi="Arial" w:cs="Arial"/>
          <w:sz w:val="20"/>
          <w:szCs w:val="20"/>
          <w:lang w:eastAsia="en-US"/>
        </w:rPr>
      </w:pPr>
      <w:r w:rsidRPr="002A2465">
        <w:rPr>
          <w:rFonts w:ascii="Arial" w:hAnsi="Arial" w:cs="Arial"/>
          <w:sz w:val="20"/>
          <w:szCs w:val="20"/>
          <w:lang w:eastAsia="en-US"/>
        </w:rPr>
        <w:t>-</w:t>
      </w:r>
      <w:r>
        <w:rPr>
          <w:rFonts w:ascii="Arial" w:hAnsi="Arial" w:cs="Arial"/>
          <w:sz w:val="20"/>
          <w:szCs w:val="20"/>
          <w:lang w:eastAsia="en-US"/>
        </w:rPr>
        <w:t xml:space="preserve"> </w:t>
      </w:r>
      <w:r w:rsidRPr="002A2465">
        <w:rPr>
          <w:rFonts w:ascii="Arial" w:hAnsi="Arial" w:cs="Arial"/>
          <w:sz w:val="20"/>
          <w:szCs w:val="20"/>
          <w:lang w:eastAsia="en-US"/>
        </w:rPr>
        <w:t>tuje banke oziroma zavarovalnice preko korespondenčne banke oziroma zavarovalnice v državi naročnika.</w:t>
      </w:r>
    </w:p>
    <w:p w14:paraId="2859FADF" w14:textId="77777777" w:rsidR="000E2700" w:rsidRPr="00A40450" w:rsidRDefault="000E2700" w:rsidP="000E2700">
      <w:pPr>
        <w:spacing w:line="260" w:lineRule="atLeast"/>
        <w:jc w:val="both"/>
        <w:rPr>
          <w:rFonts w:ascii="Arial" w:hAnsi="Arial" w:cs="Arial"/>
          <w:sz w:val="20"/>
          <w:szCs w:val="20"/>
          <w:lang w:eastAsia="en-US"/>
        </w:rPr>
      </w:pPr>
    </w:p>
    <w:p w14:paraId="79689097" w14:textId="40A27CA6"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Če izbrani ponudnik ne bo izpolnil obveze iz predhodn</w:t>
      </w:r>
      <w:r w:rsidR="002A2465">
        <w:rPr>
          <w:rFonts w:ascii="Arial" w:hAnsi="Arial" w:cs="Arial"/>
          <w:sz w:val="20"/>
          <w:szCs w:val="20"/>
          <w:lang w:eastAsia="en-US"/>
        </w:rPr>
        <w:t>ih dveh</w:t>
      </w:r>
      <w:r w:rsidRPr="00A40450">
        <w:rPr>
          <w:rFonts w:ascii="Arial" w:hAnsi="Arial" w:cs="Arial"/>
          <w:sz w:val="20"/>
          <w:szCs w:val="20"/>
          <w:lang w:eastAsia="en-US"/>
        </w:rPr>
        <w:t xml:space="preserve"> odstavk</w:t>
      </w:r>
      <w:r w:rsidR="002A2465">
        <w:rPr>
          <w:rFonts w:ascii="Arial" w:hAnsi="Arial" w:cs="Arial"/>
          <w:sz w:val="20"/>
          <w:szCs w:val="20"/>
          <w:lang w:eastAsia="en-US"/>
        </w:rPr>
        <w:t>ov</w:t>
      </w:r>
      <w:r w:rsidRPr="00A40450">
        <w:rPr>
          <w:rFonts w:ascii="Arial" w:hAnsi="Arial" w:cs="Arial"/>
          <w:sz w:val="20"/>
          <w:szCs w:val="20"/>
          <w:lang w:eastAsia="en-US"/>
        </w:rPr>
        <w:t>, bo naročnik unovčil zavarovanje za resnost ponudbe.</w:t>
      </w:r>
    </w:p>
    <w:p w14:paraId="39C099CA" w14:textId="77777777" w:rsidR="000E2700" w:rsidRPr="00643802" w:rsidRDefault="000E2700" w:rsidP="008F337C">
      <w:pPr>
        <w:spacing w:line="260" w:lineRule="atLeast"/>
        <w:ind w:left="720"/>
        <w:jc w:val="both"/>
        <w:rPr>
          <w:rFonts w:ascii="Arial" w:hAnsi="Arial" w:cs="Arial"/>
          <w:sz w:val="20"/>
          <w:szCs w:val="20"/>
          <w:lang w:eastAsia="en-US"/>
        </w:rPr>
      </w:pPr>
    </w:p>
    <w:p w14:paraId="255CF7A6" w14:textId="77777777" w:rsidR="000E2700" w:rsidRDefault="000E2700" w:rsidP="000E2700">
      <w:pPr>
        <w:spacing w:line="260" w:lineRule="atLeast"/>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14:paraId="7A956ABA" w14:textId="77777777" w:rsidR="000E2700" w:rsidRDefault="000E2700" w:rsidP="000E2700">
      <w:pPr>
        <w:spacing w:line="260" w:lineRule="atLeast"/>
        <w:jc w:val="both"/>
        <w:rPr>
          <w:rFonts w:ascii="Arial" w:hAnsi="Arial" w:cs="Arial"/>
          <w:sz w:val="20"/>
          <w:szCs w:val="20"/>
          <w:lang w:eastAsia="en-US"/>
        </w:rPr>
      </w:pPr>
    </w:p>
    <w:p w14:paraId="512C5017" w14:textId="3EF83DC7" w:rsidR="000E2700" w:rsidRDefault="000E2700" w:rsidP="000E2700">
      <w:pPr>
        <w:spacing w:line="260" w:lineRule="atLeast"/>
        <w:jc w:val="both"/>
        <w:rPr>
          <w:rFonts w:ascii="Arial" w:hAnsi="Arial" w:cs="Arial"/>
          <w:sz w:val="20"/>
          <w:szCs w:val="20"/>
          <w:lang w:eastAsia="en-US"/>
        </w:rPr>
      </w:pPr>
      <w:r w:rsidRPr="00CA4FC9">
        <w:rPr>
          <w:rFonts w:ascii="Arial" w:hAnsi="Arial" w:cs="Arial"/>
          <w:sz w:val="20"/>
          <w:szCs w:val="20"/>
          <w:lang w:eastAsia="en-US"/>
        </w:rPr>
        <w:t xml:space="preserve">Naročnik lahko zavarovanje </w:t>
      </w:r>
      <w:r w:rsidR="007F293C" w:rsidRPr="00563290">
        <w:rPr>
          <w:rFonts w:ascii="Arial" w:hAnsi="Arial" w:cs="Arial"/>
          <w:sz w:val="20"/>
          <w:szCs w:val="20"/>
          <w:lang w:eastAsia="en-US"/>
        </w:rPr>
        <w:t>za dobro izvedbo pogodbenih obveznosti</w:t>
      </w:r>
      <w:r w:rsidR="007F293C" w:rsidRPr="00CA4FC9">
        <w:rPr>
          <w:rFonts w:ascii="Arial" w:hAnsi="Arial" w:cs="Arial"/>
          <w:sz w:val="20"/>
          <w:szCs w:val="20"/>
          <w:lang w:eastAsia="en-US"/>
        </w:rPr>
        <w:t xml:space="preserve"> </w:t>
      </w:r>
      <w:r w:rsidRPr="00CA4FC9">
        <w:rPr>
          <w:rFonts w:ascii="Arial" w:hAnsi="Arial" w:cs="Arial"/>
          <w:sz w:val="20"/>
          <w:szCs w:val="20"/>
          <w:lang w:eastAsia="en-US"/>
        </w:rPr>
        <w:t xml:space="preserve">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7 </w:t>
      </w:r>
      <w:r w:rsidRPr="003343F5">
        <w:rPr>
          <w:rFonts w:ascii="Arial" w:hAnsi="Arial" w:cs="Arial"/>
          <w:sz w:val="20"/>
          <w:szCs w:val="20"/>
          <w:lang w:eastAsia="en-US"/>
        </w:rPr>
        <w:t>delovnih</w:t>
      </w:r>
      <w:r w:rsidRPr="00CA4FC9">
        <w:rPr>
          <w:rFonts w:ascii="Arial" w:hAnsi="Arial" w:cs="Arial"/>
          <w:sz w:val="20"/>
          <w:szCs w:val="20"/>
          <w:lang w:eastAsia="en-US"/>
        </w:rPr>
        <w:t xml:space="preserve"> dni dolžan naročniku dostaviti novo in vsebinsko enako  zavarovanje</w:t>
      </w:r>
      <w:r w:rsidR="007F293C" w:rsidRPr="007F293C">
        <w:rPr>
          <w:rFonts w:ascii="Arial" w:hAnsi="Arial" w:cs="Arial"/>
          <w:sz w:val="20"/>
          <w:szCs w:val="20"/>
          <w:lang w:eastAsia="en-US"/>
        </w:rPr>
        <w:t xml:space="preserve"> </w:t>
      </w:r>
      <w:r w:rsidR="007F293C" w:rsidRPr="00563290">
        <w:rPr>
          <w:rFonts w:ascii="Arial" w:hAnsi="Arial" w:cs="Arial"/>
          <w:sz w:val="20"/>
          <w:szCs w:val="20"/>
          <w:lang w:eastAsia="en-US"/>
        </w:rPr>
        <w:t>za dobro izvedbo pogodbenih obveznosti</w:t>
      </w:r>
      <w:r w:rsidR="007F293C">
        <w:rPr>
          <w:rFonts w:ascii="Arial" w:hAnsi="Arial" w:cs="Arial"/>
          <w:sz w:val="20"/>
          <w:szCs w:val="20"/>
          <w:lang w:eastAsia="en-US"/>
        </w:rPr>
        <w:t xml:space="preserve"> </w:t>
      </w:r>
      <w:r w:rsidRPr="00CA4FC9">
        <w:rPr>
          <w:rFonts w:ascii="Arial" w:hAnsi="Arial" w:cs="Arial"/>
          <w:sz w:val="20"/>
          <w:szCs w:val="20"/>
          <w:lang w:eastAsia="en-US"/>
        </w:rPr>
        <w:t>. V primeru kršitve te določbe lahko naročnik odstopi od pogodbe in zahteva povrnitev vse škode, ki mu je s tem nastala. Tudi sama unovčitev zavarovanja</w:t>
      </w:r>
      <w:r w:rsidR="007F293C" w:rsidRPr="007F293C">
        <w:rPr>
          <w:rFonts w:ascii="Arial" w:hAnsi="Arial" w:cs="Arial"/>
          <w:sz w:val="20"/>
          <w:szCs w:val="20"/>
          <w:lang w:eastAsia="en-US"/>
        </w:rPr>
        <w:t xml:space="preserve"> </w:t>
      </w:r>
      <w:r w:rsidR="007F293C" w:rsidRPr="00563290">
        <w:rPr>
          <w:rFonts w:ascii="Arial" w:hAnsi="Arial" w:cs="Arial"/>
          <w:sz w:val="20"/>
          <w:szCs w:val="20"/>
          <w:lang w:eastAsia="en-US"/>
        </w:rPr>
        <w:t>za dobro izvedbo pogodbenih obveznosti</w:t>
      </w:r>
      <w:r w:rsidRPr="00CA4FC9">
        <w:rPr>
          <w:rFonts w:ascii="Arial" w:hAnsi="Arial" w:cs="Arial"/>
          <w:sz w:val="20"/>
          <w:szCs w:val="20"/>
          <w:lang w:eastAsia="en-US"/>
        </w:rPr>
        <w:t xml:space="preserve"> je po presoji naročnika lahko razlog za odstop od pogodbe.</w:t>
      </w:r>
    </w:p>
    <w:p w14:paraId="2C095933" w14:textId="77777777" w:rsidR="000E2700" w:rsidRPr="003965BF" w:rsidRDefault="000E2700" w:rsidP="000E2700">
      <w:pPr>
        <w:spacing w:line="260" w:lineRule="atLeast"/>
        <w:jc w:val="both"/>
        <w:rPr>
          <w:rFonts w:ascii="Arial" w:hAnsi="Arial" w:cs="Arial"/>
          <w:sz w:val="20"/>
          <w:szCs w:val="20"/>
          <w:lang w:eastAsia="en-US"/>
        </w:rPr>
      </w:pPr>
    </w:p>
    <w:p w14:paraId="6923B948" w14:textId="159D1CB6" w:rsidR="000E2700" w:rsidRDefault="000E2700" w:rsidP="000E2700">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primeru, da je zavarovanje </w:t>
      </w:r>
      <w:r w:rsidR="007F293C" w:rsidRPr="00563290">
        <w:rPr>
          <w:rFonts w:ascii="Arial" w:hAnsi="Arial" w:cs="Arial"/>
          <w:sz w:val="20"/>
          <w:szCs w:val="20"/>
          <w:lang w:eastAsia="en-US"/>
        </w:rPr>
        <w:t>za dobro izvedbo pogodbenih obveznosti</w:t>
      </w:r>
      <w:r w:rsidR="007F293C" w:rsidRPr="003965BF">
        <w:rPr>
          <w:rFonts w:ascii="Arial" w:hAnsi="Arial" w:cs="Arial"/>
          <w:sz w:val="20"/>
          <w:szCs w:val="20"/>
          <w:lang w:eastAsia="en-US"/>
        </w:rPr>
        <w:t xml:space="preserve"> </w:t>
      </w:r>
      <w:r w:rsidRPr="003965BF">
        <w:rPr>
          <w:rFonts w:ascii="Arial" w:hAnsi="Arial" w:cs="Arial"/>
          <w:sz w:val="20"/>
          <w:szCs w:val="20"/>
          <w:lang w:eastAsia="en-US"/>
        </w:rPr>
        <w:t>podpisano digitalno, mora biti digitalen podpis varen elektronski podpis, overjen s kvalificiranim potrdilom.</w:t>
      </w:r>
    </w:p>
    <w:p w14:paraId="0ED4513B" w14:textId="77777777" w:rsidR="00925F97" w:rsidRDefault="00925F97" w:rsidP="000E2700">
      <w:pPr>
        <w:spacing w:line="260" w:lineRule="atLeast"/>
        <w:jc w:val="both"/>
        <w:rPr>
          <w:rFonts w:ascii="Arial" w:hAnsi="Arial" w:cs="Arial"/>
          <w:b/>
          <w:bCs/>
          <w:iCs/>
          <w:sz w:val="20"/>
          <w:szCs w:val="20"/>
        </w:rPr>
      </w:pPr>
    </w:p>
    <w:p w14:paraId="1347B5F3" w14:textId="74878A5F" w:rsidR="0075039D" w:rsidRPr="000E2700" w:rsidRDefault="0075039D" w:rsidP="000E2700">
      <w:pPr>
        <w:spacing w:line="260" w:lineRule="atLeast"/>
        <w:jc w:val="both"/>
        <w:rPr>
          <w:rFonts w:ascii="Arial" w:hAnsi="Arial" w:cs="Arial"/>
          <w:sz w:val="20"/>
          <w:szCs w:val="20"/>
          <w:lang w:eastAsia="en-US"/>
        </w:rPr>
      </w:pPr>
      <w:r w:rsidRPr="007165CD">
        <w:rPr>
          <w:rFonts w:ascii="Arial" w:hAnsi="Arial" w:cs="Arial"/>
          <w:b/>
          <w:bCs/>
          <w:iCs/>
          <w:sz w:val="20"/>
          <w:szCs w:val="20"/>
        </w:rPr>
        <w:t>2.3.1</w:t>
      </w:r>
      <w:r w:rsidR="003965BF" w:rsidRPr="007165CD">
        <w:rPr>
          <w:rFonts w:ascii="Arial" w:hAnsi="Arial" w:cs="Arial"/>
          <w:b/>
          <w:bCs/>
          <w:iCs/>
          <w:sz w:val="20"/>
          <w:szCs w:val="20"/>
        </w:rPr>
        <w:t>5</w:t>
      </w:r>
      <w:r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BB510CE" w:rsidR="0075039D" w:rsidRPr="00D35F9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D35F9F">
        <w:rPr>
          <w:rFonts w:ascii="Arial" w:hAnsi="Arial" w:cs="Arial"/>
          <w:sz w:val="20"/>
          <w:szCs w:val="20"/>
          <w:lang w:eastAsia="en-US"/>
        </w:rPr>
        <w:t xml:space="preserve"> </w:t>
      </w:r>
      <w:hyperlink r:id="rId19" w:history="1">
        <w:r w:rsidR="00D35F9F" w:rsidRPr="005C4C41">
          <w:rPr>
            <w:rStyle w:val="Hiperpovezava"/>
            <w:rFonts w:ascii="Arial" w:hAnsi="Arial" w:cs="Arial"/>
            <w:sz w:val="20"/>
            <w:szCs w:val="20"/>
            <w:lang w:eastAsia="en-US"/>
          </w:rPr>
          <w:t>http://www.djn.mju.gov.si/sistem-javnega-narocanja/pravno-varstvo</w:t>
        </w:r>
      </w:hyperlink>
      <w:r w:rsidR="00D35F9F">
        <w:rPr>
          <w:rFonts w:ascii="Arial" w:hAnsi="Arial" w:cs="Arial"/>
          <w:color w:val="0000FF"/>
          <w:sz w:val="20"/>
          <w:szCs w:val="20"/>
          <w:lang w:eastAsia="en-US"/>
        </w:rPr>
        <w:t>.</w:t>
      </w:r>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0EE84DCA" w14:textId="77777777" w:rsidR="002A2465" w:rsidRPr="0070139D" w:rsidRDefault="002A2465" w:rsidP="00FB7DD3">
      <w:pPr>
        <w:spacing w:line="260" w:lineRule="atLeast"/>
        <w:jc w:val="both"/>
        <w:rPr>
          <w:rFonts w:ascii="Arial" w:hAnsi="Arial" w:cs="Arial"/>
          <w:b/>
          <w:sz w:val="20"/>
          <w:szCs w:val="20"/>
          <w:lang w:eastAsia="en-US"/>
        </w:rPr>
      </w:pPr>
    </w:p>
    <w:p w14:paraId="3460F508" w14:textId="77777777" w:rsidR="002A2465" w:rsidRPr="00B54D9F" w:rsidRDefault="002A2465" w:rsidP="002A2465">
      <w:pPr>
        <w:spacing w:line="260" w:lineRule="atLeast"/>
        <w:jc w:val="both"/>
        <w:rPr>
          <w:rFonts w:ascii="Arial" w:hAnsi="Arial" w:cs="Arial"/>
          <w:b/>
          <w:sz w:val="20"/>
          <w:szCs w:val="20"/>
          <w:u w:val="single"/>
          <w:lang w:eastAsia="en-US"/>
        </w:rPr>
      </w:pPr>
      <w:bookmarkStart w:id="120" w:name="_Toc156997254"/>
      <w:bookmarkStart w:id="121" w:name="_Toc156998187"/>
      <w:r w:rsidRPr="00B54D9F">
        <w:rPr>
          <w:rFonts w:ascii="Arial" w:hAnsi="Arial" w:cs="Arial"/>
          <w:b/>
          <w:sz w:val="20"/>
          <w:szCs w:val="20"/>
          <w:u w:val="single"/>
          <w:lang w:eastAsia="en-US"/>
        </w:rPr>
        <w:t>Prepoved lobiranja:</w:t>
      </w:r>
    </w:p>
    <w:p w14:paraId="06A4FEEA" w14:textId="77777777" w:rsidR="002A2465" w:rsidRPr="0070139D" w:rsidRDefault="002A2465" w:rsidP="002A2465">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02D403AB" w14:textId="77777777" w:rsidR="002A2465" w:rsidRPr="0070139D" w:rsidRDefault="002A2465" w:rsidP="002A2465">
      <w:pPr>
        <w:spacing w:line="260" w:lineRule="atLeast"/>
        <w:jc w:val="both"/>
        <w:rPr>
          <w:rFonts w:ascii="Arial" w:hAnsi="Arial" w:cs="Arial"/>
          <w:sz w:val="20"/>
          <w:szCs w:val="20"/>
          <w:lang w:eastAsia="en-US"/>
        </w:rPr>
      </w:pPr>
    </w:p>
    <w:p w14:paraId="1A9D747D" w14:textId="77777777" w:rsidR="002A2465" w:rsidRDefault="002A2465" w:rsidP="002A2465">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258AB030" w14:textId="77777777" w:rsidR="002A2465" w:rsidRDefault="002A2465" w:rsidP="002A2465">
      <w:pPr>
        <w:spacing w:line="260" w:lineRule="atLeast"/>
        <w:jc w:val="both"/>
        <w:rPr>
          <w:rFonts w:ascii="Arial" w:hAnsi="Arial" w:cs="Arial"/>
          <w:b/>
          <w:sz w:val="20"/>
          <w:szCs w:val="20"/>
          <w:u w:val="single"/>
          <w:lang w:eastAsia="en-US"/>
        </w:rPr>
      </w:pPr>
    </w:p>
    <w:p w14:paraId="5495E493" w14:textId="77777777" w:rsidR="002A2465" w:rsidRDefault="002A2465" w:rsidP="002A2465">
      <w:pPr>
        <w:spacing w:line="260" w:lineRule="atLeast"/>
        <w:jc w:val="both"/>
        <w:rPr>
          <w:rFonts w:ascii="Arial" w:hAnsi="Arial" w:cs="Arial"/>
          <w:b/>
          <w:sz w:val="20"/>
          <w:szCs w:val="20"/>
          <w:lang w:eastAsia="en-US"/>
        </w:rPr>
      </w:pPr>
      <w:r w:rsidRPr="00A67309">
        <w:rPr>
          <w:rFonts w:ascii="Arial" w:hAnsi="Arial" w:cs="Arial"/>
          <w:b/>
          <w:sz w:val="20"/>
          <w:szCs w:val="20"/>
          <w:u w:val="single"/>
          <w:lang w:eastAsia="en-US"/>
        </w:rPr>
        <w:t>Omejitev poslovanja</w:t>
      </w:r>
      <w:r w:rsidRPr="00A67309">
        <w:rPr>
          <w:rFonts w:ascii="Arial" w:hAnsi="Arial" w:cs="Arial"/>
          <w:b/>
          <w:sz w:val="20"/>
          <w:szCs w:val="20"/>
          <w:lang w:eastAsia="en-US"/>
        </w:rPr>
        <w:t xml:space="preserve">: </w:t>
      </w:r>
    </w:p>
    <w:p w14:paraId="156EABA7" w14:textId="007F65CF"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Naročnik Ministrstvo</w:t>
      </w:r>
      <w:r>
        <w:rPr>
          <w:rFonts w:ascii="Arial" w:hAnsi="Arial" w:cs="Arial"/>
          <w:sz w:val="20"/>
          <w:szCs w:val="20"/>
          <w:lang w:eastAsia="en-US"/>
        </w:rPr>
        <w:t xml:space="preserve"> za</w:t>
      </w:r>
      <w:r w:rsidRPr="00A67309">
        <w:rPr>
          <w:rFonts w:ascii="Arial" w:hAnsi="Arial" w:cs="Arial"/>
          <w:sz w:val="20"/>
          <w:szCs w:val="20"/>
          <w:lang w:eastAsia="en-US"/>
        </w:rPr>
        <w:t xml:space="preserve"> </w:t>
      </w:r>
      <w:r>
        <w:rPr>
          <w:rFonts w:ascii="Arial" w:hAnsi="Arial" w:cs="Arial"/>
          <w:sz w:val="20"/>
          <w:szCs w:val="20"/>
          <w:lang w:eastAsia="en-US"/>
        </w:rPr>
        <w:t>infrastrukturo</w:t>
      </w:r>
      <w:r w:rsidR="003902CC" w:rsidRPr="003902CC">
        <w:t xml:space="preserve"> </w:t>
      </w:r>
      <w:r w:rsidR="003902CC" w:rsidRPr="003902CC">
        <w:rPr>
          <w:rFonts w:ascii="Arial" w:hAnsi="Arial" w:cs="Arial"/>
          <w:sz w:val="20"/>
          <w:szCs w:val="20"/>
          <w:lang w:eastAsia="en-US"/>
        </w:rPr>
        <w:t>in energetiko</w:t>
      </w:r>
      <w:r w:rsidRPr="00A67309">
        <w:rPr>
          <w:rFonts w:ascii="Arial" w:hAnsi="Arial" w:cs="Arial"/>
          <w:sz w:val="20"/>
          <w:szCs w:val="20"/>
          <w:lang w:eastAsia="en-US"/>
        </w:rPr>
        <w:t xml:space="preserve"> (skladno s prvim odstavkom 35. člena </w:t>
      </w:r>
      <w:proofErr w:type="spellStart"/>
      <w:r w:rsidRPr="00A67309">
        <w:rPr>
          <w:rFonts w:ascii="Arial" w:hAnsi="Arial" w:cs="Arial"/>
          <w:sz w:val="20"/>
          <w:szCs w:val="20"/>
          <w:lang w:eastAsia="en-US"/>
        </w:rPr>
        <w:t>ZIntPK</w:t>
      </w:r>
      <w:proofErr w:type="spellEnd"/>
      <w:r w:rsidRPr="00A67309">
        <w:rPr>
          <w:rFonts w:ascii="Arial" w:hAnsi="Arial" w:cs="Arial"/>
          <w:sz w:val="20"/>
          <w:szCs w:val="20"/>
          <w:lang w:eastAsia="en-US"/>
        </w:rPr>
        <w:t>) ne sme naročati blaga, storitev ali gradenj pri poslovnih subjektih, v katerih je funkcionar, ki pri tem organu ali organizaciji opravlja funkcijo, ali njegov družinski član:</w:t>
      </w:r>
    </w:p>
    <w:p w14:paraId="51BBEDC0" w14:textId="7684386D"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 udeležen kot poslovodja, član poslovodstva ali zakoniti zastopnik ali</w:t>
      </w:r>
    </w:p>
    <w:p w14:paraId="319CAE8D" w14:textId="0C91CAE8"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 neposredno ali prek drugih pravnih oseb v več kot pet odstotnem deležu udeležen pri ustanoviteljskih pravicah, upravljanju ali kapitalu. </w:t>
      </w:r>
    </w:p>
    <w:p w14:paraId="62E11BDB" w14:textId="77777777" w:rsidR="002A2465" w:rsidRPr="00A67309" w:rsidRDefault="002A2465" w:rsidP="002A2465">
      <w:pPr>
        <w:spacing w:line="260" w:lineRule="atLeast"/>
        <w:jc w:val="both"/>
        <w:rPr>
          <w:rFonts w:ascii="Arial" w:hAnsi="Arial" w:cs="Arial"/>
          <w:sz w:val="20"/>
          <w:szCs w:val="20"/>
          <w:lang w:eastAsia="en-US"/>
        </w:rPr>
      </w:pPr>
    </w:p>
    <w:p w14:paraId="70F68915" w14:textId="77777777"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w:t>
      </w:r>
      <w:r>
        <w:rPr>
          <w:rFonts w:ascii="Arial" w:hAnsi="Arial" w:cs="Arial"/>
          <w:sz w:val="20"/>
          <w:szCs w:val="20"/>
          <w:lang w:eastAsia="en-US"/>
        </w:rPr>
        <w:t>predhodnem</w:t>
      </w:r>
      <w:r w:rsidRPr="00A67309">
        <w:rPr>
          <w:rFonts w:ascii="Arial" w:hAnsi="Arial" w:cs="Arial"/>
          <w:sz w:val="20"/>
          <w:szCs w:val="20"/>
          <w:lang w:eastAsia="en-US"/>
        </w:rPr>
        <w:t xml:space="preserve"> odstavku. Izjava se predloži na obrazcu 7. </w:t>
      </w:r>
    </w:p>
    <w:p w14:paraId="3CF5D361" w14:textId="77777777" w:rsidR="002A2465" w:rsidRPr="00A67309" w:rsidRDefault="002A2465" w:rsidP="002A2465">
      <w:pPr>
        <w:spacing w:line="260" w:lineRule="atLeast"/>
        <w:jc w:val="both"/>
        <w:rPr>
          <w:rFonts w:ascii="Arial" w:hAnsi="Arial" w:cs="Arial"/>
          <w:sz w:val="20"/>
          <w:szCs w:val="20"/>
          <w:lang w:eastAsia="en-US"/>
        </w:rPr>
      </w:pPr>
    </w:p>
    <w:p w14:paraId="3DBB07AE" w14:textId="77777777" w:rsidR="002A2465" w:rsidRPr="00A67309" w:rsidRDefault="002A2465" w:rsidP="002A2465">
      <w:pPr>
        <w:spacing w:line="260" w:lineRule="atLeast"/>
        <w:jc w:val="both"/>
        <w:rPr>
          <w:rFonts w:ascii="Arial" w:hAnsi="Arial" w:cs="Arial"/>
          <w:sz w:val="20"/>
          <w:szCs w:val="20"/>
          <w:lang w:eastAsia="en-US"/>
        </w:rPr>
      </w:pPr>
      <w:r w:rsidRPr="00A67309">
        <w:rPr>
          <w:rFonts w:ascii="Arial" w:hAnsi="Arial" w:cs="Arial"/>
          <w:sz w:val="20"/>
          <w:szCs w:val="20"/>
          <w:lang w:eastAsia="en-US"/>
        </w:rPr>
        <w:lastRenderedPageBreak/>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26B5C1EC" w14:textId="77777777" w:rsidR="006C2D3C" w:rsidRDefault="006C2D3C" w:rsidP="00A54C59">
      <w:pPr>
        <w:spacing w:line="260" w:lineRule="atLeast"/>
        <w:jc w:val="both"/>
        <w:rPr>
          <w:rFonts w:ascii="Arial" w:hAnsi="Arial" w:cs="Arial"/>
          <w:b/>
          <w:sz w:val="20"/>
          <w:szCs w:val="20"/>
          <w:lang w:eastAsia="en-US"/>
        </w:rPr>
      </w:pPr>
    </w:p>
    <w:p w14:paraId="69011BC8" w14:textId="77777777" w:rsidR="000E2700" w:rsidRDefault="000E2700" w:rsidP="00A54C59">
      <w:pPr>
        <w:spacing w:line="260" w:lineRule="atLeast"/>
        <w:jc w:val="both"/>
        <w:rPr>
          <w:rFonts w:ascii="Arial" w:hAnsi="Arial" w:cs="Arial"/>
          <w:b/>
          <w:sz w:val="20"/>
          <w:szCs w:val="20"/>
          <w:lang w:eastAsia="en-US"/>
        </w:rPr>
      </w:pPr>
    </w:p>
    <w:p w14:paraId="3DF7A7AE" w14:textId="77777777" w:rsidR="000E2700" w:rsidRDefault="000E2700" w:rsidP="00A54C59">
      <w:pPr>
        <w:spacing w:line="260" w:lineRule="atLeast"/>
        <w:jc w:val="both"/>
        <w:rPr>
          <w:rFonts w:ascii="Arial" w:hAnsi="Arial" w:cs="Arial"/>
          <w:b/>
          <w:sz w:val="20"/>
          <w:szCs w:val="20"/>
          <w:lang w:eastAsia="en-US"/>
        </w:rPr>
      </w:pPr>
    </w:p>
    <w:p w14:paraId="52C842CE" w14:textId="77777777" w:rsidR="000E2700" w:rsidRDefault="000E2700" w:rsidP="00A54C59">
      <w:pPr>
        <w:spacing w:line="260" w:lineRule="atLeast"/>
        <w:jc w:val="both"/>
        <w:rPr>
          <w:rFonts w:ascii="Arial" w:hAnsi="Arial" w:cs="Arial"/>
          <w:b/>
          <w:sz w:val="20"/>
          <w:szCs w:val="20"/>
          <w:lang w:eastAsia="en-US"/>
        </w:rPr>
      </w:pPr>
    </w:p>
    <w:p w14:paraId="0CB04FA3" w14:textId="77777777" w:rsidR="000E2700" w:rsidRDefault="000E2700" w:rsidP="00A54C59">
      <w:pPr>
        <w:spacing w:line="260" w:lineRule="atLeast"/>
        <w:jc w:val="both"/>
        <w:rPr>
          <w:rFonts w:ascii="Arial" w:hAnsi="Arial" w:cs="Arial"/>
          <w:b/>
          <w:sz w:val="20"/>
          <w:szCs w:val="20"/>
          <w:lang w:eastAsia="en-US"/>
        </w:rPr>
      </w:pPr>
    </w:p>
    <w:p w14:paraId="0B8CA5D5" w14:textId="77777777" w:rsidR="000E2700" w:rsidRDefault="000E2700" w:rsidP="00A54C59">
      <w:pPr>
        <w:spacing w:line="260" w:lineRule="atLeast"/>
        <w:jc w:val="both"/>
        <w:rPr>
          <w:rFonts w:ascii="Arial" w:hAnsi="Arial" w:cs="Arial"/>
          <w:b/>
          <w:sz w:val="20"/>
          <w:szCs w:val="20"/>
          <w:lang w:eastAsia="en-US"/>
        </w:rPr>
      </w:pPr>
    </w:p>
    <w:p w14:paraId="1A410B50" w14:textId="77777777" w:rsidR="000E2700" w:rsidRDefault="000E2700" w:rsidP="00A54C59">
      <w:pPr>
        <w:spacing w:line="260" w:lineRule="atLeast"/>
        <w:jc w:val="both"/>
        <w:rPr>
          <w:rFonts w:ascii="Arial" w:hAnsi="Arial" w:cs="Arial"/>
          <w:b/>
          <w:sz w:val="20"/>
          <w:szCs w:val="20"/>
          <w:lang w:eastAsia="en-US"/>
        </w:rPr>
      </w:pPr>
    </w:p>
    <w:p w14:paraId="774711D3" w14:textId="77777777" w:rsidR="000E2700" w:rsidRDefault="000E2700" w:rsidP="00A54C59">
      <w:pPr>
        <w:spacing w:line="260" w:lineRule="atLeast"/>
        <w:jc w:val="both"/>
        <w:rPr>
          <w:rFonts w:ascii="Arial" w:hAnsi="Arial" w:cs="Arial"/>
          <w:b/>
          <w:sz w:val="20"/>
          <w:szCs w:val="20"/>
          <w:lang w:eastAsia="en-US"/>
        </w:rPr>
      </w:pPr>
    </w:p>
    <w:p w14:paraId="64DD5D00" w14:textId="77777777" w:rsidR="000E2700" w:rsidRDefault="000E2700" w:rsidP="00A54C59">
      <w:pPr>
        <w:spacing w:line="260" w:lineRule="atLeast"/>
        <w:jc w:val="both"/>
        <w:rPr>
          <w:rFonts w:ascii="Arial" w:hAnsi="Arial" w:cs="Arial"/>
          <w:b/>
          <w:sz w:val="20"/>
          <w:szCs w:val="20"/>
          <w:lang w:eastAsia="en-US"/>
        </w:rPr>
      </w:pPr>
    </w:p>
    <w:p w14:paraId="5AD254C6" w14:textId="77777777" w:rsidR="000E2700" w:rsidRDefault="000E2700" w:rsidP="00A54C59">
      <w:pPr>
        <w:spacing w:line="260" w:lineRule="atLeast"/>
        <w:jc w:val="both"/>
        <w:rPr>
          <w:rFonts w:ascii="Arial" w:hAnsi="Arial" w:cs="Arial"/>
          <w:b/>
          <w:sz w:val="20"/>
          <w:szCs w:val="20"/>
          <w:lang w:eastAsia="en-US"/>
        </w:rPr>
      </w:pPr>
    </w:p>
    <w:p w14:paraId="0F8AB953" w14:textId="77777777" w:rsidR="000E2700" w:rsidRDefault="000E2700" w:rsidP="00A54C59">
      <w:pPr>
        <w:spacing w:line="260" w:lineRule="atLeast"/>
        <w:jc w:val="both"/>
        <w:rPr>
          <w:rFonts w:ascii="Arial" w:hAnsi="Arial" w:cs="Arial"/>
          <w:b/>
          <w:sz w:val="20"/>
          <w:szCs w:val="20"/>
          <w:lang w:eastAsia="en-US"/>
        </w:rPr>
      </w:pPr>
    </w:p>
    <w:p w14:paraId="53E1EB32" w14:textId="77777777" w:rsidR="000E2700" w:rsidRDefault="000E2700" w:rsidP="00A54C59">
      <w:pPr>
        <w:spacing w:line="260" w:lineRule="atLeast"/>
        <w:jc w:val="both"/>
        <w:rPr>
          <w:rFonts w:ascii="Arial" w:hAnsi="Arial" w:cs="Arial"/>
          <w:b/>
          <w:sz w:val="20"/>
          <w:szCs w:val="20"/>
          <w:lang w:eastAsia="en-US"/>
        </w:rPr>
      </w:pPr>
    </w:p>
    <w:p w14:paraId="71813D1F" w14:textId="77777777" w:rsidR="000E2700" w:rsidRDefault="000E2700" w:rsidP="00A54C59">
      <w:pPr>
        <w:spacing w:line="260" w:lineRule="atLeast"/>
        <w:jc w:val="both"/>
        <w:rPr>
          <w:rFonts w:ascii="Arial" w:hAnsi="Arial" w:cs="Arial"/>
          <w:b/>
          <w:sz w:val="20"/>
          <w:szCs w:val="20"/>
          <w:lang w:eastAsia="en-US"/>
        </w:rPr>
      </w:pPr>
    </w:p>
    <w:p w14:paraId="16E426E2" w14:textId="77777777" w:rsidR="000E2700" w:rsidRDefault="000E2700" w:rsidP="00A54C59">
      <w:pPr>
        <w:spacing w:line="260" w:lineRule="atLeast"/>
        <w:jc w:val="both"/>
        <w:rPr>
          <w:rFonts w:ascii="Arial" w:hAnsi="Arial" w:cs="Arial"/>
          <w:b/>
          <w:sz w:val="20"/>
          <w:szCs w:val="20"/>
          <w:lang w:eastAsia="en-US"/>
        </w:rPr>
      </w:pPr>
    </w:p>
    <w:p w14:paraId="279E241F" w14:textId="77777777" w:rsidR="000E2700" w:rsidRDefault="000E2700" w:rsidP="00A54C59">
      <w:pPr>
        <w:spacing w:line="260" w:lineRule="atLeast"/>
        <w:jc w:val="both"/>
        <w:rPr>
          <w:rFonts w:ascii="Arial" w:hAnsi="Arial" w:cs="Arial"/>
          <w:b/>
          <w:sz w:val="20"/>
          <w:szCs w:val="20"/>
          <w:lang w:eastAsia="en-US"/>
        </w:rPr>
      </w:pPr>
    </w:p>
    <w:p w14:paraId="3D7AA6DB" w14:textId="77777777" w:rsidR="000E2700" w:rsidRDefault="000E2700" w:rsidP="00A54C59">
      <w:pPr>
        <w:spacing w:line="260" w:lineRule="atLeast"/>
        <w:jc w:val="both"/>
        <w:rPr>
          <w:rFonts w:ascii="Arial" w:hAnsi="Arial" w:cs="Arial"/>
          <w:b/>
          <w:sz w:val="20"/>
          <w:szCs w:val="20"/>
          <w:lang w:eastAsia="en-US"/>
        </w:rPr>
      </w:pPr>
    </w:p>
    <w:p w14:paraId="6CF29B1B" w14:textId="77777777" w:rsidR="000E2700" w:rsidRDefault="000E2700" w:rsidP="00A54C59">
      <w:pPr>
        <w:spacing w:line="260" w:lineRule="atLeast"/>
        <w:jc w:val="both"/>
        <w:rPr>
          <w:rFonts w:ascii="Arial" w:hAnsi="Arial" w:cs="Arial"/>
          <w:b/>
          <w:sz w:val="20"/>
          <w:szCs w:val="20"/>
          <w:lang w:eastAsia="en-US"/>
        </w:rPr>
      </w:pPr>
    </w:p>
    <w:p w14:paraId="40BB38D3" w14:textId="77777777" w:rsidR="000E2700" w:rsidRDefault="000E2700" w:rsidP="00A54C59">
      <w:pPr>
        <w:spacing w:line="260" w:lineRule="atLeast"/>
        <w:jc w:val="both"/>
        <w:rPr>
          <w:rFonts w:ascii="Arial" w:hAnsi="Arial" w:cs="Arial"/>
          <w:b/>
          <w:sz w:val="20"/>
          <w:szCs w:val="20"/>
          <w:lang w:eastAsia="en-US"/>
        </w:rPr>
      </w:pPr>
    </w:p>
    <w:p w14:paraId="66D02A8E" w14:textId="77777777" w:rsidR="000E2700" w:rsidRDefault="000E2700" w:rsidP="00A54C59">
      <w:pPr>
        <w:spacing w:line="260" w:lineRule="atLeast"/>
        <w:jc w:val="both"/>
        <w:rPr>
          <w:rFonts w:ascii="Arial" w:hAnsi="Arial" w:cs="Arial"/>
          <w:b/>
          <w:sz w:val="20"/>
          <w:szCs w:val="20"/>
          <w:lang w:eastAsia="en-US"/>
        </w:rPr>
      </w:pPr>
    </w:p>
    <w:p w14:paraId="4B0382E9" w14:textId="77777777" w:rsidR="000E2700" w:rsidRDefault="000E2700" w:rsidP="00A54C59">
      <w:pPr>
        <w:spacing w:line="260" w:lineRule="atLeast"/>
        <w:jc w:val="both"/>
        <w:rPr>
          <w:rFonts w:ascii="Arial" w:hAnsi="Arial" w:cs="Arial"/>
          <w:b/>
          <w:sz w:val="20"/>
          <w:szCs w:val="20"/>
          <w:lang w:eastAsia="en-US"/>
        </w:rPr>
      </w:pPr>
    </w:p>
    <w:p w14:paraId="0B7821CD" w14:textId="77777777" w:rsidR="000E2700" w:rsidRDefault="000E2700" w:rsidP="00A54C59">
      <w:pPr>
        <w:spacing w:line="260" w:lineRule="atLeast"/>
        <w:jc w:val="both"/>
        <w:rPr>
          <w:rFonts w:ascii="Arial" w:hAnsi="Arial" w:cs="Arial"/>
          <w:b/>
          <w:sz w:val="20"/>
          <w:szCs w:val="20"/>
          <w:lang w:eastAsia="en-US"/>
        </w:rPr>
      </w:pPr>
    </w:p>
    <w:p w14:paraId="3F6502F9" w14:textId="77777777" w:rsidR="000E2700" w:rsidRDefault="000E2700" w:rsidP="00A54C59">
      <w:pPr>
        <w:spacing w:line="260" w:lineRule="atLeast"/>
        <w:jc w:val="both"/>
        <w:rPr>
          <w:rFonts w:ascii="Arial" w:hAnsi="Arial" w:cs="Arial"/>
          <w:b/>
          <w:sz w:val="20"/>
          <w:szCs w:val="20"/>
          <w:lang w:eastAsia="en-US"/>
        </w:rPr>
      </w:pPr>
    </w:p>
    <w:p w14:paraId="3E061547" w14:textId="77777777" w:rsidR="00852E71" w:rsidRDefault="00852E71" w:rsidP="00A54C59">
      <w:pPr>
        <w:spacing w:line="260" w:lineRule="atLeast"/>
        <w:jc w:val="both"/>
        <w:rPr>
          <w:rFonts w:ascii="Arial" w:hAnsi="Arial" w:cs="Arial"/>
          <w:b/>
          <w:sz w:val="20"/>
          <w:szCs w:val="20"/>
          <w:lang w:eastAsia="en-US"/>
        </w:rPr>
      </w:pPr>
    </w:p>
    <w:p w14:paraId="278EDF72" w14:textId="77777777" w:rsidR="00852E71" w:rsidRDefault="00852E71" w:rsidP="00A54C59">
      <w:pPr>
        <w:spacing w:line="260" w:lineRule="atLeast"/>
        <w:jc w:val="both"/>
        <w:rPr>
          <w:rFonts w:ascii="Arial" w:hAnsi="Arial" w:cs="Arial"/>
          <w:b/>
          <w:sz w:val="20"/>
          <w:szCs w:val="20"/>
          <w:lang w:eastAsia="en-US"/>
        </w:rPr>
      </w:pPr>
    </w:p>
    <w:p w14:paraId="42CD88FE" w14:textId="77777777" w:rsidR="00852E71" w:rsidRDefault="00852E71" w:rsidP="00A54C59">
      <w:pPr>
        <w:spacing w:line="260" w:lineRule="atLeast"/>
        <w:jc w:val="both"/>
        <w:rPr>
          <w:rFonts w:ascii="Arial" w:hAnsi="Arial" w:cs="Arial"/>
          <w:b/>
          <w:sz w:val="20"/>
          <w:szCs w:val="20"/>
          <w:lang w:eastAsia="en-US"/>
        </w:rPr>
      </w:pPr>
    </w:p>
    <w:p w14:paraId="3AD91742" w14:textId="77777777" w:rsidR="00852E71" w:rsidRDefault="00852E71" w:rsidP="00A54C59">
      <w:pPr>
        <w:spacing w:line="260" w:lineRule="atLeast"/>
        <w:jc w:val="both"/>
        <w:rPr>
          <w:rFonts w:ascii="Arial" w:hAnsi="Arial" w:cs="Arial"/>
          <w:b/>
          <w:sz w:val="20"/>
          <w:szCs w:val="20"/>
          <w:lang w:eastAsia="en-US"/>
        </w:rPr>
      </w:pPr>
    </w:p>
    <w:p w14:paraId="0256CFE6" w14:textId="77777777" w:rsidR="00852E71" w:rsidRDefault="00852E71" w:rsidP="00A54C59">
      <w:pPr>
        <w:spacing w:line="260" w:lineRule="atLeast"/>
        <w:jc w:val="both"/>
        <w:rPr>
          <w:rFonts w:ascii="Arial" w:hAnsi="Arial" w:cs="Arial"/>
          <w:b/>
          <w:sz w:val="20"/>
          <w:szCs w:val="20"/>
          <w:lang w:eastAsia="en-US"/>
        </w:rPr>
      </w:pPr>
    </w:p>
    <w:p w14:paraId="6A0A76DD" w14:textId="77777777" w:rsidR="00852E71" w:rsidRDefault="00852E71" w:rsidP="00A54C59">
      <w:pPr>
        <w:spacing w:line="260" w:lineRule="atLeast"/>
        <w:jc w:val="both"/>
        <w:rPr>
          <w:rFonts w:ascii="Arial" w:hAnsi="Arial" w:cs="Arial"/>
          <w:b/>
          <w:sz w:val="20"/>
          <w:szCs w:val="20"/>
          <w:lang w:eastAsia="en-US"/>
        </w:rPr>
      </w:pPr>
    </w:p>
    <w:p w14:paraId="0BEDAA83" w14:textId="77777777" w:rsidR="00852E71" w:rsidRDefault="00852E71" w:rsidP="00A54C59">
      <w:pPr>
        <w:spacing w:line="260" w:lineRule="atLeast"/>
        <w:jc w:val="both"/>
        <w:rPr>
          <w:rFonts w:ascii="Arial" w:hAnsi="Arial" w:cs="Arial"/>
          <w:b/>
          <w:sz w:val="20"/>
          <w:szCs w:val="20"/>
          <w:lang w:eastAsia="en-US"/>
        </w:rPr>
      </w:pPr>
    </w:p>
    <w:p w14:paraId="6A6F3107" w14:textId="77777777" w:rsidR="00852E71" w:rsidRDefault="00852E71" w:rsidP="00A54C59">
      <w:pPr>
        <w:spacing w:line="260" w:lineRule="atLeast"/>
        <w:jc w:val="both"/>
        <w:rPr>
          <w:rFonts w:ascii="Arial" w:hAnsi="Arial" w:cs="Arial"/>
          <w:b/>
          <w:sz w:val="20"/>
          <w:szCs w:val="20"/>
          <w:lang w:eastAsia="en-US"/>
        </w:rPr>
      </w:pPr>
    </w:p>
    <w:p w14:paraId="5DC76569" w14:textId="77777777" w:rsidR="00852E71" w:rsidRDefault="00852E71" w:rsidP="00A54C59">
      <w:pPr>
        <w:spacing w:line="260" w:lineRule="atLeast"/>
        <w:jc w:val="both"/>
        <w:rPr>
          <w:rFonts w:ascii="Arial" w:hAnsi="Arial" w:cs="Arial"/>
          <w:b/>
          <w:sz w:val="20"/>
          <w:szCs w:val="20"/>
          <w:lang w:eastAsia="en-US"/>
        </w:rPr>
      </w:pPr>
    </w:p>
    <w:p w14:paraId="1A74BEA5" w14:textId="77777777" w:rsidR="00852E71" w:rsidRDefault="00852E71" w:rsidP="00A54C59">
      <w:pPr>
        <w:spacing w:line="260" w:lineRule="atLeast"/>
        <w:jc w:val="both"/>
        <w:rPr>
          <w:rFonts w:ascii="Arial" w:hAnsi="Arial" w:cs="Arial"/>
          <w:b/>
          <w:sz w:val="20"/>
          <w:szCs w:val="20"/>
          <w:lang w:eastAsia="en-US"/>
        </w:rPr>
      </w:pPr>
    </w:p>
    <w:p w14:paraId="1664582B" w14:textId="77777777" w:rsidR="00852E71" w:rsidRDefault="00852E71" w:rsidP="00A54C59">
      <w:pPr>
        <w:spacing w:line="260" w:lineRule="atLeast"/>
        <w:jc w:val="both"/>
        <w:rPr>
          <w:rFonts w:ascii="Arial" w:hAnsi="Arial" w:cs="Arial"/>
          <w:b/>
          <w:sz w:val="20"/>
          <w:szCs w:val="20"/>
          <w:lang w:eastAsia="en-US"/>
        </w:rPr>
      </w:pPr>
    </w:p>
    <w:p w14:paraId="119989F0" w14:textId="77777777" w:rsidR="00852E71" w:rsidRDefault="00852E71" w:rsidP="00A54C59">
      <w:pPr>
        <w:spacing w:line="260" w:lineRule="atLeast"/>
        <w:jc w:val="both"/>
        <w:rPr>
          <w:rFonts w:ascii="Arial" w:hAnsi="Arial" w:cs="Arial"/>
          <w:b/>
          <w:sz w:val="20"/>
          <w:szCs w:val="20"/>
          <w:lang w:eastAsia="en-US"/>
        </w:rPr>
      </w:pPr>
    </w:p>
    <w:p w14:paraId="423C8C4D" w14:textId="77777777" w:rsidR="00852E71" w:rsidRDefault="00852E71" w:rsidP="00A54C59">
      <w:pPr>
        <w:spacing w:line="260" w:lineRule="atLeast"/>
        <w:jc w:val="both"/>
        <w:rPr>
          <w:rFonts w:ascii="Arial" w:hAnsi="Arial" w:cs="Arial"/>
          <w:b/>
          <w:sz w:val="20"/>
          <w:szCs w:val="20"/>
          <w:lang w:eastAsia="en-US"/>
        </w:rPr>
      </w:pPr>
    </w:p>
    <w:p w14:paraId="5D36059A" w14:textId="77777777" w:rsidR="00852E71" w:rsidRDefault="00852E71" w:rsidP="00A54C59">
      <w:pPr>
        <w:spacing w:line="260" w:lineRule="atLeast"/>
        <w:jc w:val="both"/>
        <w:rPr>
          <w:rFonts w:ascii="Arial" w:hAnsi="Arial" w:cs="Arial"/>
          <w:b/>
          <w:sz w:val="20"/>
          <w:szCs w:val="20"/>
          <w:lang w:eastAsia="en-US"/>
        </w:rPr>
      </w:pPr>
    </w:p>
    <w:p w14:paraId="45B05DCE" w14:textId="77777777" w:rsidR="00852E71" w:rsidRDefault="00852E71" w:rsidP="00A54C59">
      <w:pPr>
        <w:spacing w:line="260" w:lineRule="atLeast"/>
        <w:jc w:val="both"/>
        <w:rPr>
          <w:rFonts w:ascii="Arial" w:hAnsi="Arial" w:cs="Arial"/>
          <w:b/>
          <w:sz w:val="20"/>
          <w:szCs w:val="20"/>
          <w:lang w:eastAsia="en-US"/>
        </w:rPr>
      </w:pPr>
    </w:p>
    <w:p w14:paraId="0BA76090" w14:textId="77777777" w:rsidR="00852E71" w:rsidRDefault="00852E71" w:rsidP="00A54C59">
      <w:pPr>
        <w:spacing w:line="260" w:lineRule="atLeast"/>
        <w:jc w:val="both"/>
        <w:rPr>
          <w:rFonts w:ascii="Arial" w:hAnsi="Arial" w:cs="Arial"/>
          <w:b/>
          <w:sz w:val="20"/>
          <w:szCs w:val="20"/>
          <w:lang w:eastAsia="en-US"/>
        </w:rPr>
      </w:pPr>
    </w:p>
    <w:p w14:paraId="31B26F76" w14:textId="77777777" w:rsidR="008F337C" w:rsidRDefault="008F337C" w:rsidP="00643802">
      <w:pPr>
        <w:rPr>
          <w:rFonts w:ascii="Arial" w:hAnsi="Arial" w:cs="Arial"/>
          <w:b/>
          <w:sz w:val="20"/>
          <w:szCs w:val="20"/>
          <w:lang w:eastAsia="en-US"/>
        </w:rPr>
      </w:pPr>
    </w:p>
    <w:p w14:paraId="2779009F" w14:textId="77777777" w:rsidR="003C6F10" w:rsidRDefault="003C6F10" w:rsidP="00643802">
      <w:pPr>
        <w:rPr>
          <w:rFonts w:ascii="Arial" w:hAnsi="Arial" w:cs="Arial"/>
          <w:b/>
          <w:sz w:val="20"/>
          <w:szCs w:val="20"/>
          <w:lang w:eastAsia="en-US"/>
        </w:rPr>
      </w:pPr>
    </w:p>
    <w:p w14:paraId="3B7386A3" w14:textId="77777777" w:rsidR="003C6F10" w:rsidRDefault="003C6F10" w:rsidP="00643802">
      <w:pPr>
        <w:rPr>
          <w:rFonts w:ascii="Arial" w:hAnsi="Arial" w:cs="Arial"/>
          <w:b/>
          <w:sz w:val="20"/>
          <w:szCs w:val="20"/>
          <w:lang w:eastAsia="en-US"/>
        </w:rPr>
      </w:pPr>
    </w:p>
    <w:p w14:paraId="6FC08309" w14:textId="77777777" w:rsidR="003C6F10" w:rsidRDefault="003C6F10" w:rsidP="00643802">
      <w:pPr>
        <w:rPr>
          <w:rFonts w:ascii="Arial" w:hAnsi="Arial" w:cs="Arial"/>
          <w:b/>
          <w:sz w:val="20"/>
          <w:szCs w:val="20"/>
          <w:lang w:eastAsia="en-US"/>
        </w:rPr>
      </w:pPr>
    </w:p>
    <w:p w14:paraId="28869074" w14:textId="77777777" w:rsidR="003C6F10" w:rsidRDefault="003C6F10" w:rsidP="00643802">
      <w:pPr>
        <w:rPr>
          <w:rFonts w:ascii="Arial" w:hAnsi="Arial" w:cs="Arial"/>
          <w:b/>
          <w:sz w:val="20"/>
          <w:szCs w:val="20"/>
          <w:lang w:eastAsia="en-US"/>
        </w:rPr>
      </w:pPr>
    </w:p>
    <w:p w14:paraId="387CA6F6" w14:textId="77777777" w:rsidR="000C4B63" w:rsidRDefault="000C4B63" w:rsidP="00643802">
      <w:pPr>
        <w:rPr>
          <w:rFonts w:ascii="Arial" w:hAnsi="Arial" w:cs="Arial"/>
          <w:b/>
          <w:sz w:val="20"/>
          <w:szCs w:val="20"/>
          <w:lang w:eastAsia="en-US"/>
        </w:rPr>
      </w:pPr>
    </w:p>
    <w:p w14:paraId="17F6F136" w14:textId="77777777" w:rsidR="000C4B63" w:rsidRDefault="000C4B63" w:rsidP="00643802">
      <w:pPr>
        <w:rPr>
          <w:rFonts w:ascii="Arial" w:hAnsi="Arial" w:cs="Arial"/>
          <w:b/>
          <w:sz w:val="20"/>
          <w:szCs w:val="20"/>
          <w:lang w:eastAsia="en-US"/>
        </w:rPr>
      </w:pPr>
    </w:p>
    <w:p w14:paraId="7BC651E4" w14:textId="77777777" w:rsidR="000C4B63" w:rsidRDefault="000C4B63" w:rsidP="00643802">
      <w:pPr>
        <w:rPr>
          <w:rFonts w:ascii="Arial" w:hAnsi="Arial" w:cs="Arial"/>
          <w:b/>
          <w:sz w:val="20"/>
          <w:szCs w:val="20"/>
          <w:lang w:eastAsia="en-US"/>
        </w:rPr>
      </w:pPr>
    </w:p>
    <w:p w14:paraId="0166100E" w14:textId="77777777" w:rsidR="000C4B63" w:rsidRDefault="000C4B63" w:rsidP="00643802">
      <w:pPr>
        <w:rPr>
          <w:rFonts w:ascii="Arial" w:hAnsi="Arial" w:cs="Arial"/>
          <w:b/>
          <w:sz w:val="20"/>
          <w:szCs w:val="20"/>
          <w:lang w:eastAsia="en-US"/>
        </w:rPr>
      </w:pPr>
    </w:p>
    <w:p w14:paraId="065DF63C" w14:textId="77777777" w:rsidR="000C4B63" w:rsidRDefault="000C4B63" w:rsidP="00643802">
      <w:pPr>
        <w:rPr>
          <w:rFonts w:ascii="Arial" w:hAnsi="Arial" w:cs="Arial"/>
          <w:b/>
          <w:sz w:val="20"/>
          <w:szCs w:val="20"/>
          <w:lang w:eastAsia="en-US"/>
        </w:rPr>
      </w:pPr>
    </w:p>
    <w:p w14:paraId="10C87772" w14:textId="77777777" w:rsidR="000C4B63" w:rsidRDefault="000C4B63" w:rsidP="00643802">
      <w:pPr>
        <w:rPr>
          <w:rFonts w:ascii="Arial" w:hAnsi="Arial" w:cs="Arial"/>
          <w:b/>
          <w:sz w:val="20"/>
          <w:szCs w:val="20"/>
          <w:lang w:eastAsia="en-US"/>
        </w:rPr>
      </w:pPr>
    </w:p>
    <w:p w14:paraId="554A8683" w14:textId="77777777" w:rsidR="000C4B63" w:rsidRDefault="000C4B63" w:rsidP="00643802">
      <w:pPr>
        <w:rPr>
          <w:rFonts w:ascii="Arial" w:hAnsi="Arial" w:cs="Arial"/>
          <w:b/>
          <w:sz w:val="20"/>
          <w:szCs w:val="20"/>
          <w:lang w:eastAsia="en-US"/>
        </w:rPr>
      </w:pPr>
    </w:p>
    <w:p w14:paraId="3D5B411E" w14:textId="77777777" w:rsidR="000C4B63" w:rsidRDefault="000C4B63" w:rsidP="00643802">
      <w:pPr>
        <w:rPr>
          <w:rFonts w:ascii="Arial" w:hAnsi="Arial" w:cs="Arial"/>
          <w:b/>
          <w:sz w:val="20"/>
          <w:szCs w:val="20"/>
          <w:lang w:eastAsia="en-US"/>
        </w:rPr>
      </w:pPr>
    </w:p>
    <w:p w14:paraId="232D929F" w14:textId="2717210A" w:rsidR="0075039D" w:rsidRPr="0070139D" w:rsidRDefault="00A54C59" w:rsidP="00643802">
      <w:pPr>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RAZLOGI ZA IZKLJUČITEV IN POGOJI ZA SODELOVANJE PONUDNIKA</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0202BBC3"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tcPr>
          <w:p w14:paraId="7D5164B7" w14:textId="294545B2"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Default="00214A24" w:rsidP="00FB7DD3">
      <w:pPr>
        <w:spacing w:line="260" w:lineRule="atLeast"/>
        <w:jc w:val="both"/>
        <w:rPr>
          <w:rFonts w:ascii="Arial" w:hAnsi="Arial" w:cs="Arial"/>
          <w:b/>
          <w:sz w:val="20"/>
          <w:szCs w:val="20"/>
          <w:lang w:eastAsia="en-US"/>
        </w:rPr>
      </w:pPr>
    </w:p>
    <w:p w14:paraId="396D72D1" w14:textId="77777777" w:rsidR="00915005" w:rsidRPr="00407AD0" w:rsidRDefault="00915005" w:rsidP="00915005">
      <w:pPr>
        <w:tabs>
          <w:tab w:val="left" w:pos="993"/>
        </w:tabs>
        <w:spacing w:line="276" w:lineRule="auto"/>
        <w:rPr>
          <w:rFonts w:ascii="Arial" w:hAnsi="Arial" w:cs="Arial"/>
          <w:sz w:val="20"/>
          <w:szCs w:val="20"/>
          <w:lang w:eastAsia="ar-SA"/>
        </w:rPr>
      </w:pPr>
      <w:r w:rsidRPr="00407AD0">
        <w:rPr>
          <w:rFonts w:ascii="Arial" w:hAnsi="Arial" w:cs="Arial"/>
          <w:sz w:val="20"/>
          <w:szCs w:val="20"/>
          <w:lang w:eastAsia="en-US"/>
        </w:rPr>
        <w:t xml:space="preserve">Naročnik </w:t>
      </w:r>
      <w:r w:rsidRPr="00407AD0">
        <w:rPr>
          <w:rFonts w:ascii="Arial" w:hAnsi="Arial" w:cs="Arial"/>
          <w:sz w:val="20"/>
          <w:szCs w:val="20"/>
          <w:lang w:eastAsia="ar-SA"/>
        </w:rPr>
        <w:t>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36DA7D0A" w14:textId="097D12F0"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a) ruski državljan ali fizična ali pravna oseba, subjekt ali organ s sedežem v Rusiji</w:t>
      </w:r>
      <w:r w:rsidR="00E1753A">
        <w:rPr>
          <w:rFonts w:ascii="Arial" w:hAnsi="Arial" w:cs="Arial"/>
          <w:sz w:val="20"/>
          <w:szCs w:val="20"/>
        </w:rPr>
        <w:t>,</w:t>
      </w:r>
    </w:p>
    <w:p w14:paraId="76FBBC8D"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b) pravna oseba, subjekt ali organ, katerega več kot 50-odstotni delež je v neposredni ali posredni lasti subjekta iz točke (a) tega odstavka, ali</w:t>
      </w:r>
    </w:p>
    <w:p w14:paraId="327D57D9"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c) fizična ali pravna oseba, subjekt ali organ, ki deluje v imenu ali po navodilih subjekta iz točke (a) ali (b) tega odstavka.</w:t>
      </w:r>
    </w:p>
    <w:p w14:paraId="0D9FE598" w14:textId="77777777" w:rsidR="00915005" w:rsidRPr="00407AD0" w:rsidRDefault="00915005" w:rsidP="00915005">
      <w:pPr>
        <w:spacing w:line="276" w:lineRule="auto"/>
        <w:rPr>
          <w:rFonts w:ascii="Arial" w:hAnsi="Arial" w:cs="Arial"/>
          <w:sz w:val="20"/>
          <w:szCs w:val="20"/>
        </w:rPr>
      </w:pPr>
      <w:r w:rsidRPr="00407AD0">
        <w:rPr>
          <w:rFonts w:ascii="Arial" w:hAnsi="Arial" w:cs="Arial"/>
          <w:sz w:val="20"/>
          <w:szCs w:val="20"/>
        </w:rPr>
        <w:t>Enako velja za podizvajalca ali subjekt, na katerega zmogljivosti se sklicuje ponudnik, če predstavljajo več kot 10 % vrednosti naročila.</w:t>
      </w:r>
    </w:p>
    <w:p w14:paraId="4A37AFD1" w14:textId="77777777" w:rsidR="00915005" w:rsidRPr="00407AD0" w:rsidRDefault="00915005" w:rsidP="00915005">
      <w:pPr>
        <w:spacing w:line="260" w:lineRule="atLeast"/>
        <w:jc w:val="both"/>
        <w:rPr>
          <w:rFonts w:ascii="Arial" w:hAnsi="Arial" w:cs="Arial"/>
          <w:b/>
          <w:sz w:val="20"/>
          <w:szCs w:val="20"/>
          <w:lang w:eastAsia="en-US"/>
        </w:rPr>
      </w:pPr>
    </w:p>
    <w:tbl>
      <w:tblPr>
        <w:tblW w:w="9889" w:type="dxa"/>
        <w:tblLook w:val="01E0" w:firstRow="1" w:lastRow="1" w:firstColumn="1" w:lastColumn="1" w:noHBand="0" w:noVBand="0"/>
      </w:tblPr>
      <w:tblGrid>
        <w:gridCol w:w="9889"/>
      </w:tblGrid>
      <w:tr w:rsidR="00407AD0" w:rsidRPr="00407AD0" w14:paraId="7A3B859D" w14:textId="77777777" w:rsidTr="00250BA7">
        <w:tc>
          <w:tcPr>
            <w:tcW w:w="9889" w:type="dxa"/>
            <w:tcBorders>
              <w:top w:val="single" w:sz="4" w:space="0" w:color="auto"/>
              <w:left w:val="single" w:sz="4" w:space="0" w:color="auto"/>
              <w:bottom w:val="single" w:sz="4" w:space="0" w:color="auto"/>
              <w:right w:val="single" w:sz="4" w:space="0" w:color="auto"/>
            </w:tcBorders>
          </w:tcPr>
          <w:p w14:paraId="5560B639" w14:textId="6819A64F" w:rsidR="00915005" w:rsidRPr="00407AD0" w:rsidRDefault="00915005" w:rsidP="00250BA7">
            <w:pPr>
              <w:spacing w:line="260" w:lineRule="atLeast"/>
              <w:jc w:val="both"/>
              <w:rPr>
                <w:rFonts w:ascii="Arial" w:hAnsi="Arial" w:cs="Arial"/>
                <w:sz w:val="20"/>
                <w:szCs w:val="20"/>
              </w:rPr>
            </w:pPr>
            <w:r w:rsidRPr="00407AD0">
              <w:rPr>
                <w:rFonts w:ascii="Arial" w:hAnsi="Arial" w:cs="Arial"/>
                <w:b/>
                <w:sz w:val="20"/>
                <w:szCs w:val="20"/>
              </w:rPr>
              <w:t xml:space="preserve">DOKAZILO: </w:t>
            </w:r>
            <w:r w:rsidRPr="00407AD0">
              <w:rPr>
                <w:rFonts w:ascii="Arial" w:hAnsi="Arial" w:cs="Arial"/>
                <w:sz w:val="20"/>
                <w:szCs w:val="20"/>
              </w:rPr>
              <w:t xml:space="preserve">obrazec </w:t>
            </w:r>
            <w:r w:rsidR="00FD5631" w:rsidRPr="00407AD0">
              <w:rPr>
                <w:rFonts w:ascii="Arial" w:hAnsi="Arial" w:cs="Arial"/>
                <w:sz w:val="20"/>
                <w:szCs w:val="20"/>
              </w:rPr>
              <w:t>5</w:t>
            </w:r>
            <w:r w:rsidRPr="00407AD0">
              <w:rPr>
                <w:rFonts w:ascii="Arial" w:hAnsi="Arial" w:cs="Arial"/>
                <w:sz w:val="20"/>
                <w:szCs w:val="20"/>
              </w:rPr>
              <w:t xml:space="preserve"> za vsak posamezen gospodarski subjekt </w:t>
            </w:r>
          </w:p>
        </w:tc>
      </w:tr>
    </w:tbl>
    <w:p w14:paraId="68F2A1AD" w14:textId="77777777" w:rsidR="00915005" w:rsidRPr="0070139D" w:rsidRDefault="00915005" w:rsidP="00FB7DD3">
      <w:pPr>
        <w:spacing w:line="260" w:lineRule="atLeast"/>
        <w:jc w:val="both"/>
        <w:rPr>
          <w:rFonts w:ascii="Arial" w:hAnsi="Arial" w:cs="Arial"/>
          <w:b/>
          <w:sz w:val="20"/>
          <w:szCs w:val="20"/>
          <w:lang w:eastAsia="en-US"/>
        </w:rPr>
      </w:pPr>
    </w:p>
    <w:p w14:paraId="35E83CE7" w14:textId="2D442B52"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1D58C9" w:rsidRDefault="000470EA" w:rsidP="000470EA">
      <w:pPr>
        <w:spacing w:line="260" w:lineRule="atLeast"/>
        <w:jc w:val="both"/>
        <w:rPr>
          <w:rFonts w:ascii="Arial" w:hAnsi="Arial" w:cs="Arial"/>
          <w:b/>
          <w:sz w:val="20"/>
          <w:szCs w:val="20"/>
          <w:lang w:eastAsia="en-US"/>
        </w:rPr>
      </w:pPr>
      <w:r w:rsidRPr="001D58C9">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1D58C9">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5BD3D0C3" w14:textId="77777777" w:rsidR="000470EA" w:rsidRDefault="000470EA" w:rsidP="00FB7DD3">
      <w:pPr>
        <w:spacing w:line="260" w:lineRule="atLeast"/>
        <w:jc w:val="both"/>
        <w:rPr>
          <w:rFonts w:ascii="Arial" w:hAnsi="Arial" w:cs="Arial"/>
          <w:sz w:val="20"/>
          <w:lang w:eastAsia="en-US"/>
        </w:rPr>
      </w:pPr>
    </w:p>
    <w:p w14:paraId="40077535" w14:textId="77777777" w:rsidR="00407AD0" w:rsidRPr="00F025C0" w:rsidRDefault="00407AD0" w:rsidP="00407AD0">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79285335" w14:textId="77777777" w:rsidR="00407AD0" w:rsidRPr="00F025C0" w:rsidRDefault="00407AD0" w:rsidP="00407AD0">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1B0D1A1B" w14:textId="77777777" w:rsidR="00407AD0" w:rsidRPr="00F025C0" w:rsidRDefault="00407AD0" w:rsidP="00407AD0">
      <w:pPr>
        <w:suppressAutoHyphens/>
        <w:spacing w:line="240" w:lineRule="atLeast"/>
        <w:jc w:val="both"/>
        <w:rPr>
          <w:rFonts w:ascii="Arial" w:hAnsi="Arial" w:cs="Arial"/>
          <w:sz w:val="20"/>
          <w:lang w:eastAsia="ar-SA"/>
        </w:rPr>
      </w:pPr>
    </w:p>
    <w:p w14:paraId="60AF4F67" w14:textId="77777777" w:rsidR="00407AD0" w:rsidRPr="00F025C0" w:rsidRDefault="00407AD0" w:rsidP="00407AD0">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40861B34" w14:textId="77777777" w:rsidR="00407AD0" w:rsidRPr="00F025C0" w:rsidRDefault="00407AD0" w:rsidP="00407AD0">
      <w:pPr>
        <w:tabs>
          <w:tab w:val="left" w:pos="0"/>
        </w:tabs>
        <w:suppressAutoHyphens/>
        <w:spacing w:line="240" w:lineRule="atLeast"/>
        <w:jc w:val="both"/>
        <w:rPr>
          <w:rFonts w:ascii="Arial" w:hAnsi="Arial" w:cs="Arial"/>
          <w:b/>
          <w:sz w:val="20"/>
          <w:lang w:eastAsia="ar-SA"/>
        </w:rPr>
      </w:pPr>
    </w:p>
    <w:p w14:paraId="73CE6C3C" w14:textId="77777777" w:rsidR="00407AD0" w:rsidRPr="006641A3" w:rsidRDefault="00407AD0" w:rsidP="00407AD0">
      <w:pPr>
        <w:pBdr>
          <w:top w:val="single" w:sz="4" w:space="1" w:color="000000"/>
          <w:left w:val="single" w:sz="4" w:space="4" w:color="000000"/>
          <w:bottom w:val="single" w:sz="4" w:space="0" w:color="000000"/>
          <w:right w:val="single" w:sz="4" w:space="4" w:color="000000"/>
        </w:pBdr>
        <w:suppressAutoHyphens/>
        <w:spacing w:line="240" w:lineRule="atLeast"/>
        <w:jc w:val="both"/>
        <w:rPr>
          <w:lang w:eastAsia="ar-SA"/>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620CE343" w:rsidR="0075039D" w:rsidRPr="008E3272" w:rsidRDefault="00751283" w:rsidP="00925BFA">
      <w:pPr>
        <w:pStyle w:val="Odstavekseznama"/>
        <w:numPr>
          <w:ilvl w:val="2"/>
          <w:numId w:val="43"/>
        </w:numPr>
        <w:spacing w:line="260" w:lineRule="atLeast"/>
        <w:jc w:val="both"/>
        <w:rPr>
          <w:rFonts w:ascii="Arial" w:hAnsi="Arial" w:cs="Arial"/>
          <w:b/>
          <w:bCs/>
          <w:sz w:val="20"/>
          <w:szCs w:val="20"/>
          <w:lang w:eastAsia="en-US"/>
        </w:rPr>
      </w:pPr>
      <w:r w:rsidRPr="008E3272">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96FC8EB" w14:textId="29EED02C" w:rsidR="00364FA7" w:rsidRPr="00001BF2" w:rsidRDefault="008E3272"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 xml:space="preserve">3.2.3.1 </w:t>
      </w:r>
      <w:r w:rsidR="003F3488" w:rsidRPr="008E3272">
        <w:rPr>
          <w:rFonts w:ascii="Arial" w:hAnsi="Arial" w:cs="Arial"/>
          <w:b/>
          <w:color w:val="000000"/>
          <w:sz w:val="20"/>
          <w:szCs w:val="20"/>
        </w:rPr>
        <w:t>Seznam zahtevanih referenčnih p</w:t>
      </w:r>
      <w:r w:rsidR="009416DC">
        <w:rPr>
          <w:rFonts w:ascii="Arial" w:hAnsi="Arial" w:cs="Arial"/>
          <w:b/>
          <w:color w:val="000000"/>
          <w:sz w:val="20"/>
          <w:szCs w:val="20"/>
        </w:rPr>
        <w:t>rojektov</w:t>
      </w:r>
      <w:r w:rsidR="003F3488" w:rsidRPr="008E3272">
        <w:rPr>
          <w:rFonts w:ascii="Arial" w:hAnsi="Arial" w:cs="Arial"/>
          <w:b/>
          <w:color w:val="000000"/>
          <w:sz w:val="20"/>
          <w:szCs w:val="20"/>
        </w:rPr>
        <w:t xml:space="preserve"> (tehnična sposobnost)</w:t>
      </w:r>
    </w:p>
    <w:p w14:paraId="5A00A226" w14:textId="47C4673D" w:rsidR="00B45DCE" w:rsidRDefault="00B45DCE" w:rsidP="00B45DCE">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Ponudnik mora izkazati, da je v zadnjih desetih (10) letih, šteto od objave tega javnega naročila, izdelal najmanj eno (1) </w:t>
      </w:r>
      <w:proofErr w:type="spellStart"/>
      <w:r>
        <w:rPr>
          <w:rFonts w:ascii="Arial" w:eastAsia="Calibri" w:hAnsi="Arial" w:cs="Arial"/>
          <w:sz w:val="20"/>
          <w:szCs w:val="20"/>
        </w:rPr>
        <w:t>okoljsko</w:t>
      </w:r>
      <w:proofErr w:type="spellEnd"/>
      <w:r>
        <w:rPr>
          <w:rFonts w:ascii="Arial" w:eastAsia="Calibri" w:hAnsi="Arial" w:cs="Arial"/>
          <w:sz w:val="20"/>
          <w:szCs w:val="20"/>
        </w:rPr>
        <w:t xml:space="preserve"> poročilo za prometno infrastrukturo državnega pomena.</w:t>
      </w:r>
    </w:p>
    <w:p w14:paraId="6EF36A37" w14:textId="77777777" w:rsidR="00B45DCE" w:rsidRDefault="00B45DCE" w:rsidP="00B45DCE">
      <w:pPr>
        <w:autoSpaceDE w:val="0"/>
        <w:autoSpaceDN w:val="0"/>
        <w:adjustRightInd w:val="0"/>
        <w:spacing w:line="260" w:lineRule="atLeast"/>
        <w:jc w:val="both"/>
        <w:rPr>
          <w:rFonts w:ascii="Arial" w:eastAsia="Calibri" w:hAnsi="Arial" w:cs="Arial"/>
          <w:sz w:val="20"/>
          <w:szCs w:val="20"/>
        </w:rPr>
      </w:pPr>
    </w:p>
    <w:p w14:paraId="4F3C160D" w14:textId="2CEEA7A2" w:rsidR="00B45DCE" w:rsidRPr="001D58C9" w:rsidRDefault="00B45DCE" w:rsidP="00B45DCE">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Naročnik bo kot ustrezno referenčno delo štel dokončano </w:t>
      </w:r>
      <w:proofErr w:type="spellStart"/>
      <w:r>
        <w:rPr>
          <w:rFonts w:ascii="Arial" w:eastAsia="Calibri" w:hAnsi="Arial" w:cs="Arial"/>
          <w:sz w:val="20"/>
          <w:szCs w:val="20"/>
        </w:rPr>
        <w:t>okoljsko</w:t>
      </w:r>
      <w:proofErr w:type="spellEnd"/>
      <w:r>
        <w:rPr>
          <w:rFonts w:ascii="Arial" w:eastAsia="Calibri" w:hAnsi="Arial" w:cs="Arial"/>
          <w:sz w:val="20"/>
          <w:szCs w:val="20"/>
        </w:rPr>
        <w:t xml:space="preserve"> poročilo, </w:t>
      </w:r>
      <w:r w:rsidRPr="00A15BC5">
        <w:rPr>
          <w:rFonts w:ascii="Arial" w:eastAsia="Calibri" w:hAnsi="Arial" w:cs="Arial"/>
          <w:color w:val="000000"/>
          <w:sz w:val="20"/>
          <w:szCs w:val="20"/>
          <w:lang w:eastAsia="en-US"/>
        </w:rPr>
        <w:t>za katerega je bilo pridobljeno mnenje o ustreznosti ali pridobljena odločba o sprejemljivosti plana (datum mnenja oziroma odločbe).</w:t>
      </w:r>
      <w:r>
        <w:rPr>
          <w:rFonts w:ascii="Arial" w:eastAsia="Calibri" w:hAnsi="Arial" w:cs="Arial"/>
          <w:sz w:val="20"/>
          <w:szCs w:val="20"/>
        </w:rPr>
        <w:t xml:space="preserve"> </w:t>
      </w:r>
    </w:p>
    <w:p w14:paraId="3C036EB2" w14:textId="77777777" w:rsidR="00B45DCE" w:rsidRDefault="00B45DCE" w:rsidP="00753C30">
      <w:pPr>
        <w:autoSpaceDE w:val="0"/>
        <w:autoSpaceDN w:val="0"/>
        <w:adjustRightInd w:val="0"/>
        <w:spacing w:line="260" w:lineRule="atLeast"/>
        <w:jc w:val="both"/>
        <w:rPr>
          <w:rFonts w:ascii="Arial" w:eastAsia="Calibri" w:hAnsi="Arial" w:cs="Arial"/>
          <w:sz w:val="20"/>
          <w:szCs w:val="20"/>
        </w:rPr>
      </w:pPr>
    </w:p>
    <w:p w14:paraId="704628CC" w14:textId="29184891" w:rsidR="003F3488" w:rsidRPr="00123D0B" w:rsidRDefault="003F3488" w:rsidP="00753C30">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 xml:space="preserve">Ponudnik lahko zahtevane reference izpolnjuje sam, s partnerji ali s podizvajalci. </w:t>
      </w:r>
      <w:r w:rsidR="00345E5D" w:rsidRPr="00AC71AD">
        <w:rPr>
          <w:rFonts w:ascii="Arial" w:eastAsia="Calibri" w:hAnsi="Arial" w:cs="Arial"/>
          <w:sz w:val="20"/>
          <w:szCs w:val="20"/>
        </w:rPr>
        <w:t xml:space="preserve">Tisti gospodarski subjekt, ki </w:t>
      </w:r>
      <w:r w:rsidR="0062545C" w:rsidRPr="00AC71AD">
        <w:rPr>
          <w:rFonts w:ascii="Arial" w:eastAsia="Calibri" w:hAnsi="Arial" w:cs="Arial"/>
          <w:sz w:val="20"/>
          <w:szCs w:val="20"/>
        </w:rPr>
        <w:t>referenco</w:t>
      </w:r>
      <w:r w:rsidR="00345E5D" w:rsidRPr="00AC71AD">
        <w:rPr>
          <w:rFonts w:ascii="Arial" w:eastAsia="Calibri" w:hAnsi="Arial" w:cs="Arial"/>
          <w:sz w:val="20"/>
          <w:szCs w:val="20"/>
        </w:rPr>
        <w:t xml:space="preserve"> izkaže</w:t>
      </w:r>
      <w:r w:rsidRPr="00AC71AD">
        <w:rPr>
          <w:rFonts w:ascii="Arial" w:eastAsia="Calibri" w:hAnsi="Arial" w:cs="Arial"/>
          <w:sz w:val="20"/>
          <w:szCs w:val="20"/>
        </w:rPr>
        <w:t xml:space="preserve">, mora </w:t>
      </w:r>
      <w:r w:rsidR="00345E5D" w:rsidRPr="00AC71AD">
        <w:rPr>
          <w:rFonts w:ascii="Arial" w:eastAsia="Calibri" w:hAnsi="Arial" w:cs="Arial"/>
          <w:sz w:val="20"/>
          <w:szCs w:val="20"/>
        </w:rPr>
        <w:t>dela v pretežnem delu tudi izvajati.</w:t>
      </w:r>
      <w:r w:rsidR="00345E5D">
        <w:rPr>
          <w:rFonts w:ascii="Arial" w:eastAsia="Calibri" w:hAnsi="Arial" w:cs="Arial"/>
          <w:sz w:val="20"/>
          <w:szCs w:val="20"/>
        </w:rPr>
        <w:t xml:space="preserve"> </w:t>
      </w:r>
    </w:p>
    <w:p w14:paraId="4E97FEF6" w14:textId="77777777" w:rsidR="001E6F36" w:rsidRDefault="001E6F36"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025D88BD" w14:textId="3FE48F08" w:rsidR="00D95ED7" w:rsidRPr="00001BF2" w:rsidRDefault="00BB1FC7" w:rsidP="003E2DD9">
      <w:pPr>
        <w:autoSpaceDE w:val="0"/>
        <w:autoSpaceDN w:val="0"/>
        <w:adjustRightInd w:val="0"/>
        <w:spacing w:line="260" w:lineRule="atLeast"/>
        <w:jc w:val="both"/>
        <w:rPr>
          <w:rFonts w:ascii="Arial" w:hAnsi="Arial" w:cs="Arial"/>
          <w:b/>
          <w:color w:val="000000"/>
          <w:sz w:val="20"/>
          <w:szCs w:val="20"/>
        </w:rPr>
      </w:pPr>
      <w:r w:rsidRPr="00D35F9F">
        <w:rPr>
          <w:rFonts w:ascii="Arial" w:hAnsi="Arial" w:cs="Arial"/>
          <w:b/>
          <w:color w:val="000000"/>
          <w:sz w:val="20"/>
          <w:szCs w:val="20"/>
        </w:rPr>
        <w:t>3.2.</w:t>
      </w:r>
      <w:r w:rsidR="002043BF">
        <w:rPr>
          <w:rFonts w:ascii="Arial" w:hAnsi="Arial" w:cs="Arial"/>
          <w:b/>
          <w:color w:val="000000"/>
          <w:sz w:val="20"/>
          <w:szCs w:val="20"/>
        </w:rPr>
        <w:t>3</w:t>
      </w:r>
      <w:r w:rsidRPr="00D35F9F">
        <w:rPr>
          <w:rFonts w:ascii="Arial" w:hAnsi="Arial" w:cs="Arial"/>
          <w:b/>
          <w:color w:val="000000"/>
          <w:sz w:val="20"/>
          <w:szCs w:val="20"/>
        </w:rPr>
        <w:t>.2 Kadrovska sposobnost</w:t>
      </w:r>
    </w:p>
    <w:p w14:paraId="154B297A" w14:textId="77777777" w:rsidR="00A15BC5" w:rsidRDefault="00A15BC5" w:rsidP="003E2DD9">
      <w:pPr>
        <w:autoSpaceDE w:val="0"/>
        <w:autoSpaceDN w:val="0"/>
        <w:adjustRightInd w:val="0"/>
        <w:spacing w:line="260" w:lineRule="atLeast"/>
        <w:jc w:val="both"/>
        <w:rPr>
          <w:rFonts w:ascii="Arial" w:eastAsia="Calibri" w:hAnsi="Arial" w:cs="Arial"/>
          <w:color w:val="000000"/>
          <w:sz w:val="20"/>
          <w:szCs w:val="20"/>
          <w:lang w:eastAsia="en-US"/>
        </w:rPr>
      </w:pPr>
    </w:p>
    <w:p w14:paraId="2DBB6970" w14:textId="4BC7CBD1" w:rsidR="00A15BC5" w:rsidRDefault="00A15BC5" w:rsidP="003E2DD9">
      <w:pPr>
        <w:autoSpaceDE w:val="0"/>
        <w:autoSpaceDN w:val="0"/>
        <w:adjustRightInd w:val="0"/>
        <w:spacing w:line="260" w:lineRule="atLeast"/>
        <w:jc w:val="both"/>
        <w:rPr>
          <w:rFonts w:ascii="Arial" w:eastAsia="Calibri" w:hAnsi="Arial" w:cs="Arial"/>
          <w:color w:val="000000"/>
          <w:sz w:val="20"/>
          <w:szCs w:val="20"/>
          <w:lang w:eastAsia="en-US"/>
        </w:rPr>
      </w:pPr>
      <w:r w:rsidRPr="00A15BC5">
        <w:rPr>
          <w:rFonts w:ascii="Arial" w:eastAsia="Calibri" w:hAnsi="Arial" w:cs="Arial"/>
          <w:color w:val="000000"/>
          <w:sz w:val="20"/>
          <w:szCs w:val="20"/>
          <w:lang w:eastAsia="en-US"/>
        </w:rPr>
        <w:t>Ponudnik mora zagotoviti naslednje kadre (strokovnjake) in izkazati njihovo usposobljenost</w:t>
      </w:r>
      <w:r>
        <w:rPr>
          <w:rFonts w:ascii="Arial" w:eastAsia="Calibri" w:hAnsi="Arial" w:cs="Arial"/>
          <w:color w:val="000000"/>
          <w:sz w:val="20"/>
          <w:szCs w:val="20"/>
          <w:lang w:eastAsia="en-US"/>
        </w:rPr>
        <w:t>:</w:t>
      </w:r>
    </w:p>
    <w:p w14:paraId="4FF3907E" w14:textId="77777777" w:rsidR="001D58C9" w:rsidRDefault="001D58C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6EEE75DE" w14:textId="7F0ACE09"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sidRPr="00A15BC5">
        <w:rPr>
          <w:rFonts w:ascii="Arial" w:eastAsia="Calibri" w:hAnsi="Arial" w:cs="Arial"/>
          <w:color w:val="000000"/>
          <w:sz w:val="20"/>
          <w:szCs w:val="20"/>
          <w:lang w:eastAsia="en-US"/>
        </w:rPr>
        <w:t>1.</w:t>
      </w:r>
      <w:r>
        <w:rPr>
          <w:rFonts w:ascii="Arial" w:eastAsia="Calibri" w:hAnsi="Arial" w:cs="Arial"/>
          <w:color w:val="000000"/>
          <w:sz w:val="20"/>
          <w:szCs w:val="20"/>
          <w:lang w:eastAsia="en-US"/>
        </w:rPr>
        <w:t xml:space="preserve"> </w:t>
      </w:r>
      <w:r w:rsidRPr="00A15BC5">
        <w:rPr>
          <w:rFonts w:ascii="Arial" w:eastAsia="Calibri" w:hAnsi="Arial" w:cs="Arial"/>
          <w:b/>
          <w:bCs/>
          <w:color w:val="000000"/>
          <w:sz w:val="20"/>
          <w:szCs w:val="20"/>
          <w:lang w:eastAsia="en-US"/>
        </w:rPr>
        <w:t xml:space="preserve">Odgovorni vodja izdelave </w:t>
      </w:r>
      <w:proofErr w:type="spellStart"/>
      <w:r w:rsidRPr="00A15BC5">
        <w:rPr>
          <w:rFonts w:ascii="Arial" w:eastAsia="Calibri" w:hAnsi="Arial" w:cs="Arial"/>
          <w:b/>
          <w:bCs/>
          <w:color w:val="000000"/>
          <w:sz w:val="20"/>
          <w:szCs w:val="20"/>
          <w:lang w:eastAsia="en-US"/>
        </w:rPr>
        <w:t>okoljskega</w:t>
      </w:r>
      <w:proofErr w:type="spellEnd"/>
      <w:r w:rsidRPr="00A15BC5">
        <w:rPr>
          <w:rFonts w:ascii="Arial" w:eastAsia="Calibri" w:hAnsi="Arial" w:cs="Arial"/>
          <w:b/>
          <w:bCs/>
          <w:color w:val="000000"/>
          <w:sz w:val="20"/>
          <w:szCs w:val="20"/>
          <w:lang w:eastAsia="en-US"/>
        </w:rPr>
        <w:t xml:space="preserve"> poročila</w:t>
      </w:r>
      <w:r w:rsidRPr="00A15BC5">
        <w:rPr>
          <w:rFonts w:ascii="Arial" w:eastAsia="Calibri" w:hAnsi="Arial" w:cs="Arial"/>
          <w:color w:val="000000"/>
          <w:sz w:val="20"/>
          <w:szCs w:val="20"/>
          <w:lang w:eastAsia="en-US"/>
        </w:rPr>
        <w:t>, ki izpolnjuje naslednje zahteve:</w:t>
      </w:r>
    </w:p>
    <w:p w14:paraId="46E62E04" w14:textId="5D1813D3"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zaposlen je pri gospodarskem subjektu (ponudnik, partner, podizvajalec), ki nastopa v ponudbi,</w:t>
      </w:r>
    </w:p>
    <w:p w14:paraId="07802207" w14:textId="4C9A102D"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v zadnjih 10 (desetih) letih</w:t>
      </w:r>
      <w:r>
        <w:rPr>
          <w:rFonts w:ascii="Arial" w:eastAsia="Calibri" w:hAnsi="Arial" w:cs="Arial"/>
          <w:color w:val="000000"/>
          <w:sz w:val="20"/>
          <w:szCs w:val="20"/>
          <w:lang w:eastAsia="en-US"/>
        </w:rPr>
        <w:t>, šteto od dneva objave</w:t>
      </w:r>
      <w:r w:rsidRPr="00A15BC5">
        <w:rPr>
          <w:rFonts w:ascii="Arial" w:eastAsia="Calibri" w:hAnsi="Arial" w:cs="Arial"/>
          <w:color w:val="000000"/>
          <w:sz w:val="20"/>
          <w:szCs w:val="20"/>
          <w:lang w:eastAsia="en-US"/>
        </w:rPr>
        <w:t xml:space="preserve"> predmetnega javnega naročila je bil odgovorni vodja naloge pri najmanj enem </w:t>
      </w:r>
      <w:proofErr w:type="spellStart"/>
      <w:r w:rsidRPr="00A15BC5">
        <w:rPr>
          <w:rFonts w:ascii="Arial" w:eastAsia="Calibri" w:hAnsi="Arial" w:cs="Arial"/>
          <w:color w:val="000000"/>
          <w:sz w:val="20"/>
          <w:szCs w:val="20"/>
          <w:lang w:eastAsia="en-US"/>
        </w:rPr>
        <w:t>okoljskem</w:t>
      </w:r>
      <w:proofErr w:type="spellEnd"/>
      <w:r w:rsidRPr="00A15BC5">
        <w:rPr>
          <w:rFonts w:ascii="Arial" w:eastAsia="Calibri" w:hAnsi="Arial" w:cs="Arial"/>
          <w:color w:val="000000"/>
          <w:sz w:val="20"/>
          <w:szCs w:val="20"/>
          <w:lang w:eastAsia="en-US"/>
        </w:rPr>
        <w:t xml:space="preserve"> poročilu za prometno infrastrukturo državnega pomena. Naročnik bo kot ustrezno referenčno delo štel </w:t>
      </w:r>
      <w:proofErr w:type="spellStart"/>
      <w:r w:rsidRPr="00A15BC5">
        <w:rPr>
          <w:rFonts w:ascii="Arial" w:eastAsia="Calibri" w:hAnsi="Arial" w:cs="Arial"/>
          <w:color w:val="000000"/>
          <w:sz w:val="20"/>
          <w:szCs w:val="20"/>
          <w:lang w:eastAsia="en-US"/>
        </w:rPr>
        <w:t>okoljsko</w:t>
      </w:r>
      <w:proofErr w:type="spellEnd"/>
      <w:r w:rsidRPr="00A15BC5">
        <w:rPr>
          <w:rFonts w:ascii="Arial" w:eastAsia="Calibri" w:hAnsi="Arial" w:cs="Arial"/>
          <w:color w:val="000000"/>
          <w:sz w:val="20"/>
          <w:szCs w:val="20"/>
          <w:lang w:eastAsia="en-US"/>
        </w:rPr>
        <w:t xml:space="preserve"> poročilo, za katerega je bilo pridobljeno mnenje o ustreznosti ali pridobljena odločba o sprejemljivosti plana (</w:t>
      </w:r>
      <w:r w:rsidR="00B21D65">
        <w:rPr>
          <w:rFonts w:ascii="Arial" w:eastAsia="Calibri" w:hAnsi="Arial" w:cs="Arial"/>
          <w:color w:val="000000"/>
          <w:sz w:val="20"/>
          <w:szCs w:val="20"/>
          <w:lang w:eastAsia="en-US"/>
        </w:rPr>
        <w:t xml:space="preserve">št. in </w:t>
      </w:r>
      <w:r w:rsidRPr="00A15BC5">
        <w:rPr>
          <w:rFonts w:ascii="Arial" w:eastAsia="Calibri" w:hAnsi="Arial" w:cs="Arial"/>
          <w:color w:val="000000"/>
          <w:sz w:val="20"/>
          <w:szCs w:val="20"/>
          <w:lang w:eastAsia="en-US"/>
        </w:rPr>
        <w:t>datum mnenja oziroma odločbe).</w:t>
      </w:r>
    </w:p>
    <w:p w14:paraId="59A62076" w14:textId="77777777"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p>
    <w:p w14:paraId="5538385E" w14:textId="4453F69E"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sidRPr="00A15BC5">
        <w:rPr>
          <w:rFonts w:ascii="Arial" w:eastAsia="Calibri" w:hAnsi="Arial" w:cs="Arial"/>
          <w:color w:val="000000"/>
          <w:sz w:val="20"/>
          <w:szCs w:val="20"/>
          <w:lang w:eastAsia="en-US"/>
        </w:rPr>
        <w:t>2.</w:t>
      </w:r>
      <w:r>
        <w:rPr>
          <w:rFonts w:ascii="Arial" w:eastAsia="Calibri" w:hAnsi="Arial" w:cs="Arial"/>
          <w:color w:val="000000"/>
          <w:sz w:val="20"/>
          <w:szCs w:val="20"/>
          <w:lang w:eastAsia="en-US"/>
        </w:rPr>
        <w:t xml:space="preserve"> </w:t>
      </w:r>
      <w:r w:rsidRPr="00A15BC5">
        <w:rPr>
          <w:rFonts w:ascii="Arial" w:eastAsia="Calibri" w:hAnsi="Arial" w:cs="Arial"/>
          <w:b/>
          <w:bCs/>
          <w:color w:val="000000"/>
          <w:sz w:val="20"/>
          <w:szCs w:val="20"/>
          <w:lang w:eastAsia="en-US"/>
        </w:rPr>
        <w:t>Strokovnjak s področja kmetijstva</w:t>
      </w:r>
      <w:r w:rsidRPr="00A15BC5">
        <w:rPr>
          <w:rFonts w:ascii="Arial" w:eastAsia="Calibri" w:hAnsi="Arial" w:cs="Arial"/>
          <w:color w:val="000000"/>
          <w:sz w:val="20"/>
          <w:szCs w:val="20"/>
          <w:lang w:eastAsia="en-US"/>
        </w:rPr>
        <w:t>, ki izpolnjuje naslednje zahteve:</w:t>
      </w:r>
    </w:p>
    <w:p w14:paraId="68D73E65" w14:textId="79466141"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00523227">
        <w:rPr>
          <w:rFonts w:ascii="Arial" w:eastAsia="Calibri" w:hAnsi="Arial" w:cs="Arial"/>
          <w:color w:val="000000"/>
          <w:sz w:val="20"/>
          <w:szCs w:val="20"/>
          <w:lang w:eastAsia="en-US"/>
        </w:rPr>
        <w:t xml:space="preserve">ima </w:t>
      </w:r>
      <w:r w:rsidR="00523227" w:rsidRPr="00A15BC5">
        <w:rPr>
          <w:rFonts w:ascii="Arial" w:eastAsia="Calibri" w:hAnsi="Arial" w:cs="Arial"/>
          <w:color w:val="000000"/>
          <w:sz w:val="20"/>
          <w:szCs w:val="20"/>
          <w:lang w:eastAsia="en-US"/>
        </w:rPr>
        <w:t>izobrazbo najmanj raven 8 po SOK (univerzitetno izobrazbo ali specializacijo po visokošolskih strokovnih programih po »</w:t>
      </w:r>
      <w:proofErr w:type="spellStart"/>
      <w:r w:rsidR="00523227" w:rsidRPr="00A15BC5">
        <w:rPr>
          <w:rFonts w:ascii="Arial" w:eastAsia="Calibri" w:hAnsi="Arial" w:cs="Arial"/>
          <w:color w:val="000000"/>
          <w:sz w:val="20"/>
          <w:szCs w:val="20"/>
          <w:lang w:eastAsia="en-US"/>
        </w:rPr>
        <w:t>predbolonjskih</w:t>
      </w:r>
      <w:proofErr w:type="spellEnd"/>
      <w:r w:rsidR="00523227" w:rsidRPr="00A15BC5">
        <w:rPr>
          <w:rFonts w:ascii="Arial" w:eastAsia="Calibri" w:hAnsi="Arial" w:cs="Arial"/>
          <w:color w:val="000000"/>
          <w:sz w:val="20"/>
          <w:szCs w:val="20"/>
          <w:lang w:eastAsia="en-US"/>
        </w:rPr>
        <w:t>« programih ali magisterij stroke - 2. bolonjska stopnja po bolonjskih programih</w:t>
      </w:r>
      <w:r w:rsidR="00523227">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 xml:space="preserve">s področja agronomije, </w:t>
      </w:r>
    </w:p>
    <w:p w14:paraId="1A8FE984" w14:textId="1781836F"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zaposlen je pri gospodarskemu subjektu (ponudnik, partner, podizvajalec), ki</w:t>
      </w:r>
      <w:r w:rsidR="00523227">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 xml:space="preserve">nastopa v ponudbi, </w:t>
      </w:r>
    </w:p>
    <w:p w14:paraId="674AD67C" w14:textId="77777777" w:rsidR="00B21D65" w:rsidRPr="00A15BC5" w:rsidRDefault="00A15BC5" w:rsidP="00B21D6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v zadnjih 10 (desetih) letih</w:t>
      </w:r>
      <w:r>
        <w:rPr>
          <w:rFonts w:ascii="Arial" w:eastAsia="Calibri" w:hAnsi="Arial" w:cs="Arial"/>
          <w:color w:val="000000"/>
          <w:sz w:val="20"/>
          <w:szCs w:val="20"/>
          <w:lang w:eastAsia="en-US"/>
        </w:rPr>
        <w:t>, šteto od dneva objave</w:t>
      </w:r>
      <w:r w:rsidRPr="00A15BC5">
        <w:rPr>
          <w:rFonts w:ascii="Arial" w:eastAsia="Calibri" w:hAnsi="Arial" w:cs="Arial"/>
          <w:color w:val="000000"/>
          <w:sz w:val="20"/>
          <w:szCs w:val="20"/>
          <w:lang w:eastAsia="en-US"/>
        </w:rPr>
        <w:t xml:space="preserve"> predmetnega javnega naročila</w:t>
      </w:r>
      <w:r>
        <w:rPr>
          <w:rFonts w:ascii="Arial" w:eastAsia="Calibri" w:hAnsi="Arial" w:cs="Arial"/>
          <w:color w:val="000000"/>
          <w:sz w:val="20"/>
          <w:szCs w:val="20"/>
          <w:lang w:eastAsia="en-US"/>
        </w:rPr>
        <w:t>,</w:t>
      </w:r>
      <w:r w:rsidRPr="00A15BC5">
        <w:rPr>
          <w:rFonts w:ascii="Arial" w:eastAsia="Calibri" w:hAnsi="Arial" w:cs="Arial"/>
          <w:color w:val="000000"/>
          <w:sz w:val="20"/>
          <w:szCs w:val="20"/>
          <w:lang w:eastAsia="en-US"/>
        </w:rPr>
        <w:t xml:space="preserve"> je sodeloval pri izdelavi segmenta kmetijska zemljišča pri najmanj enem </w:t>
      </w:r>
      <w:proofErr w:type="spellStart"/>
      <w:r w:rsidRPr="00A15BC5">
        <w:rPr>
          <w:rFonts w:ascii="Arial" w:eastAsia="Calibri" w:hAnsi="Arial" w:cs="Arial"/>
          <w:color w:val="000000"/>
          <w:sz w:val="20"/>
          <w:szCs w:val="20"/>
          <w:lang w:eastAsia="en-US"/>
        </w:rPr>
        <w:t>okoljskem</w:t>
      </w:r>
      <w:proofErr w:type="spellEnd"/>
      <w:r w:rsidRPr="00A15BC5">
        <w:rPr>
          <w:rFonts w:ascii="Arial" w:eastAsia="Calibri" w:hAnsi="Arial" w:cs="Arial"/>
          <w:color w:val="000000"/>
          <w:sz w:val="20"/>
          <w:szCs w:val="20"/>
          <w:lang w:eastAsia="en-US"/>
        </w:rPr>
        <w:t xml:space="preserve"> poročilu ali poročilu o vplivih na okolje za prometno infrastrukturo državnega pomena. </w:t>
      </w:r>
      <w:r w:rsidR="00B21D65" w:rsidRPr="00A15BC5">
        <w:rPr>
          <w:rFonts w:ascii="Arial" w:eastAsia="Calibri" w:hAnsi="Arial" w:cs="Arial"/>
          <w:color w:val="000000"/>
          <w:sz w:val="20"/>
          <w:szCs w:val="20"/>
          <w:lang w:eastAsia="en-US"/>
        </w:rPr>
        <w:t xml:space="preserve">Naročnik bo kot ustrezno referenčno delo štel </w:t>
      </w:r>
      <w:proofErr w:type="spellStart"/>
      <w:r w:rsidR="00B21D65" w:rsidRPr="00A15BC5">
        <w:rPr>
          <w:rFonts w:ascii="Arial" w:eastAsia="Calibri" w:hAnsi="Arial" w:cs="Arial"/>
          <w:color w:val="000000"/>
          <w:sz w:val="20"/>
          <w:szCs w:val="20"/>
          <w:lang w:eastAsia="en-US"/>
        </w:rPr>
        <w:t>okoljsko</w:t>
      </w:r>
      <w:proofErr w:type="spellEnd"/>
      <w:r w:rsidR="00B21D65" w:rsidRPr="00A15BC5">
        <w:rPr>
          <w:rFonts w:ascii="Arial" w:eastAsia="Calibri" w:hAnsi="Arial" w:cs="Arial"/>
          <w:color w:val="000000"/>
          <w:sz w:val="20"/>
          <w:szCs w:val="20"/>
          <w:lang w:eastAsia="en-US"/>
        </w:rPr>
        <w:t xml:space="preserve"> poročilo ali poročilo o vplivih na okolje, za katero je bilo pridobljeno mnenje o ustreznosti ali pridobljena odločba o sprejemljivosti plana ali pridobljeno okoljevarstveno soglasje na poročilo o vplivih na okolje ali pridobljeno gradbeno dovoljenje za objekt z vplivi na okolje v integralnem postopku (</w:t>
      </w:r>
      <w:r w:rsidR="00B21D65">
        <w:rPr>
          <w:rFonts w:ascii="Arial" w:eastAsia="Calibri" w:hAnsi="Arial" w:cs="Arial"/>
          <w:color w:val="000000"/>
          <w:sz w:val="20"/>
          <w:szCs w:val="20"/>
          <w:lang w:eastAsia="en-US"/>
        </w:rPr>
        <w:t xml:space="preserve">št. in </w:t>
      </w:r>
      <w:r w:rsidR="00B21D65" w:rsidRPr="00A15BC5">
        <w:rPr>
          <w:rFonts w:ascii="Arial" w:eastAsia="Calibri" w:hAnsi="Arial" w:cs="Arial"/>
          <w:color w:val="000000"/>
          <w:sz w:val="20"/>
          <w:szCs w:val="20"/>
          <w:lang w:eastAsia="en-US"/>
        </w:rPr>
        <w:t>datum izdaje mnenja oziroma odločbe oziroma okoljevarstvenega soglasja oziroma gradbenega dovoljenja).</w:t>
      </w:r>
    </w:p>
    <w:p w14:paraId="3BC13005" w14:textId="77777777"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p>
    <w:p w14:paraId="7D5BF233" w14:textId="4E9EA9B3"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sidRPr="00A15BC5">
        <w:rPr>
          <w:rFonts w:ascii="Arial" w:eastAsia="Calibri" w:hAnsi="Arial" w:cs="Arial"/>
          <w:color w:val="000000"/>
          <w:sz w:val="20"/>
          <w:szCs w:val="20"/>
          <w:lang w:eastAsia="en-US"/>
        </w:rPr>
        <w:t>3.</w:t>
      </w:r>
      <w:r>
        <w:rPr>
          <w:rFonts w:ascii="Arial" w:eastAsia="Calibri" w:hAnsi="Arial" w:cs="Arial"/>
          <w:color w:val="000000"/>
          <w:sz w:val="20"/>
          <w:szCs w:val="20"/>
          <w:lang w:eastAsia="en-US"/>
        </w:rPr>
        <w:t xml:space="preserve"> </w:t>
      </w:r>
      <w:r w:rsidRPr="00A15BC5">
        <w:rPr>
          <w:rFonts w:ascii="Arial" w:eastAsia="Calibri" w:hAnsi="Arial" w:cs="Arial"/>
          <w:b/>
          <w:bCs/>
          <w:color w:val="000000"/>
          <w:sz w:val="20"/>
          <w:szCs w:val="20"/>
          <w:lang w:eastAsia="en-US"/>
        </w:rPr>
        <w:t>Strokovnjak za izdelavo dodatka za presojo sprejemljivosti na varovana območja</w:t>
      </w:r>
      <w:r w:rsidRPr="00A15BC5">
        <w:rPr>
          <w:rFonts w:ascii="Arial" w:eastAsia="Calibri" w:hAnsi="Arial" w:cs="Arial"/>
          <w:color w:val="000000"/>
          <w:sz w:val="20"/>
          <w:szCs w:val="20"/>
          <w:lang w:eastAsia="en-US"/>
        </w:rPr>
        <w:t>, ki izpolnjuje naslednje zahteve:</w:t>
      </w:r>
    </w:p>
    <w:p w14:paraId="4B678C2F" w14:textId="61FE2B5D"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ima izobrazbo najmanj raven 8 po SOK (univerzitetno izobrazbo ali specializacijo po visokošolskih strokovnih programih po »</w:t>
      </w:r>
      <w:proofErr w:type="spellStart"/>
      <w:r w:rsidRPr="00A15BC5">
        <w:rPr>
          <w:rFonts w:ascii="Arial" w:eastAsia="Calibri" w:hAnsi="Arial" w:cs="Arial"/>
          <w:color w:val="000000"/>
          <w:sz w:val="20"/>
          <w:szCs w:val="20"/>
          <w:lang w:eastAsia="en-US"/>
        </w:rPr>
        <w:t>predbolonjskih</w:t>
      </w:r>
      <w:proofErr w:type="spellEnd"/>
      <w:r w:rsidRPr="00A15BC5">
        <w:rPr>
          <w:rFonts w:ascii="Arial" w:eastAsia="Calibri" w:hAnsi="Arial" w:cs="Arial"/>
          <w:color w:val="000000"/>
          <w:sz w:val="20"/>
          <w:szCs w:val="20"/>
          <w:lang w:eastAsia="en-US"/>
        </w:rPr>
        <w:t>« programih ali magisterij stroke - 2. bolonjska stopnja po bolonjskih programi</w:t>
      </w:r>
      <w:r>
        <w:rPr>
          <w:rFonts w:ascii="Arial" w:eastAsia="Calibri" w:hAnsi="Arial" w:cs="Arial"/>
          <w:color w:val="000000"/>
          <w:sz w:val="20"/>
          <w:szCs w:val="20"/>
          <w:lang w:eastAsia="en-US"/>
        </w:rPr>
        <w:t>h)</w:t>
      </w:r>
      <w:r w:rsidRPr="00A15BC5">
        <w:rPr>
          <w:rFonts w:ascii="Arial" w:eastAsia="Calibri" w:hAnsi="Arial" w:cs="Arial"/>
          <w:color w:val="000000"/>
          <w:sz w:val="20"/>
          <w:szCs w:val="20"/>
          <w:lang w:eastAsia="en-US"/>
        </w:rPr>
        <w:t xml:space="preserve"> s področja biologije</w:t>
      </w:r>
    </w:p>
    <w:p w14:paraId="5E79B213" w14:textId="4C935DBB"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 xml:space="preserve">zaposlen je pri gospodarskem subjektu (ponudnik, partner, podizvajalec), ki nastopa v ponudbi, </w:t>
      </w:r>
    </w:p>
    <w:p w14:paraId="7DB17C48" w14:textId="5E9C5754"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v zadnjih 10 (desetih) letih</w:t>
      </w:r>
      <w:r>
        <w:rPr>
          <w:rFonts w:ascii="Arial" w:eastAsia="Calibri" w:hAnsi="Arial" w:cs="Arial"/>
          <w:color w:val="000000"/>
          <w:sz w:val="20"/>
          <w:szCs w:val="20"/>
          <w:lang w:eastAsia="en-US"/>
        </w:rPr>
        <w:t>, šteto od dneva</w:t>
      </w:r>
      <w:r w:rsidRPr="00A15BC5">
        <w:rPr>
          <w:rFonts w:ascii="Arial" w:eastAsia="Calibri" w:hAnsi="Arial" w:cs="Arial"/>
          <w:color w:val="000000"/>
          <w:sz w:val="20"/>
          <w:szCs w:val="20"/>
          <w:lang w:eastAsia="en-US"/>
        </w:rPr>
        <w:t xml:space="preserve"> objav</w:t>
      </w:r>
      <w:r>
        <w:rPr>
          <w:rFonts w:ascii="Arial" w:eastAsia="Calibri" w:hAnsi="Arial" w:cs="Arial"/>
          <w:color w:val="000000"/>
          <w:sz w:val="20"/>
          <w:szCs w:val="20"/>
          <w:lang w:eastAsia="en-US"/>
        </w:rPr>
        <w:t>e</w:t>
      </w:r>
      <w:r w:rsidRPr="00A15BC5">
        <w:rPr>
          <w:rFonts w:ascii="Arial" w:eastAsia="Calibri" w:hAnsi="Arial" w:cs="Arial"/>
          <w:color w:val="000000"/>
          <w:sz w:val="20"/>
          <w:szCs w:val="20"/>
          <w:lang w:eastAsia="en-US"/>
        </w:rPr>
        <w:t xml:space="preserve"> predmetnega javnega naročila</w:t>
      </w:r>
      <w:r>
        <w:rPr>
          <w:rFonts w:ascii="Arial" w:eastAsia="Calibri" w:hAnsi="Arial" w:cs="Arial"/>
          <w:color w:val="000000"/>
          <w:sz w:val="20"/>
          <w:szCs w:val="20"/>
          <w:lang w:eastAsia="en-US"/>
        </w:rPr>
        <w:t>,</w:t>
      </w:r>
      <w:r w:rsidRPr="00A15BC5">
        <w:rPr>
          <w:rFonts w:ascii="Arial" w:eastAsia="Calibri" w:hAnsi="Arial" w:cs="Arial"/>
          <w:color w:val="000000"/>
          <w:sz w:val="20"/>
          <w:szCs w:val="20"/>
          <w:lang w:eastAsia="en-US"/>
        </w:rPr>
        <w:t xml:space="preserve"> je sodeloval pri izdelavi najmanj enega dodatka za presojo sprejemljivosti na varovana območja, ki je bil izdelan v okviru </w:t>
      </w:r>
      <w:proofErr w:type="spellStart"/>
      <w:r w:rsidRPr="00A15BC5">
        <w:rPr>
          <w:rFonts w:ascii="Arial" w:eastAsia="Calibri" w:hAnsi="Arial" w:cs="Arial"/>
          <w:color w:val="000000"/>
          <w:sz w:val="20"/>
          <w:szCs w:val="20"/>
          <w:lang w:eastAsia="en-US"/>
        </w:rPr>
        <w:t>okoljskega</w:t>
      </w:r>
      <w:proofErr w:type="spellEnd"/>
      <w:r w:rsidRPr="00A15BC5">
        <w:rPr>
          <w:rFonts w:ascii="Arial" w:eastAsia="Calibri" w:hAnsi="Arial" w:cs="Arial"/>
          <w:color w:val="000000"/>
          <w:sz w:val="20"/>
          <w:szCs w:val="20"/>
          <w:lang w:eastAsia="en-US"/>
        </w:rPr>
        <w:t xml:space="preserve"> poročila ali poročila o vplivih na okolje za prometno infrastrukturo državnega pomena. Naročnik bo kot ustrezno referenčno delo štel </w:t>
      </w:r>
      <w:proofErr w:type="spellStart"/>
      <w:r w:rsidRPr="00A15BC5">
        <w:rPr>
          <w:rFonts w:ascii="Arial" w:eastAsia="Calibri" w:hAnsi="Arial" w:cs="Arial"/>
          <w:color w:val="000000"/>
          <w:sz w:val="20"/>
          <w:szCs w:val="20"/>
          <w:lang w:eastAsia="en-US"/>
        </w:rPr>
        <w:t>okoljsko</w:t>
      </w:r>
      <w:proofErr w:type="spellEnd"/>
      <w:r w:rsidRPr="00A15BC5">
        <w:rPr>
          <w:rFonts w:ascii="Arial" w:eastAsia="Calibri" w:hAnsi="Arial" w:cs="Arial"/>
          <w:color w:val="000000"/>
          <w:sz w:val="20"/>
          <w:szCs w:val="20"/>
          <w:lang w:eastAsia="en-US"/>
        </w:rPr>
        <w:t xml:space="preserve"> poročilo ali poročilo o vplivih na okolje, za katero je bilo pridobljeno mnenje o ustreznosti ali pridobljena odločba o sprejemljivosti plana ali pridobljeno okoljevarstveno soglasje na poročilo o vplivih na okolje ali pridobljeno gradbeno dovoljenje za objekt z vplivi na okolje v integralnem postopku (</w:t>
      </w:r>
      <w:r w:rsidR="00B21D65">
        <w:rPr>
          <w:rFonts w:ascii="Arial" w:eastAsia="Calibri" w:hAnsi="Arial" w:cs="Arial"/>
          <w:color w:val="000000"/>
          <w:sz w:val="20"/>
          <w:szCs w:val="20"/>
          <w:lang w:eastAsia="en-US"/>
        </w:rPr>
        <w:t xml:space="preserve">št. in </w:t>
      </w:r>
      <w:r w:rsidRPr="00A15BC5">
        <w:rPr>
          <w:rFonts w:ascii="Arial" w:eastAsia="Calibri" w:hAnsi="Arial" w:cs="Arial"/>
          <w:color w:val="000000"/>
          <w:sz w:val="20"/>
          <w:szCs w:val="20"/>
          <w:lang w:eastAsia="en-US"/>
        </w:rPr>
        <w:t>datum izdaje mnenja oziroma odločbe oziroma okoljevarstvenega soglasja oziroma gradbenega dovoljenja).</w:t>
      </w:r>
    </w:p>
    <w:p w14:paraId="1CF9E040" w14:textId="77777777"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p>
    <w:p w14:paraId="391CC819" w14:textId="6CD2566D"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sidRPr="00A15BC5">
        <w:rPr>
          <w:rFonts w:ascii="Arial" w:eastAsia="Calibri" w:hAnsi="Arial" w:cs="Arial"/>
          <w:color w:val="000000"/>
          <w:sz w:val="20"/>
          <w:szCs w:val="20"/>
          <w:lang w:eastAsia="en-US"/>
        </w:rPr>
        <w:t>4.</w:t>
      </w:r>
      <w:r>
        <w:rPr>
          <w:rFonts w:ascii="Arial" w:eastAsia="Calibri" w:hAnsi="Arial" w:cs="Arial"/>
          <w:color w:val="000000"/>
          <w:sz w:val="20"/>
          <w:szCs w:val="20"/>
          <w:lang w:eastAsia="en-US"/>
        </w:rPr>
        <w:t xml:space="preserve"> </w:t>
      </w:r>
      <w:r w:rsidRPr="00A15BC5">
        <w:rPr>
          <w:rFonts w:ascii="Arial" w:eastAsia="Calibri" w:hAnsi="Arial" w:cs="Arial"/>
          <w:b/>
          <w:bCs/>
          <w:color w:val="000000"/>
          <w:sz w:val="20"/>
          <w:szCs w:val="20"/>
          <w:lang w:eastAsia="en-US"/>
        </w:rPr>
        <w:t>Strokovnjak za popis gnezdišč pribe</w:t>
      </w:r>
      <w:r w:rsidRPr="00A15BC5">
        <w:rPr>
          <w:rFonts w:ascii="Arial" w:eastAsia="Calibri" w:hAnsi="Arial" w:cs="Arial"/>
          <w:color w:val="000000"/>
          <w:sz w:val="20"/>
          <w:szCs w:val="20"/>
          <w:lang w:eastAsia="en-US"/>
        </w:rPr>
        <w:t>, ki izpolnjuje naslednje zahteve:</w:t>
      </w:r>
    </w:p>
    <w:p w14:paraId="2035408C" w14:textId="7E49177A"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ima izobrazbo najmanj raven 8 po SOK (univerzitetno izobrazbo ali specializacijo po visokošolskih strokovnih programih po »</w:t>
      </w:r>
      <w:proofErr w:type="spellStart"/>
      <w:r w:rsidRPr="00A15BC5">
        <w:rPr>
          <w:rFonts w:ascii="Arial" w:eastAsia="Calibri" w:hAnsi="Arial" w:cs="Arial"/>
          <w:color w:val="000000"/>
          <w:sz w:val="20"/>
          <w:szCs w:val="20"/>
          <w:lang w:eastAsia="en-US"/>
        </w:rPr>
        <w:t>predbolonjskih</w:t>
      </w:r>
      <w:proofErr w:type="spellEnd"/>
      <w:r w:rsidRPr="00A15BC5">
        <w:rPr>
          <w:rFonts w:ascii="Arial" w:eastAsia="Calibri" w:hAnsi="Arial" w:cs="Arial"/>
          <w:color w:val="000000"/>
          <w:sz w:val="20"/>
          <w:szCs w:val="20"/>
          <w:lang w:eastAsia="en-US"/>
        </w:rPr>
        <w:t>« programih ali magisterij stroke - 2. bolonjska stopnja po bolonjskih programi</w:t>
      </w:r>
      <w:r>
        <w:rPr>
          <w:rFonts w:ascii="Arial" w:eastAsia="Calibri" w:hAnsi="Arial" w:cs="Arial"/>
          <w:color w:val="000000"/>
          <w:sz w:val="20"/>
          <w:szCs w:val="20"/>
          <w:lang w:eastAsia="en-US"/>
        </w:rPr>
        <w:t>h)</w:t>
      </w:r>
      <w:r w:rsidRPr="00A15BC5">
        <w:rPr>
          <w:rFonts w:ascii="Arial" w:eastAsia="Calibri" w:hAnsi="Arial" w:cs="Arial"/>
          <w:color w:val="000000"/>
          <w:sz w:val="20"/>
          <w:szCs w:val="20"/>
          <w:lang w:eastAsia="en-US"/>
        </w:rPr>
        <w:t xml:space="preserve"> s področja biologije  - ornitolog,</w:t>
      </w:r>
    </w:p>
    <w:p w14:paraId="5546B0B7" w14:textId="4FAE86F9"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lastRenderedPageBreak/>
        <w:t xml:space="preserve">- </w:t>
      </w:r>
      <w:r w:rsidRPr="00A15BC5">
        <w:rPr>
          <w:rFonts w:ascii="Arial" w:eastAsia="Calibri" w:hAnsi="Arial" w:cs="Arial"/>
          <w:color w:val="000000"/>
          <w:sz w:val="20"/>
          <w:szCs w:val="20"/>
          <w:lang w:eastAsia="en-US"/>
        </w:rPr>
        <w:t>zaposlen je pri gospodarskem subjektu (ponudnik, partner, podizvajalec), ki nastopa</w:t>
      </w: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 xml:space="preserve">v ponudbi, </w:t>
      </w:r>
    </w:p>
    <w:p w14:paraId="13F64F33" w14:textId="22EE129F"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Pr="00A15BC5">
        <w:rPr>
          <w:rFonts w:ascii="Arial" w:eastAsia="Calibri" w:hAnsi="Arial" w:cs="Arial"/>
          <w:color w:val="000000"/>
          <w:sz w:val="20"/>
          <w:szCs w:val="20"/>
          <w:lang w:eastAsia="en-US"/>
        </w:rPr>
        <w:t>v zadnjih 10 (desetih) letih</w:t>
      </w:r>
      <w:r w:rsidR="00645F53">
        <w:rPr>
          <w:rFonts w:ascii="Arial" w:eastAsia="Calibri" w:hAnsi="Arial" w:cs="Arial"/>
          <w:color w:val="000000"/>
          <w:sz w:val="20"/>
          <w:szCs w:val="20"/>
          <w:lang w:eastAsia="en-US"/>
        </w:rPr>
        <w:t>, šteto od dneva</w:t>
      </w:r>
      <w:r w:rsidRPr="00A15BC5">
        <w:rPr>
          <w:rFonts w:ascii="Arial" w:eastAsia="Calibri" w:hAnsi="Arial" w:cs="Arial"/>
          <w:color w:val="000000"/>
          <w:sz w:val="20"/>
          <w:szCs w:val="20"/>
          <w:lang w:eastAsia="en-US"/>
        </w:rPr>
        <w:t xml:space="preserve"> objav</w:t>
      </w:r>
      <w:r w:rsidR="00645F53">
        <w:rPr>
          <w:rFonts w:ascii="Arial" w:eastAsia="Calibri" w:hAnsi="Arial" w:cs="Arial"/>
          <w:color w:val="000000"/>
          <w:sz w:val="20"/>
          <w:szCs w:val="20"/>
          <w:lang w:eastAsia="en-US"/>
        </w:rPr>
        <w:t>e</w:t>
      </w:r>
      <w:r w:rsidRPr="00A15BC5">
        <w:rPr>
          <w:rFonts w:ascii="Arial" w:eastAsia="Calibri" w:hAnsi="Arial" w:cs="Arial"/>
          <w:color w:val="000000"/>
          <w:sz w:val="20"/>
          <w:szCs w:val="20"/>
          <w:lang w:eastAsia="en-US"/>
        </w:rPr>
        <w:t xml:space="preserve"> predmetnega javnega naročila</w:t>
      </w:r>
      <w:r w:rsidR="00645F53">
        <w:rPr>
          <w:rFonts w:ascii="Arial" w:eastAsia="Calibri" w:hAnsi="Arial" w:cs="Arial"/>
          <w:color w:val="000000"/>
          <w:sz w:val="20"/>
          <w:szCs w:val="20"/>
          <w:lang w:eastAsia="en-US"/>
        </w:rPr>
        <w:t>,</w:t>
      </w:r>
      <w:r w:rsidRPr="00A15BC5">
        <w:rPr>
          <w:rFonts w:ascii="Arial" w:eastAsia="Calibri" w:hAnsi="Arial" w:cs="Arial"/>
          <w:color w:val="000000"/>
          <w:sz w:val="20"/>
          <w:szCs w:val="20"/>
          <w:lang w:eastAsia="en-US"/>
        </w:rPr>
        <w:t xml:space="preserve"> je sodeloval pri izdelavi najmanj enega monitoringa ali popisa ptic.</w:t>
      </w:r>
      <w:r w:rsidR="0092233D">
        <w:rPr>
          <w:rFonts w:ascii="Arial" w:eastAsia="Calibri" w:hAnsi="Arial" w:cs="Arial"/>
          <w:color w:val="000000"/>
          <w:sz w:val="20"/>
          <w:szCs w:val="20"/>
          <w:lang w:eastAsia="en-US"/>
        </w:rPr>
        <w:t xml:space="preserve"> Naročnik bo kot ustrezno referenčno delo štel poročilo o izvedenem monitoringu ali poročilo o popisu ptic.</w:t>
      </w:r>
    </w:p>
    <w:p w14:paraId="6B490E86" w14:textId="77777777" w:rsid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p>
    <w:p w14:paraId="6CBF10F4" w14:textId="282853A4"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sidRPr="00A15BC5">
        <w:rPr>
          <w:rFonts w:ascii="Arial" w:eastAsia="Calibri" w:hAnsi="Arial" w:cs="Arial"/>
          <w:color w:val="000000"/>
          <w:sz w:val="20"/>
          <w:szCs w:val="20"/>
          <w:lang w:eastAsia="en-US"/>
        </w:rPr>
        <w:t>5.</w:t>
      </w:r>
      <w:r w:rsidR="00645F53">
        <w:rPr>
          <w:rFonts w:ascii="Arial" w:eastAsia="Calibri" w:hAnsi="Arial" w:cs="Arial"/>
          <w:color w:val="000000"/>
          <w:sz w:val="20"/>
          <w:szCs w:val="20"/>
          <w:lang w:eastAsia="en-US"/>
        </w:rPr>
        <w:t xml:space="preserve"> </w:t>
      </w:r>
      <w:r w:rsidR="00645F53" w:rsidRPr="00645F53">
        <w:rPr>
          <w:rFonts w:ascii="Arial" w:eastAsia="Calibri" w:hAnsi="Arial" w:cs="Arial"/>
          <w:b/>
          <w:bCs/>
          <w:color w:val="000000"/>
          <w:sz w:val="20"/>
          <w:szCs w:val="20"/>
          <w:lang w:eastAsia="en-US"/>
        </w:rPr>
        <w:t>S</w:t>
      </w:r>
      <w:r w:rsidRPr="00645F53">
        <w:rPr>
          <w:rFonts w:ascii="Arial" w:eastAsia="Calibri" w:hAnsi="Arial" w:cs="Arial"/>
          <w:b/>
          <w:bCs/>
          <w:color w:val="000000"/>
          <w:sz w:val="20"/>
          <w:szCs w:val="20"/>
          <w:lang w:eastAsia="en-US"/>
        </w:rPr>
        <w:t>trokovnjak s področja kakovosti zraka</w:t>
      </w:r>
      <w:r w:rsidRPr="00A15BC5">
        <w:rPr>
          <w:rFonts w:ascii="Arial" w:eastAsia="Calibri" w:hAnsi="Arial" w:cs="Arial"/>
          <w:color w:val="000000"/>
          <w:sz w:val="20"/>
          <w:szCs w:val="20"/>
          <w:lang w:eastAsia="en-US"/>
        </w:rPr>
        <w:t>, ki izpolnjuje naslednje zahteve:</w:t>
      </w:r>
    </w:p>
    <w:p w14:paraId="380BD419" w14:textId="7FA1D058" w:rsidR="00A15BC5" w:rsidRPr="00A15BC5" w:rsidRDefault="00645F53"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00A15BC5" w:rsidRPr="00A15BC5">
        <w:rPr>
          <w:rFonts w:ascii="Arial" w:eastAsia="Calibri" w:hAnsi="Arial" w:cs="Arial"/>
          <w:color w:val="000000"/>
          <w:sz w:val="20"/>
          <w:szCs w:val="20"/>
          <w:lang w:eastAsia="en-US"/>
        </w:rPr>
        <w:t xml:space="preserve">zaposlen je pri gospodarskem subjektu (ponudnik, partner, podizvajalec), ki nastopa v ponudbi, </w:t>
      </w:r>
    </w:p>
    <w:p w14:paraId="7EA80386" w14:textId="793C0B8F" w:rsidR="0005235A" w:rsidRPr="00A15BC5" w:rsidRDefault="00645F53" w:rsidP="0005235A">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00A15BC5" w:rsidRPr="00A15BC5">
        <w:rPr>
          <w:rFonts w:ascii="Arial" w:eastAsia="Calibri" w:hAnsi="Arial" w:cs="Arial"/>
          <w:color w:val="000000"/>
          <w:sz w:val="20"/>
          <w:szCs w:val="20"/>
          <w:lang w:eastAsia="en-US"/>
        </w:rPr>
        <w:t>v zadnjih 10 (desetih) letih</w:t>
      </w:r>
      <w:r>
        <w:rPr>
          <w:rFonts w:ascii="Arial" w:eastAsia="Calibri" w:hAnsi="Arial" w:cs="Arial"/>
          <w:color w:val="000000"/>
          <w:sz w:val="20"/>
          <w:szCs w:val="20"/>
          <w:lang w:eastAsia="en-US"/>
        </w:rPr>
        <w:t>, šteto od dneva</w:t>
      </w:r>
      <w:r w:rsidR="00A15BC5" w:rsidRPr="00A15BC5">
        <w:rPr>
          <w:rFonts w:ascii="Arial" w:eastAsia="Calibri" w:hAnsi="Arial" w:cs="Arial"/>
          <w:color w:val="000000"/>
          <w:sz w:val="20"/>
          <w:szCs w:val="20"/>
          <w:lang w:eastAsia="en-US"/>
        </w:rPr>
        <w:t xml:space="preserve"> objav</w:t>
      </w:r>
      <w:r>
        <w:rPr>
          <w:rFonts w:ascii="Arial" w:eastAsia="Calibri" w:hAnsi="Arial" w:cs="Arial"/>
          <w:color w:val="000000"/>
          <w:sz w:val="20"/>
          <w:szCs w:val="20"/>
          <w:lang w:eastAsia="en-US"/>
        </w:rPr>
        <w:t>e</w:t>
      </w:r>
      <w:r w:rsidR="00A15BC5" w:rsidRPr="00A15BC5">
        <w:rPr>
          <w:rFonts w:ascii="Arial" w:eastAsia="Calibri" w:hAnsi="Arial" w:cs="Arial"/>
          <w:color w:val="000000"/>
          <w:sz w:val="20"/>
          <w:szCs w:val="20"/>
          <w:lang w:eastAsia="en-US"/>
        </w:rPr>
        <w:t xml:space="preserve"> predmetnega javnega naročila</w:t>
      </w:r>
      <w:r>
        <w:rPr>
          <w:rFonts w:ascii="Arial" w:eastAsia="Calibri" w:hAnsi="Arial" w:cs="Arial"/>
          <w:color w:val="000000"/>
          <w:sz w:val="20"/>
          <w:szCs w:val="20"/>
          <w:lang w:eastAsia="en-US"/>
        </w:rPr>
        <w:t>,</w:t>
      </w:r>
      <w:r w:rsidR="00A15BC5" w:rsidRPr="00A15BC5">
        <w:rPr>
          <w:rFonts w:ascii="Arial" w:eastAsia="Calibri" w:hAnsi="Arial" w:cs="Arial"/>
          <w:color w:val="000000"/>
          <w:sz w:val="20"/>
          <w:szCs w:val="20"/>
          <w:lang w:eastAsia="en-US"/>
        </w:rPr>
        <w:t xml:space="preserve"> je sodeloval pri izdelavi segmenta vpliv na kakovost zraka pri najmanj enem </w:t>
      </w:r>
      <w:proofErr w:type="spellStart"/>
      <w:r w:rsidR="00A15BC5" w:rsidRPr="00A15BC5">
        <w:rPr>
          <w:rFonts w:ascii="Arial" w:eastAsia="Calibri" w:hAnsi="Arial" w:cs="Arial"/>
          <w:color w:val="000000"/>
          <w:sz w:val="20"/>
          <w:szCs w:val="20"/>
          <w:lang w:eastAsia="en-US"/>
        </w:rPr>
        <w:t>okoljskem</w:t>
      </w:r>
      <w:proofErr w:type="spellEnd"/>
      <w:r w:rsidR="00A15BC5" w:rsidRPr="00A15BC5">
        <w:rPr>
          <w:rFonts w:ascii="Arial" w:eastAsia="Calibri" w:hAnsi="Arial" w:cs="Arial"/>
          <w:color w:val="000000"/>
          <w:sz w:val="20"/>
          <w:szCs w:val="20"/>
          <w:lang w:eastAsia="en-US"/>
        </w:rPr>
        <w:t xml:space="preserve"> poročilu za prometno infrastrukturo državnega pomena. </w:t>
      </w:r>
      <w:r w:rsidR="0005235A" w:rsidRPr="00A15BC5">
        <w:rPr>
          <w:rFonts w:ascii="Arial" w:eastAsia="Calibri" w:hAnsi="Arial" w:cs="Arial"/>
          <w:color w:val="000000"/>
          <w:sz w:val="20"/>
          <w:szCs w:val="20"/>
          <w:lang w:eastAsia="en-US"/>
        </w:rPr>
        <w:t xml:space="preserve">Naročnik bo kot ustrezno referenčno delo štel </w:t>
      </w:r>
      <w:proofErr w:type="spellStart"/>
      <w:r w:rsidR="0005235A" w:rsidRPr="00A15BC5">
        <w:rPr>
          <w:rFonts w:ascii="Arial" w:eastAsia="Calibri" w:hAnsi="Arial" w:cs="Arial"/>
          <w:color w:val="000000"/>
          <w:sz w:val="20"/>
          <w:szCs w:val="20"/>
          <w:lang w:eastAsia="en-US"/>
        </w:rPr>
        <w:t>okoljsko</w:t>
      </w:r>
      <w:proofErr w:type="spellEnd"/>
      <w:r w:rsidR="0005235A" w:rsidRPr="00A15BC5">
        <w:rPr>
          <w:rFonts w:ascii="Arial" w:eastAsia="Calibri" w:hAnsi="Arial" w:cs="Arial"/>
          <w:color w:val="000000"/>
          <w:sz w:val="20"/>
          <w:szCs w:val="20"/>
          <w:lang w:eastAsia="en-US"/>
        </w:rPr>
        <w:t xml:space="preserve"> poročilo, za katerega je bilo pridobljeno mnenje o ustreznosti ali pridobljena odločba o sprejemljivosti plana (</w:t>
      </w:r>
      <w:r w:rsidR="00B21D65">
        <w:rPr>
          <w:rFonts w:ascii="Arial" w:eastAsia="Calibri" w:hAnsi="Arial" w:cs="Arial"/>
          <w:color w:val="000000"/>
          <w:sz w:val="20"/>
          <w:szCs w:val="20"/>
          <w:lang w:eastAsia="en-US"/>
        </w:rPr>
        <w:t xml:space="preserve">št. in </w:t>
      </w:r>
      <w:r w:rsidR="0005235A" w:rsidRPr="00A15BC5">
        <w:rPr>
          <w:rFonts w:ascii="Arial" w:eastAsia="Calibri" w:hAnsi="Arial" w:cs="Arial"/>
          <w:color w:val="000000"/>
          <w:sz w:val="20"/>
          <w:szCs w:val="20"/>
          <w:lang w:eastAsia="en-US"/>
        </w:rPr>
        <w:t>datum mnenja oziroma odločbe).</w:t>
      </w:r>
    </w:p>
    <w:p w14:paraId="38D485B2" w14:textId="0E9C3AF2"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p>
    <w:p w14:paraId="136DC411" w14:textId="5746B52F"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sidRPr="00A15BC5">
        <w:rPr>
          <w:rFonts w:ascii="Arial" w:eastAsia="Calibri" w:hAnsi="Arial" w:cs="Arial"/>
          <w:color w:val="000000"/>
          <w:sz w:val="20"/>
          <w:szCs w:val="20"/>
          <w:lang w:eastAsia="en-US"/>
        </w:rPr>
        <w:t>6.</w:t>
      </w:r>
      <w:r w:rsidR="00645F53">
        <w:rPr>
          <w:rFonts w:ascii="Arial" w:eastAsia="Calibri" w:hAnsi="Arial" w:cs="Arial"/>
          <w:color w:val="000000"/>
          <w:sz w:val="20"/>
          <w:szCs w:val="20"/>
          <w:lang w:eastAsia="en-US"/>
        </w:rPr>
        <w:t xml:space="preserve"> </w:t>
      </w:r>
      <w:r w:rsidR="00645F53" w:rsidRPr="00645F53">
        <w:rPr>
          <w:rFonts w:ascii="Arial" w:eastAsia="Calibri" w:hAnsi="Arial" w:cs="Arial"/>
          <w:b/>
          <w:bCs/>
          <w:color w:val="000000"/>
          <w:sz w:val="20"/>
          <w:szCs w:val="20"/>
          <w:lang w:eastAsia="en-US"/>
        </w:rPr>
        <w:t>S</w:t>
      </w:r>
      <w:r w:rsidRPr="00645F53">
        <w:rPr>
          <w:rFonts w:ascii="Arial" w:eastAsia="Calibri" w:hAnsi="Arial" w:cs="Arial"/>
          <w:b/>
          <w:bCs/>
          <w:color w:val="000000"/>
          <w:sz w:val="20"/>
          <w:szCs w:val="20"/>
          <w:lang w:eastAsia="en-US"/>
        </w:rPr>
        <w:t>trokovnjak s področja obremenitve s hrupom</w:t>
      </w:r>
      <w:r w:rsidRPr="00A15BC5">
        <w:rPr>
          <w:rFonts w:ascii="Arial" w:eastAsia="Calibri" w:hAnsi="Arial" w:cs="Arial"/>
          <w:color w:val="000000"/>
          <w:sz w:val="20"/>
          <w:szCs w:val="20"/>
          <w:lang w:eastAsia="en-US"/>
        </w:rPr>
        <w:t>, ki izpolnjuje naslednje zahteve:</w:t>
      </w:r>
    </w:p>
    <w:p w14:paraId="4A3019FF" w14:textId="77777777" w:rsidR="00645F53" w:rsidRDefault="00645F53" w:rsidP="00A15BC5">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00A15BC5" w:rsidRPr="00A15BC5">
        <w:rPr>
          <w:rFonts w:ascii="Arial" w:eastAsia="Calibri" w:hAnsi="Arial" w:cs="Arial"/>
          <w:color w:val="000000"/>
          <w:sz w:val="20"/>
          <w:szCs w:val="20"/>
          <w:lang w:eastAsia="en-US"/>
        </w:rPr>
        <w:t xml:space="preserve">zaposlen je pri gospodarskem subjektu (ponudnik, partner, podizvajalec), ki nastopa v ponudbi, </w:t>
      </w:r>
    </w:p>
    <w:p w14:paraId="1D85C3A2" w14:textId="73C21FA5" w:rsidR="0005235A" w:rsidRPr="00A15BC5" w:rsidRDefault="00645F53" w:rsidP="0005235A">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00A15BC5" w:rsidRPr="00A15BC5">
        <w:rPr>
          <w:rFonts w:ascii="Arial" w:eastAsia="Calibri" w:hAnsi="Arial" w:cs="Arial"/>
          <w:color w:val="000000"/>
          <w:sz w:val="20"/>
          <w:szCs w:val="20"/>
          <w:lang w:eastAsia="en-US"/>
        </w:rPr>
        <w:t>v zadnjih 10 (desetih) letih</w:t>
      </w:r>
      <w:r>
        <w:rPr>
          <w:rFonts w:ascii="Arial" w:eastAsia="Calibri" w:hAnsi="Arial" w:cs="Arial"/>
          <w:color w:val="000000"/>
          <w:sz w:val="20"/>
          <w:szCs w:val="20"/>
          <w:lang w:eastAsia="en-US"/>
        </w:rPr>
        <w:t>, šteto od dneva</w:t>
      </w:r>
      <w:r w:rsidR="00A15BC5" w:rsidRPr="00A15BC5">
        <w:rPr>
          <w:rFonts w:ascii="Arial" w:eastAsia="Calibri" w:hAnsi="Arial" w:cs="Arial"/>
          <w:color w:val="000000"/>
          <w:sz w:val="20"/>
          <w:szCs w:val="20"/>
          <w:lang w:eastAsia="en-US"/>
        </w:rPr>
        <w:t xml:space="preserve"> objav</w:t>
      </w:r>
      <w:r>
        <w:rPr>
          <w:rFonts w:ascii="Arial" w:eastAsia="Calibri" w:hAnsi="Arial" w:cs="Arial"/>
          <w:color w:val="000000"/>
          <w:sz w:val="20"/>
          <w:szCs w:val="20"/>
          <w:lang w:eastAsia="en-US"/>
        </w:rPr>
        <w:t>e</w:t>
      </w:r>
      <w:r w:rsidR="00A15BC5" w:rsidRPr="00A15BC5">
        <w:rPr>
          <w:rFonts w:ascii="Arial" w:eastAsia="Calibri" w:hAnsi="Arial" w:cs="Arial"/>
          <w:color w:val="000000"/>
          <w:sz w:val="20"/>
          <w:szCs w:val="20"/>
          <w:lang w:eastAsia="en-US"/>
        </w:rPr>
        <w:t xml:space="preserve"> predmetnega javnega naročila</w:t>
      </w:r>
      <w:r>
        <w:rPr>
          <w:rFonts w:ascii="Arial" w:eastAsia="Calibri" w:hAnsi="Arial" w:cs="Arial"/>
          <w:color w:val="000000"/>
          <w:sz w:val="20"/>
          <w:szCs w:val="20"/>
          <w:lang w:eastAsia="en-US"/>
        </w:rPr>
        <w:t>,</w:t>
      </w:r>
      <w:r w:rsidR="00A15BC5" w:rsidRPr="00A15BC5">
        <w:rPr>
          <w:rFonts w:ascii="Arial" w:eastAsia="Calibri" w:hAnsi="Arial" w:cs="Arial"/>
          <w:color w:val="000000"/>
          <w:sz w:val="20"/>
          <w:szCs w:val="20"/>
          <w:lang w:eastAsia="en-US"/>
        </w:rPr>
        <w:t xml:space="preserve"> je sodeloval pri izdelavi segmenta hrup v najmanj enem </w:t>
      </w:r>
      <w:proofErr w:type="spellStart"/>
      <w:r w:rsidR="00A15BC5" w:rsidRPr="00A15BC5">
        <w:rPr>
          <w:rFonts w:ascii="Arial" w:eastAsia="Calibri" w:hAnsi="Arial" w:cs="Arial"/>
          <w:color w:val="000000"/>
          <w:sz w:val="20"/>
          <w:szCs w:val="20"/>
          <w:lang w:eastAsia="en-US"/>
        </w:rPr>
        <w:t>okoljskem</w:t>
      </w:r>
      <w:proofErr w:type="spellEnd"/>
      <w:r w:rsidR="00A15BC5" w:rsidRPr="00A15BC5">
        <w:rPr>
          <w:rFonts w:ascii="Arial" w:eastAsia="Calibri" w:hAnsi="Arial" w:cs="Arial"/>
          <w:color w:val="000000"/>
          <w:sz w:val="20"/>
          <w:szCs w:val="20"/>
          <w:lang w:eastAsia="en-US"/>
        </w:rPr>
        <w:t xml:space="preserve"> poročilu za prometno infrastrukturo državnega pomena.</w:t>
      </w:r>
      <w:r w:rsidR="0005235A">
        <w:rPr>
          <w:rFonts w:ascii="Arial" w:eastAsia="Calibri" w:hAnsi="Arial" w:cs="Arial"/>
          <w:color w:val="000000"/>
          <w:sz w:val="20"/>
          <w:szCs w:val="20"/>
          <w:lang w:eastAsia="en-US"/>
        </w:rPr>
        <w:t xml:space="preserve"> </w:t>
      </w:r>
      <w:r w:rsidR="0005235A" w:rsidRPr="00A15BC5">
        <w:rPr>
          <w:rFonts w:ascii="Arial" w:eastAsia="Calibri" w:hAnsi="Arial" w:cs="Arial"/>
          <w:color w:val="000000"/>
          <w:sz w:val="20"/>
          <w:szCs w:val="20"/>
          <w:lang w:eastAsia="en-US"/>
        </w:rPr>
        <w:t xml:space="preserve">Naročnik bo kot ustrezno referenčno delo štel </w:t>
      </w:r>
      <w:proofErr w:type="spellStart"/>
      <w:r w:rsidR="0005235A" w:rsidRPr="00A15BC5">
        <w:rPr>
          <w:rFonts w:ascii="Arial" w:eastAsia="Calibri" w:hAnsi="Arial" w:cs="Arial"/>
          <w:color w:val="000000"/>
          <w:sz w:val="20"/>
          <w:szCs w:val="20"/>
          <w:lang w:eastAsia="en-US"/>
        </w:rPr>
        <w:t>okoljsko</w:t>
      </w:r>
      <w:proofErr w:type="spellEnd"/>
      <w:r w:rsidR="0005235A" w:rsidRPr="00A15BC5">
        <w:rPr>
          <w:rFonts w:ascii="Arial" w:eastAsia="Calibri" w:hAnsi="Arial" w:cs="Arial"/>
          <w:color w:val="000000"/>
          <w:sz w:val="20"/>
          <w:szCs w:val="20"/>
          <w:lang w:eastAsia="en-US"/>
        </w:rPr>
        <w:t xml:space="preserve"> poročilo, za katerega je bilo pridobljeno mnenje o ustreznosti ali pridobljena odločba o sprejemljivosti plana (</w:t>
      </w:r>
      <w:r w:rsidR="00B21D65">
        <w:rPr>
          <w:rFonts w:ascii="Arial" w:eastAsia="Calibri" w:hAnsi="Arial" w:cs="Arial"/>
          <w:color w:val="000000"/>
          <w:sz w:val="20"/>
          <w:szCs w:val="20"/>
          <w:lang w:eastAsia="en-US"/>
        </w:rPr>
        <w:t xml:space="preserve">št. in </w:t>
      </w:r>
      <w:r w:rsidR="0005235A" w:rsidRPr="00A15BC5">
        <w:rPr>
          <w:rFonts w:ascii="Arial" w:eastAsia="Calibri" w:hAnsi="Arial" w:cs="Arial"/>
          <w:color w:val="000000"/>
          <w:sz w:val="20"/>
          <w:szCs w:val="20"/>
          <w:lang w:eastAsia="en-US"/>
        </w:rPr>
        <w:t>datum mnenja oziroma odločbe).</w:t>
      </w:r>
    </w:p>
    <w:p w14:paraId="06018692" w14:textId="2FAEE7BB" w:rsidR="00A15BC5" w:rsidRPr="00A15BC5" w:rsidRDefault="00A15BC5" w:rsidP="00A15BC5">
      <w:pPr>
        <w:autoSpaceDE w:val="0"/>
        <w:autoSpaceDN w:val="0"/>
        <w:adjustRightInd w:val="0"/>
        <w:spacing w:line="260" w:lineRule="atLeast"/>
        <w:jc w:val="both"/>
        <w:rPr>
          <w:rFonts w:ascii="Arial" w:eastAsia="Calibri" w:hAnsi="Arial" w:cs="Arial"/>
          <w:color w:val="000000"/>
          <w:sz w:val="20"/>
          <w:szCs w:val="20"/>
          <w:lang w:eastAsia="en-US"/>
        </w:rPr>
      </w:pPr>
      <w:r w:rsidRPr="00A15BC5">
        <w:rPr>
          <w:rFonts w:ascii="Arial" w:eastAsia="Calibri" w:hAnsi="Arial" w:cs="Arial"/>
          <w:color w:val="000000"/>
          <w:sz w:val="20"/>
          <w:szCs w:val="20"/>
          <w:lang w:eastAsia="en-US"/>
        </w:rPr>
        <w:t xml:space="preserve"> </w:t>
      </w:r>
    </w:p>
    <w:p w14:paraId="1F3D428E" w14:textId="0EBCE236"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64FA7">
        <w:rPr>
          <w:rFonts w:ascii="Arial" w:eastAsia="Calibri" w:hAnsi="Arial" w:cs="Arial"/>
          <w:color w:val="000000"/>
          <w:sz w:val="20"/>
          <w:szCs w:val="20"/>
          <w:lang w:eastAsia="en-US"/>
        </w:rPr>
        <w:t>soponudnika</w:t>
      </w:r>
      <w:proofErr w:type="spellEnd"/>
      <w:r w:rsidRPr="00364FA7">
        <w:rPr>
          <w:rFonts w:ascii="Arial" w:eastAsia="Calibri" w:hAnsi="Arial" w:cs="Arial"/>
          <w:color w:val="000000"/>
          <w:sz w:val="20"/>
          <w:szCs w:val="20"/>
          <w:lang w:eastAsia="en-US"/>
        </w:rPr>
        <w:t xml:space="preserve"> ali podizvajalca (in zanj predložiti ESPD).</w:t>
      </w:r>
    </w:p>
    <w:p w14:paraId="0C2F0C25" w14:textId="77777777" w:rsidR="003E2DD9" w:rsidRPr="00364FA7" w:rsidRDefault="003E2DD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03F190A8" w14:textId="45BC8BC5"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Izvajalec je dolžan ves čas trajanja projekta zagotavljati kader, ki ga je navedel z referencami v ponudbi. Zamenjava strokovnega kadra v </w:t>
      </w:r>
      <w:r w:rsidR="00CD7774">
        <w:rPr>
          <w:rFonts w:ascii="Arial" w:eastAsia="Calibri" w:hAnsi="Arial" w:cs="Arial"/>
          <w:color w:val="000000"/>
          <w:sz w:val="20"/>
          <w:szCs w:val="20"/>
          <w:lang w:eastAsia="en-US"/>
        </w:rPr>
        <w:t>delovni</w:t>
      </w:r>
      <w:r w:rsidRPr="00364FA7">
        <w:rPr>
          <w:rFonts w:ascii="Arial" w:eastAsia="Calibri" w:hAnsi="Arial" w:cs="Arial"/>
          <w:color w:val="000000"/>
          <w:sz w:val="20"/>
          <w:szCs w:val="20"/>
          <w:lang w:eastAsia="en-US"/>
        </w:rPr>
        <w:t xml:space="preserve"> skupini je možna izključno s soglasjem naročnika. Nadomestne osebe morajo izpolnjevati zahtevane pogoje glede kadrovske usposobljenosti, na podlagi katerih je bila ponudniku priznana sposobnost za izpolnitev naročila in imeti enake ali višje kvalifikacije.</w:t>
      </w:r>
    </w:p>
    <w:p w14:paraId="65472CC2" w14:textId="77777777" w:rsidR="001E648F" w:rsidRPr="00364FA7" w:rsidRDefault="001E648F" w:rsidP="003E2DD9">
      <w:pPr>
        <w:autoSpaceDE w:val="0"/>
        <w:autoSpaceDN w:val="0"/>
        <w:adjustRightInd w:val="0"/>
        <w:spacing w:line="260" w:lineRule="atLeast"/>
        <w:jc w:val="both"/>
        <w:rPr>
          <w:rFonts w:ascii="Arial" w:eastAsia="Calibri" w:hAnsi="Arial" w:cs="Arial"/>
          <w:color w:val="000000"/>
          <w:sz w:val="20"/>
          <w:szCs w:val="20"/>
          <w:lang w:eastAsia="en-US"/>
        </w:rPr>
      </w:pPr>
    </w:p>
    <w:p w14:paraId="768D035D" w14:textId="77777777" w:rsidR="00AB5060" w:rsidRDefault="00AB5060" w:rsidP="00753C30">
      <w:pPr>
        <w:autoSpaceDE w:val="0"/>
        <w:autoSpaceDN w:val="0"/>
        <w:adjustRightInd w:val="0"/>
        <w:spacing w:line="260" w:lineRule="atLeast"/>
        <w:jc w:val="both"/>
        <w:rPr>
          <w:rFonts w:ascii="Arial" w:eastAsia="Calibri" w:hAnsi="Arial" w:cs="Arial"/>
          <w:color w:val="000000"/>
          <w:sz w:val="20"/>
          <w:szCs w:val="20"/>
          <w:lang w:eastAsia="en-US"/>
        </w:rPr>
      </w:pPr>
      <w:r w:rsidRPr="003E2DD9">
        <w:rPr>
          <w:rFonts w:ascii="Arial" w:eastAsia="Calibri" w:hAnsi="Arial" w:cs="Arial"/>
          <w:color w:val="000000"/>
          <w:sz w:val="20"/>
          <w:szCs w:val="20"/>
          <w:lang w:eastAsia="en-US"/>
        </w:rPr>
        <w:t>Tisti kader, ki izkazuje strokovno usposobljenost oziroma izkaže zahtevano referenco, mora dela s tega področja v pretežnem delu tudi izvajati.</w:t>
      </w:r>
    </w:p>
    <w:p w14:paraId="1AC6EE6A" w14:textId="77777777" w:rsidR="003E2DD9" w:rsidRPr="00364FA7"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5CB51413" w14:textId="77777777" w:rsidR="00121348" w:rsidRDefault="00364FA7" w:rsidP="00753C30">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V primeru skupne ponudbe ali če ponudnik </w:t>
      </w:r>
      <w:r w:rsidRPr="00645F53">
        <w:rPr>
          <w:rFonts w:ascii="Arial" w:eastAsia="Calibri" w:hAnsi="Arial" w:cs="Arial"/>
          <w:color w:val="000000"/>
          <w:sz w:val="20"/>
          <w:szCs w:val="20"/>
          <w:lang w:eastAsia="en-US"/>
        </w:rPr>
        <w:t>vključi podizvajalce,</w:t>
      </w:r>
      <w:r w:rsidRPr="00364FA7">
        <w:rPr>
          <w:rFonts w:ascii="Arial" w:eastAsia="Calibri" w:hAnsi="Arial" w:cs="Arial"/>
          <w:color w:val="000000"/>
          <w:sz w:val="20"/>
          <w:szCs w:val="20"/>
          <w:lang w:eastAsia="en-US"/>
        </w:rPr>
        <w:t xml:space="preserve"> se referenčni projekti in kadrovska struktura seštevajo.</w:t>
      </w:r>
    </w:p>
    <w:p w14:paraId="1EBF8C4D" w14:textId="77777777" w:rsidR="00001BF2" w:rsidRPr="00121348" w:rsidRDefault="00001BF2"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2C8840B3" w:rsidR="00BB1FC7" w:rsidRPr="00BF33E5"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Pr="00751AA6"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52315732" w14:textId="77777777" w:rsidR="00080D62" w:rsidRDefault="00080D62"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1D58C9">
        <w:rPr>
          <w:rFonts w:ascii="Arial" w:hAnsi="Arial" w:cs="Arial"/>
          <w:b/>
          <w:sz w:val="20"/>
          <w:szCs w:val="20"/>
          <w:lang w:eastAsia="en-US"/>
        </w:rPr>
        <w:t>POMEMBNO:</w:t>
      </w:r>
      <w:r w:rsidR="003C3FE7">
        <w:rPr>
          <w:rFonts w:ascii="Arial" w:hAnsi="Arial" w:cs="Arial"/>
          <w:b/>
          <w:sz w:val="20"/>
          <w:szCs w:val="20"/>
          <w:lang w:eastAsia="en-US"/>
        </w:rPr>
        <w:t xml:space="preserve"> </w:t>
      </w:r>
    </w:p>
    <w:p w14:paraId="49EB0489" w14:textId="357DE29C" w:rsid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w:t>
      </w:r>
      <w:r w:rsidR="001D58C9" w:rsidRPr="001D58C9">
        <w:rPr>
          <w:rFonts w:ascii="Arial" w:hAnsi="Arial" w:cs="Arial"/>
          <w:sz w:val="20"/>
          <w:szCs w:val="20"/>
          <w:lang w:eastAsia="en-US"/>
        </w:rPr>
        <w:t xml:space="preserve">(obrazec je predpisan, vzorec je predložen v okviru obrazca 5) oziroma dokazil o izvedbi referenčnega dela </w:t>
      </w:r>
      <w:r w:rsidRPr="003001BE">
        <w:rPr>
          <w:rFonts w:ascii="Arial" w:hAnsi="Arial" w:cs="Arial"/>
          <w:sz w:val="20"/>
          <w:szCs w:val="20"/>
          <w:lang w:eastAsia="en-US"/>
        </w:rPr>
        <w:t xml:space="preserve">za gospodarski subjekt </w:t>
      </w:r>
      <w:r w:rsidRPr="00F41505">
        <w:rPr>
          <w:rFonts w:ascii="Arial" w:hAnsi="Arial" w:cs="Arial"/>
          <w:sz w:val="20"/>
          <w:szCs w:val="20"/>
          <w:lang w:eastAsia="en-US"/>
        </w:rPr>
        <w:t>in kadre</w:t>
      </w:r>
      <w:r w:rsidR="00FC1790" w:rsidRPr="00F41505">
        <w:rPr>
          <w:rFonts w:ascii="Arial" w:hAnsi="Arial" w:cs="Arial"/>
          <w:sz w:val="20"/>
          <w:szCs w:val="20"/>
          <w:lang w:eastAsia="en-US"/>
        </w:rPr>
        <w:t xml:space="preserve"> </w:t>
      </w:r>
      <w:r w:rsidRPr="003001BE">
        <w:rPr>
          <w:rFonts w:ascii="Arial" w:hAnsi="Arial" w:cs="Arial"/>
          <w:sz w:val="20"/>
          <w:szCs w:val="20"/>
          <w:lang w:eastAsia="en-US"/>
        </w:rPr>
        <w:t>v ponudbi ni potrebno prilagati,</w:t>
      </w:r>
      <w:r w:rsidR="00290E5F" w:rsidRPr="00290E5F">
        <w:t xml:space="preserve"> </w:t>
      </w:r>
      <w:r w:rsidR="00290E5F" w:rsidRPr="00290E5F">
        <w:rPr>
          <w:rFonts w:ascii="Arial" w:hAnsi="Arial" w:cs="Arial"/>
          <w:sz w:val="20"/>
          <w:szCs w:val="20"/>
          <w:lang w:eastAsia="en-US"/>
        </w:rPr>
        <w:t>naročnik pa si pridržuje pravico, da sam preveri izpolnjevanje pogojev oz. da od ponudnika zahteva predložitev dokazil v fazi preverjanja ponudb.</w:t>
      </w:r>
      <w:r w:rsidR="00290E5F">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5819E0C6" w14:textId="77777777" w:rsidR="00290E5F"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3D0E012" w14:textId="07BB2B9E"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w:t>
      </w:r>
      <w:r w:rsidR="001D58C9" w:rsidRPr="001D58C9">
        <w:t xml:space="preserve"> </w:t>
      </w:r>
      <w:r w:rsidR="001D58C9" w:rsidRPr="001D58C9">
        <w:rPr>
          <w:rFonts w:ascii="Arial" w:hAnsi="Arial" w:cs="Arial"/>
          <w:sz w:val="20"/>
          <w:szCs w:val="20"/>
          <w:lang w:eastAsia="en-US"/>
        </w:rPr>
        <w:t>oziroma dokazila o izvedbi referenčnega dela</w:t>
      </w:r>
      <w:r w:rsidRPr="003001BE">
        <w:rPr>
          <w:rFonts w:ascii="Arial" w:hAnsi="Arial" w:cs="Arial"/>
          <w:sz w:val="20"/>
          <w:szCs w:val="20"/>
          <w:lang w:eastAsia="en-US"/>
        </w:rPr>
        <w:t xml:space="preserve"> predloži že v ponudbi.</w:t>
      </w:r>
    </w:p>
    <w:p w14:paraId="2F3112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23F0B45" w14:textId="6328D94F" w:rsidR="003001BE" w:rsidRPr="003001BE" w:rsidRDefault="003001BE" w:rsidP="002F3DB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 projekti za gospodarski subjekt in kadre bodo morali biti potrjeni s strani naročnika referenčnega dela, ki v tem naročilu ni niti ponudnik niti njegov partner, če nastopa s partnerji, niti podizvajalec. </w:t>
      </w:r>
    </w:p>
    <w:p w14:paraId="37A01BFA" w14:textId="2A4A2A2D"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23D162B1" w14:textId="77777777" w:rsidR="000C4B63" w:rsidRDefault="000C4B63" w:rsidP="00FB7DD3">
      <w:pPr>
        <w:spacing w:line="260" w:lineRule="atLeast"/>
        <w:jc w:val="both"/>
        <w:rPr>
          <w:rFonts w:ascii="Arial" w:hAnsi="Arial" w:cs="Arial"/>
          <w:sz w:val="20"/>
          <w:szCs w:val="20"/>
          <w:lang w:eastAsia="en-US"/>
        </w:rPr>
      </w:pPr>
    </w:p>
    <w:p w14:paraId="4B41FB1A" w14:textId="7A40D251"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Če bo ponudnik izvajal javno naročilo s podizvajalci, mora v ponudbi:</w:t>
      </w:r>
    </w:p>
    <w:p w14:paraId="3D4AE96A"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643802"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priložiti zahtevo podizvajalca za neposredno plačilo</w:t>
      </w:r>
      <w:r w:rsidRPr="00643802">
        <w:rPr>
          <w:rFonts w:ascii="Arial" w:hAnsi="Arial" w:cs="Arial"/>
          <w:sz w:val="20"/>
          <w:szCs w:val="20"/>
          <w:lang w:eastAsia="en-US"/>
        </w:rPr>
        <w:t>, 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7659CC1B" w14:textId="3ADD7332" w:rsidR="00E74A6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538EFF97" w14:textId="77777777" w:rsidR="00CD7774" w:rsidRPr="0070139D" w:rsidRDefault="00CD7774"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407668B8"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2" w:name="_Toc130197575"/>
      <w:bookmarkStart w:id="123" w:name="_Toc130198076"/>
      <w:bookmarkStart w:id="124" w:name="_Toc130198136"/>
      <w:bookmarkStart w:id="125" w:name="_Toc130799597"/>
      <w:bookmarkStart w:id="126" w:name="_Toc132106368"/>
      <w:bookmarkStart w:id="127" w:name="_Toc132424982"/>
      <w:bookmarkStart w:id="128" w:name="_Toc132432231"/>
      <w:bookmarkStart w:id="129" w:name="_Toc156997259"/>
    </w:p>
    <w:p w14:paraId="45674A4C"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2"/>
      <w:bookmarkEnd w:id="123"/>
      <w:bookmarkEnd w:id="124"/>
      <w:bookmarkEnd w:id="125"/>
      <w:bookmarkEnd w:id="126"/>
      <w:bookmarkEnd w:id="127"/>
      <w:bookmarkEnd w:id="128"/>
      <w:bookmarkEnd w:id="129"/>
      <w:r w:rsidR="00B160F6">
        <w:rPr>
          <w:rFonts w:ascii="Arial" w:hAnsi="Arial" w:cs="Arial"/>
          <w:b/>
          <w:bCs/>
          <w:sz w:val="20"/>
          <w:szCs w:val="20"/>
          <w:lang w:eastAsia="en-US"/>
        </w:rPr>
        <w:t xml:space="preserve"> </w:t>
      </w:r>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77C1F9E5"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E54457">
        <w:rPr>
          <w:rFonts w:ascii="Arial" w:hAnsi="Arial" w:cs="Arial"/>
          <w:sz w:val="20"/>
          <w:szCs w:val="20"/>
          <w:lang w:eastAsia="ar-SA"/>
        </w:rPr>
        <w:t>,</w:t>
      </w:r>
    </w:p>
    <w:p w14:paraId="24D29D35" w14:textId="77777777" w:rsidR="003F323B" w:rsidRDefault="00400770" w:rsidP="009541FC">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03678C43" w:rsidR="00400770" w:rsidRPr="003F323B" w:rsidRDefault="00400770" w:rsidP="009541FC">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E658A7">
        <w:rPr>
          <w:rFonts w:ascii="Arial" w:hAnsi="Arial" w:cs="Arial"/>
          <w:sz w:val="20"/>
          <w:szCs w:val="20"/>
          <w:lang w:eastAsia="ar-SA"/>
        </w:rPr>
        <w:t>.</w:t>
      </w:r>
    </w:p>
    <w:p w14:paraId="2F12BFBA" w14:textId="3F6C3DD6" w:rsidR="0098413D" w:rsidRDefault="0098413D" w:rsidP="00400770">
      <w:pPr>
        <w:suppressAutoHyphens/>
        <w:spacing w:line="260" w:lineRule="atLeast"/>
        <w:jc w:val="both"/>
        <w:rPr>
          <w:rFonts w:ascii="Arial" w:hAnsi="Arial" w:cs="Arial"/>
          <w:sz w:val="20"/>
          <w:szCs w:val="20"/>
          <w:lang w:eastAsia="ar-SA"/>
        </w:rPr>
      </w:pPr>
    </w:p>
    <w:p w14:paraId="25D14DDE" w14:textId="07FF56FB" w:rsidR="00032984" w:rsidRPr="002F3DB0" w:rsidRDefault="0098413D" w:rsidP="002F3DB0">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r w:rsidRPr="0098413D">
        <w:rPr>
          <w:rFonts w:ascii="Arial" w:hAnsi="Arial" w:cs="Arial"/>
          <w:sz w:val="20"/>
          <w:lang w:eastAsia="en-US"/>
        </w:rPr>
        <w:t>akt o skupnem nast</w:t>
      </w:r>
      <w:r>
        <w:rPr>
          <w:rFonts w:ascii="Arial" w:hAnsi="Arial" w:cs="Arial"/>
          <w:sz w:val="20"/>
          <w:lang w:eastAsia="en-US"/>
        </w:rPr>
        <w:t>opu oz. skupni izvedbi naročila</w:t>
      </w:r>
      <w:bookmarkEnd w:id="53"/>
      <w:r w:rsidR="00032984">
        <w:rPr>
          <w:rFonts w:ascii="Arial" w:hAnsi="Arial"/>
          <w:u w:val="single"/>
          <w:lang w:eastAsia="en-US"/>
        </w:rPr>
        <w:br w:type="page"/>
      </w:r>
    </w:p>
    <w:p w14:paraId="2C9CBAB1" w14:textId="68C3423F" w:rsidR="0075039D" w:rsidRPr="00FA5478" w:rsidRDefault="0075039D" w:rsidP="0075039D">
      <w:pPr>
        <w:spacing w:line="260" w:lineRule="atLeast"/>
        <w:jc w:val="both"/>
        <w:rPr>
          <w:rFonts w:ascii="Arial" w:hAnsi="Arial" w:cs="Arial"/>
          <w:sz w:val="20"/>
          <w:szCs w:val="20"/>
          <w:lang w:eastAsia="en-US"/>
        </w:rPr>
      </w:pPr>
      <w:r w:rsidRPr="002F3DB0">
        <w:rPr>
          <w:rFonts w:ascii="Arial" w:hAnsi="Arial" w:cs="Arial"/>
          <w:b/>
          <w:sz w:val="20"/>
          <w:szCs w:val="20"/>
          <w:lang w:eastAsia="en-US"/>
        </w:rPr>
        <w:lastRenderedPageBreak/>
        <w:t>P</w:t>
      </w:r>
      <w:r w:rsidR="00E74A6D" w:rsidRPr="002F3DB0">
        <w:rPr>
          <w:rFonts w:ascii="Arial" w:hAnsi="Arial" w:cs="Arial"/>
          <w:b/>
          <w:sz w:val="20"/>
          <w:szCs w:val="20"/>
          <w:lang w:eastAsia="en-US"/>
        </w:rPr>
        <w:t>OGLAVJE</w:t>
      </w:r>
      <w:r w:rsidRPr="002F3DB0">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9541FC">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9541FC">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9541FC">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675324BA" w14:textId="77777777" w:rsidR="00E1753A" w:rsidRDefault="003A12BF" w:rsidP="00E1753A">
      <w:pPr>
        <w:pStyle w:val="Odstavekseznama"/>
        <w:numPr>
          <w:ilvl w:val="0"/>
          <w:numId w:val="46"/>
        </w:numPr>
        <w:spacing w:line="260" w:lineRule="atLeast"/>
        <w:jc w:val="both"/>
        <w:rPr>
          <w:rFonts w:ascii="Arial" w:hAnsi="Arial" w:cs="Arial"/>
          <w:sz w:val="20"/>
          <w:szCs w:val="20"/>
        </w:rPr>
      </w:pPr>
      <w:r w:rsidRPr="00E1753A">
        <w:rPr>
          <w:rFonts w:ascii="Arial" w:hAnsi="Arial" w:cs="Arial"/>
          <w:sz w:val="20"/>
          <w:szCs w:val="20"/>
          <w:lang w:eastAsia="en-US"/>
        </w:rPr>
        <w:t>Obrazec 1A: Dodatni podatki o podizvajalcih,</w:t>
      </w:r>
    </w:p>
    <w:p w14:paraId="32F26755" w14:textId="5FEECD9F" w:rsidR="003A12BF" w:rsidRPr="00E1753A" w:rsidRDefault="003A12BF" w:rsidP="00E1753A">
      <w:pPr>
        <w:pStyle w:val="Odstavekseznama"/>
        <w:numPr>
          <w:ilvl w:val="0"/>
          <w:numId w:val="46"/>
        </w:numPr>
        <w:spacing w:line="260" w:lineRule="atLeast"/>
        <w:jc w:val="both"/>
        <w:rPr>
          <w:rFonts w:ascii="Arial" w:hAnsi="Arial" w:cs="Arial"/>
          <w:sz w:val="20"/>
          <w:szCs w:val="20"/>
        </w:rPr>
      </w:pPr>
      <w:r w:rsidRPr="00E1753A">
        <w:rPr>
          <w:rFonts w:ascii="Arial" w:hAnsi="Arial" w:cs="Arial"/>
          <w:sz w:val="20"/>
          <w:szCs w:val="20"/>
          <w:lang w:eastAsia="en-US"/>
        </w:rPr>
        <w:t>Obrazec 1B: Soglasje podizvajalcev za neposredna plačila (v primeru, da podizvajalci zahtevajo neposredna plačila),</w:t>
      </w:r>
    </w:p>
    <w:p w14:paraId="5C955593" w14:textId="1928E04A" w:rsidR="003A12BF" w:rsidRPr="003A12BF" w:rsidRDefault="003A12BF" w:rsidP="009541FC">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30DDD506" w:rsidR="005722D3" w:rsidRPr="00390984" w:rsidRDefault="005722D3" w:rsidP="009541FC">
      <w:pPr>
        <w:numPr>
          <w:ilvl w:val="0"/>
          <w:numId w:val="10"/>
        </w:numPr>
        <w:spacing w:line="260" w:lineRule="atLeast"/>
        <w:jc w:val="both"/>
        <w:rPr>
          <w:rFonts w:ascii="Arial" w:hAnsi="Arial" w:cs="Arial"/>
          <w:sz w:val="20"/>
          <w:szCs w:val="20"/>
        </w:rPr>
      </w:pPr>
      <w:r w:rsidRPr="00390984">
        <w:rPr>
          <w:rFonts w:ascii="Arial" w:hAnsi="Arial" w:cs="Arial"/>
          <w:sz w:val="20"/>
          <w:szCs w:val="20"/>
          <w:lang w:eastAsia="en-US"/>
        </w:rPr>
        <w:t xml:space="preserve">Obrazec 2: </w:t>
      </w:r>
      <w:r w:rsidR="001C6EFC" w:rsidRPr="00390984">
        <w:rPr>
          <w:rFonts w:ascii="Arial" w:hAnsi="Arial" w:cs="Arial"/>
          <w:sz w:val="20"/>
          <w:szCs w:val="20"/>
          <w:lang w:eastAsia="en-US"/>
        </w:rPr>
        <w:t>Seznam referenčnih projektov (izpolnjevanje pogojev iz poglavja 3.2.</w:t>
      </w:r>
      <w:r w:rsidR="002F3DB0" w:rsidRPr="00390984">
        <w:rPr>
          <w:rFonts w:ascii="Arial" w:hAnsi="Arial" w:cs="Arial"/>
          <w:sz w:val="20"/>
          <w:szCs w:val="20"/>
          <w:lang w:eastAsia="en-US"/>
        </w:rPr>
        <w:t>3</w:t>
      </w:r>
      <w:r w:rsidR="001C6EFC" w:rsidRPr="00390984">
        <w:rPr>
          <w:rFonts w:ascii="Arial" w:hAnsi="Arial" w:cs="Arial"/>
          <w:sz w:val="20"/>
          <w:szCs w:val="20"/>
          <w:lang w:eastAsia="en-US"/>
        </w:rPr>
        <w:t>.1),</w:t>
      </w:r>
    </w:p>
    <w:p w14:paraId="5E243B30" w14:textId="7640A93D" w:rsidR="005722D3" w:rsidRPr="00390984" w:rsidRDefault="005722D3" w:rsidP="009541FC">
      <w:pPr>
        <w:numPr>
          <w:ilvl w:val="0"/>
          <w:numId w:val="10"/>
        </w:numPr>
        <w:suppressAutoHyphens/>
        <w:spacing w:line="260" w:lineRule="atLeast"/>
        <w:jc w:val="both"/>
        <w:rPr>
          <w:rFonts w:ascii="Arial" w:hAnsi="Arial" w:cs="Arial"/>
          <w:sz w:val="20"/>
          <w:szCs w:val="20"/>
        </w:rPr>
      </w:pPr>
      <w:r w:rsidRPr="00390984">
        <w:rPr>
          <w:rFonts w:ascii="Arial" w:hAnsi="Arial" w:cs="Arial"/>
          <w:sz w:val="20"/>
          <w:szCs w:val="20"/>
        </w:rPr>
        <w:t>Obrazec 3: Seznam referenčnega kadra (izpolnjevanje pogojev iz točke 3.2.</w:t>
      </w:r>
      <w:r w:rsidR="000A177C" w:rsidRPr="00390984">
        <w:rPr>
          <w:rFonts w:ascii="Arial" w:hAnsi="Arial" w:cs="Arial"/>
          <w:sz w:val="20"/>
          <w:szCs w:val="20"/>
        </w:rPr>
        <w:t>3.</w:t>
      </w:r>
      <w:r w:rsidRPr="00390984">
        <w:rPr>
          <w:rFonts w:ascii="Arial" w:hAnsi="Arial" w:cs="Arial"/>
          <w:sz w:val="20"/>
          <w:szCs w:val="20"/>
        </w:rPr>
        <w:t xml:space="preserve">2), </w:t>
      </w:r>
    </w:p>
    <w:p w14:paraId="0780EC06" w14:textId="75A265A4" w:rsidR="000A177C" w:rsidRPr="00390984" w:rsidRDefault="000A177C" w:rsidP="009541FC">
      <w:pPr>
        <w:numPr>
          <w:ilvl w:val="0"/>
          <w:numId w:val="10"/>
        </w:numPr>
        <w:suppressAutoHyphens/>
        <w:spacing w:line="260" w:lineRule="atLeast"/>
        <w:jc w:val="both"/>
        <w:rPr>
          <w:rFonts w:ascii="Arial" w:hAnsi="Arial" w:cs="Arial"/>
          <w:sz w:val="20"/>
          <w:szCs w:val="20"/>
        </w:rPr>
      </w:pPr>
      <w:r w:rsidRPr="00390984">
        <w:rPr>
          <w:rFonts w:ascii="Arial" w:hAnsi="Arial" w:cs="Arial"/>
          <w:sz w:val="20"/>
          <w:szCs w:val="20"/>
        </w:rPr>
        <w:t xml:space="preserve">Obrazec </w:t>
      </w:r>
      <w:r w:rsidR="002D10AD" w:rsidRPr="00390984">
        <w:rPr>
          <w:rFonts w:ascii="Arial" w:hAnsi="Arial" w:cs="Arial"/>
          <w:sz w:val="20"/>
          <w:szCs w:val="20"/>
        </w:rPr>
        <w:t>4</w:t>
      </w:r>
      <w:r w:rsidRPr="00390984">
        <w:rPr>
          <w:rFonts w:ascii="Arial" w:hAnsi="Arial" w:cs="Arial"/>
          <w:sz w:val="20"/>
          <w:szCs w:val="20"/>
        </w:rPr>
        <w:t>: Seznam  kadra – merilo (izpolnjevanje pogojev iz točke 2.3.10),</w:t>
      </w:r>
    </w:p>
    <w:p w14:paraId="1E2A579E" w14:textId="208B620B" w:rsidR="00E24521" w:rsidRDefault="00E24521" w:rsidP="009541FC">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w:t>
      </w:r>
      <w:r w:rsidR="002D10AD">
        <w:rPr>
          <w:rFonts w:ascii="Arial" w:hAnsi="Arial" w:cs="Arial"/>
          <w:sz w:val="20"/>
          <w:szCs w:val="20"/>
          <w:lang w:eastAsia="en-US"/>
        </w:rPr>
        <w:t>5</w:t>
      </w:r>
      <w:r w:rsidRPr="00E24521">
        <w:rPr>
          <w:rFonts w:ascii="Arial" w:hAnsi="Arial" w:cs="Arial"/>
          <w:sz w:val="20"/>
          <w:szCs w:val="20"/>
          <w:lang w:eastAsia="en-US"/>
        </w:rPr>
        <w:t xml:space="preserve">: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118C5DB0" w14:textId="0423D952" w:rsidR="00FD5631" w:rsidRPr="004D5BFE" w:rsidRDefault="00FD5631" w:rsidP="009541FC">
      <w:pPr>
        <w:numPr>
          <w:ilvl w:val="0"/>
          <w:numId w:val="10"/>
        </w:numPr>
        <w:suppressAutoHyphens/>
        <w:spacing w:line="260" w:lineRule="atLeast"/>
        <w:jc w:val="both"/>
        <w:rPr>
          <w:rFonts w:ascii="Arial" w:hAnsi="Arial" w:cs="Arial"/>
          <w:b/>
          <w:sz w:val="20"/>
          <w:szCs w:val="20"/>
        </w:rPr>
      </w:pPr>
      <w:r>
        <w:rPr>
          <w:rFonts w:ascii="Arial" w:hAnsi="Arial" w:cs="Arial"/>
          <w:sz w:val="20"/>
          <w:szCs w:val="20"/>
          <w:lang w:eastAsia="en-US"/>
        </w:rPr>
        <w:t xml:space="preserve">Obrazec </w:t>
      </w:r>
      <w:r w:rsidR="002D10AD">
        <w:rPr>
          <w:rFonts w:ascii="Arial" w:hAnsi="Arial" w:cs="Arial"/>
          <w:sz w:val="20"/>
          <w:szCs w:val="20"/>
          <w:lang w:eastAsia="en-US"/>
        </w:rPr>
        <w:t>6</w:t>
      </w:r>
      <w:r>
        <w:rPr>
          <w:rFonts w:ascii="Arial" w:hAnsi="Arial" w:cs="Arial"/>
          <w:sz w:val="20"/>
          <w:szCs w:val="20"/>
          <w:lang w:eastAsia="en-US"/>
        </w:rPr>
        <w:t>: Izjava gospodarskega subjekta</w:t>
      </w:r>
      <w:r w:rsidR="00032984">
        <w:rPr>
          <w:rFonts w:ascii="Arial" w:hAnsi="Arial" w:cs="Arial"/>
          <w:sz w:val="20"/>
          <w:szCs w:val="20"/>
          <w:lang w:eastAsia="en-US"/>
        </w:rPr>
        <w:t>,</w:t>
      </w:r>
    </w:p>
    <w:p w14:paraId="1EBB81E5" w14:textId="3BF604A6" w:rsidR="004D5BFE" w:rsidRPr="004D5BFE" w:rsidRDefault="004D5BFE" w:rsidP="004D5BFE">
      <w:pPr>
        <w:pStyle w:val="Odstavekseznama"/>
        <w:numPr>
          <w:ilvl w:val="0"/>
          <w:numId w:val="10"/>
        </w:numPr>
        <w:rPr>
          <w:rFonts w:ascii="Arial" w:hAnsi="Arial" w:cs="Arial"/>
          <w:bCs/>
          <w:sz w:val="20"/>
          <w:szCs w:val="20"/>
        </w:rPr>
      </w:pPr>
      <w:r w:rsidRPr="004D5BFE">
        <w:rPr>
          <w:rFonts w:ascii="Arial" w:hAnsi="Arial" w:cs="Arial"/>
          <w:bCs/>
          <w:sz w:val="20"/>
          <w:szCs w:val="20"/>
        </w:rPr>
        <w:t xml:space="preserve">Obrazec </w:t>
      </w:r>
      <w:r w:rsidR="002D10AD">
        <w:rPr>
          <w:rFonts w:ascii="Arial" w:hAnsi="Arial" w:cs="Arial"/>
          <w:bCs/>
          <w:sz w:val="20"/>
          <w:szCs w:val="20"/>
        </w:rPr>
        <w:t>7</w:t>
      </w:r>
      <w:r w:rsidRPr="004D5BFE">
        <w:rPr>
          <w:rFonts w:ascii="Arial" w:hAnsi="Arial" w:cs="Arial"/>
          <w:bCs/>
          <w:sz w:val="20"/>
          <w:szCs w:val="20"/>
        </w:rPr>
        <w:t>: Izjava o neobstoju okoliščin omejitve poslovanja z naročnikom</w:t>
      </w:r>
    </w:p>
    <w:p w14:paraId="5970052A" w14:textId="6984B243" w:rsidR="005722D3" w:rsidRPr="00EF0DAB" w:rsidRDefault="005722D3" w:rsidP="009541FC">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2D10AD">
        <w:rPr>
          <w:rFonts w:ascii="Arial" w:hAnsi="Arial" w:cs="Arial"/>
          <w:sz w:val="20"/>
          <w:szCs w:val="20"/>
        </w:rPr>
        <w:t>8</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2D10AD">
        <w:rPr>
          <w:rFonts w:ascii="Arial" w:hAnsi="Arial" w:cs="Arial"/>
          <w:sz w:val="20"/>
          <w:szCs w:val="20"/>
          <w:lang w:eastAsia="en-US"/>
        </w:rPr>
        <w:t>8</w:t>
      </w:r>
      <w:r w:rsidRPr="00EF0DAB">
        <w:rPr>
          <w:rFonts w:ascii="Arial" w:hAnsi="Arial" w:cs="Arial"/>
          <w:sz w:val="20"/>
          <w:szCs w:val="20"/>
          <w:lang w:eastAsia="en-US"/>
        </w:rPr>
        <w:t>,</w:t>
      </w:r>
    </w:p>
    <w:p w14:paraId="39830203" w14:textId="4DDC188A" w:rsidR="005722D3" w:rsidRDefault="005722D3" w:rsidP="009541FC">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2D10AD">
        <w:rPr>
          <w:rFonts w:ascii="Arial" w:hAnsi="Arial" w:cs="Arial"/>
          <w:sz w:val="20"/>
          <w:szCs w:val="20"/>
          <w:lang w:eastAsia="en-US"/>
        </w:rPr>
        <w:t>9</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1108D0E8" w:rsidR="005722D3" w:rsidRDefault="005722D3" w:rsidP="009541FC">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2D10AD">
        <w:rPr>
          <w:rFonts w:ascii="Arial" w:hAnsi="Arial" w:cs="Arial"/>
          <w:sz w:val="20"/>
          <w:szCs w:val="20"/>
          <w:lang w:eastAsia="en-US"/>
        </w:rPr>
        <w:t>9</w:t>
      </w:r>
      <w:r>
        <w:rPr>
          <w:rFonts w:ascii="Arial" w:hAnsi="Arial" w:cs="Arial"/>
          <w:sz w:val="20"/>
          <w:szCs w:val="20"/>
          <w:lang w:eastAsia="en-US"/>
        </w:rPr>
        <w:t>.2</w:t>
      </w:r>
      <w:r w:rsidRPr="00161C6E">
        <w:rPr>
          <w:rFonts w:ascii="Arial" w:hAnsi="Arial" w:cs="Arial"/>
          <w:sz w:val="20"/>
          <w:szCs w:val="20"/>
          <w:lang w:eastAsia="en-US"/>
        </w:rPr>
        <w:t xml:space="preserve">: Zavarovanje za dobro izvedbo pogodbenih obveznosti (v ponudbi je potrebno predložiti parafiran obrazec </w:t>
      </w:r>
      <w:r w:rsidR="002D10AD">
        <w:rPr>
          <w:rFonts w:ascii="Arial" w:hAnsi="Arial" w:cs="Arial"/>
          <w:sz w:val="20"/>
          <w:szCs w:val="20"/>
          <w:lang w:eastAsia="en-US"/>
        </w:rPr>
        <w:t>9</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FCE2B89" w:rsidR="005722D3"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w:t>
      </w:r>
      <w:r w:rsidR="0093472D">
        <w:rPr>
          <w:rFonts w:ascii="Arial" w:hAnsi="Arial" w:cs="Arial"/>
          <w:b/>
          <w:sz w:val="20"/>
          <w:szCs w:val="20"/>
        </w:rPr>
        <w:t>in</w:t>
      </w:r>
      <w:r w:rsidRPr="00161C6E">
        <w:rPr>
          <w:rFonts w:ascii="Arial" w:hAnsi="Arial" w:cs="Arial"/>
          <w:b/>
          <w:sz w:val="20"/>
          <w:szCs w:val="20"/>
        </w:rPr>
        <w:t xml:space="preserve"> ponudbeni predračun</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7CEBFF63" w14:textId="77777777" w:rsidR="00955803" w:rsidRPr="00EF4C4D" w:rsidRDefault="00955803" w:rsidP="00EF4C4D">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131555C3" w14:textId="77777777" w:rsidR="00EF4C4D" w:rsidRDefault="00EF4C4D">
      <w:pPr>
        <w:rPr>
          <w:rFonts w:ascii="Arial" w:hAnsi="Arial" w:cs="Arial"/>
          <w:b/>
          <w:sz w:val="20"/>
          <w:szCs w:val="20"/>
          <w:lang w:eastAsia="en-US"/>
        </w:rPr>
      </w:pPr>
      <w:r>
        <w:rPr>
          <w:rFonts w:ascii="Arial" w:hAnsi="Arial" w:cs="Arial"/>
          <w:b/>
          <w:sz w:val="20"/>
          <w:szCs w:val="20"/>
          <w:lang w:eastAsia="en-US"/>
        </w:rPr>
        <w:br w:type="page"/>
      </w:r>
    </w:p>
    <w:p w14:paraId="1C6376C8" w14:textId="7325FAD9"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04995DF" w:rsidR="000E0B66"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645F53" w:rsidRPr="00645F53">
        <w:rPr>
          <w:rFonts w:ascii="Arial" w:hAnsi="Arial" w:cs="Arial"/>
          <w:b/>
          <w:sz w:val="20"/>
          <w:szCs w:val="20"/>
          <w:lang w:eastAsia="en-US"/>
        </w:rPr>
        <w:t xml:space="preserve">Dopolnitev </w:t>
      </w:r>
      <w:proofErr w:type="spellStart"/>
      <w:r w:rsidR="00645F53" w:rsidRPr="00645F53">
        <w:rPr>
          <w:rFonts w:ascii="Arial" w:hAnsi="Arial" w:cs="Arial"/>
          <w:b/>
          <w:sz w:val="20"/>
          <w:szCs w:val="20"/>
          <w:lang w:eastAsia="en-US"/>
        </w:rPr>
        <w:t>Okoljskega</w:t>
      </w:r>
      <w:proofErr w:type="spellEnd"/>
      <w:r w:rsidR="00645F53" w:rsidRPr="00645F53">
        <w:rPr>
          <w:rFonts w:ascii="Arial" w:hAnsi="Arial" w:cs="Arial"/>
          <w:b/>
          <w:sz w:val="20"/>
          <w:szCs w:val="20"/>
          <w:lang w:eastAsia="en-US"/>
        </w:rPr>
        <w:t xml:space="preserve"> poročila za fazo ŠV in fazo DPN ter sodelovanje v postopku do sprejema Uredbe o DPN za Letališče Edvarda Rusjana Maribor</w:t>
      </w:r>
    </w:p>
    <w:p w14:paraId="1FA9273A" w14:textId="77777777" w:rsidR="005669C4" w:rsidRPr="00161C6E" w:rsidRDefault="005669C4" w:rsidP="005669C4">
      <w:pPr>
        <w:rPr>
          <w:rFonts w:ascii="Arial" w:hAnsi="Arial" w:cs="Arial"/>
          <w:b/>
          <w:sz w:val="20"/>
          <w:szCs w:val="20"/>
          <w:lang w:eastAsia="en-US"/>
        </w:rPr>
      </w:pPr>
    </w:p>
    <w:p w14:paraId="37529012" w14:textId="21D0547A"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3902CC" w:rsidRPr="003902CC">
        <w:t xml:space="preserve"> </w:t>
      </w:r>
      <w:r w:rsidR="003902CC" w:rsidRPr="003902CC">
        <w:rPr>
          <w:rFonts w:ascii="Arial" w:hAnsi="Arial" w:cs="Arial"/>
          <w:b/>
          <w:sz w:val="20"/>
          <w:szCs w:val="20"/>
          <w:lang w:eastAsia="en-US"/>
        </w:rPr>
        <w:t>in energetiko</w:t>
      </w:r>
      <w:r w:rsidRPr="00161C6E">
        <w:rPr>
          <w:rFonts w:ascii="Arial" w:hAnsi="Arial" w:cs="Arial"/>
          <w:b/>
          <w:sz w:val="20"/>
          <w:szCs w:val="20"/>
          <w:lang w:eastAsia="en-US"/>
        </w:rPr>
        <w:t>,</w:t>
      </w:r>
      <w:r w:rsidR="000E5376" w:rsidRPr="000E5376">
        <w:t xml:space="preserve"> </w:t>
      </w:r>
      <w:r w:rsidR="000E5376" w:rsidRPr="000E5376">
        <w:rPr>
          <w:rFonts w:ascii="Arial" w:hAnsi="Arial" w:cs="Arial"/>
          <w:b/>
          <w:sz w:val="20"/>
          <w:szCs w:val="20"/>
          <w:lang w:eastAsia="en-US"/>
        </w:rPr>
        <w:t>Langusova ulica 4</w:t>
      </w:r>
      <w:r w:rsidRPr="00161C6E">
        <w:rPr>
          <w:rFonts w:ascii="Arial" w:hAnsi="Arial" w:cs="Arial"/>
          <w:b/>
          <w:sz w:val="20"/>
          <w:szCs w:val="20"/>
          <w:lang w:eastAsia="en-US"/>
        </w:rPr>
        <w:t xml:space="preserve"> ,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4F639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157308B5"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sidR="008F337C">
        <w:rPr>
          <w:rFonts w:ascii="Arial" w:hAnsi="Arial" w:cs="Arial"/>
          <w:sz w:val="20"/>
          <w:szCs w:val="20"/>
        </w:rPr>
        <w:t>:</w:t>
      </w:r>
      <w:r>
        <w:rPr>
          <w:rFonts w:ascii="Arial" w:hAnsi="Arial" w:cs="Arial"/>
          <w:sz w:val="20"/>
          <w:szCs w:val="20"/>
        </w:rPr>
        <w:t xml:space="preserve"> </w:t>
      </w:r>
    </w:p>
    <w:p w14:paraId="5426BF84" w14:textId="2D20BFE2" w:rsidR="00E74A6D" w:rsidRPr="00161C6E" w:rsidRDefault="00E74A6D" w:rsidP="003343F5">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45EF2186" w:rsidR="00A4343A"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645F53" w:rsidRPr="00645F53">
        <w:rPr>
          <w:rFonts w:ascii="Arial" w:hAnsi="Arial" w:cs="Arial"/>
          <w:b/>
          <w:sz w:val="20"/>
          <w:szCs w:val="20"/>
          <w:lang w:eastAsia="en-US"/>
        </w:rPr>
        <w:t xml:space="preserve">Dopolnitev </w:t>
      </w:r>
      <w:proofErr w:type="spellStart"/>
      <w:r w:rsidR="00645F53" w:rsidRPr="00645F53">
        <w:rPr>
          <w:rFonts w:ascii="Arial" w:hAnsi="Arial" w:cs="Arial"/>
          <w:b/>
          <w:sz w:val="20"/>
          <w:szCs w:val="20"/>
          <w:lang w:eastAsia="en-US"/>
        </w:rPr>
        <w:t>Okoljskega</w:t>
      </w:r>
      <w:proofErr w:type="spellEnd"/>
      <w:r w:rsidR="00645F53" w:rsidRPr="00645F53">
        <w:rPr>
          <w:rFonts w:ascii="Arial" w:hAnsi="Arial" w:cs="Arial"/>
          <w:b/>
          <w:sz w:val="20"/>
          <w:szCs w:val="20"/>
          <w:lang w:eastAsia="en-US"/>
        </w:rPr>
        <w:t xml:space="preserve"> poročila za fazo ŠV in fazo DPN ter sodelovanje v postopku do sprejema Uredbe o DPN za Letališče Edvarda Rusjana Maribor</w:t>
      </w:r>
    </w:p>
    <w:p w14:paraId="3158DF4A" w14:textId="77777777" w:rsidR="00B31A65" w:rsidRPr="00161C6E" w:rsidRDefault="00B31A65" w:rsidP="00B31A65">
      <w:pPr>
        <w:spacing w:line="260" w:lineRule="atLeast"/>
        <w:jc w:val="both"/>
        <w:rPr>
          <w:rFonts w:ascii="Arial" w:hAnsi="Arial" w:cs="Arial"/>
        </w:rPr>
      </w:pPr>
    </w:p>
    <w:p w14:paraId="397AF78B" w14:textId="416173CC"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3902CC" w:rsidRPr="003902CC">
        <w:t xml:space="preserve"> </w:t>
      </w:r>
      <w:r w:rsidR="003902CC" w:rsidRPr="003902CC">
        <w:rPr>
          <w:rFonts w:ascii="Arial" w:hAnsi="Arial" w:cs="Arial"/>
          <w:b/>
          <w:sz w:val="20"/>
          <w:szCs w:val="20"/>
          <w:lang w:eastAsia="en-US"/>
        </w:rPr>
        <w:t>in energetiko</w:t>
      </w:r>
      <w:r w:rsidRPr="00161C6E">
        <w:rPr>
          <w:rFonts w:ascii="Arial" w:hAnsi="Arial" w:cs="Arial"/>
          <w:b/>
          <w:sz w:val="20"/>
          <w:szCs w:val="20"/>
          <w:lang w:eastAsia="en-US"/>
        </w:rPr>
        <w:t>,</w:t>
      </w:r>
      <w:r w:rsidR="000E5376" w:rsidRPr="000E5376">
        <w:t xml:space="preserve"> </w:t>
      </w:r>
      <w:r w:rsidR="000E5376" w:rsidRPr="000E5376">
        <w:rPr>
          <w:rFonts w:ascii="Arial" w:hAnsi="Arial" w:cs="Arial"/>
          <w:b/>
          <w:sz w:val="20"/>
          <w:szCs w:val="20"/>
          <w:lang w:eastAsia="en-US"/>
        </w:rPr>
        <w:t>Langusova ulica 4</w:t>
      </w:r>
      <w:r w:rsidRPr="00161C6E">
        <w:rPr>
          <w:rFonts w:ascii="Arial" w:hAnsi="Arial" w:cs="Arial"/>
          <w:b/>
          <w:sz w:val="20"/>
          <w:szCs w:val="20"/>
          <w:lang w:eastAsia="en-US"/>
        </w:rPr>
        <w:t xml:space="preserve"> ,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3BA83860"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4E6F8D04" w14:textId="77777777" w:rsidR="004F639C" w:rsidRDefault="004F639C" w:rsidP="00E74A6D">
      <w:pPr>
        <w:spacing w:line="260" w:lineRule="atLeast"/>
        <w:rPr>
          <w:rFonts w:ascii="Arial" w:hAnsi="Arial" w:cs="Arial"/>
          <w:i/>
          <w:iCs/>
          <w:sz w:val="20"/>
          <w:lang w:eastAsia="en-US"/>
        </w:rPr>
      </w:pPr>
    </w:p>
    <w:p w14:paraId="2905A2A1" w14:textId="2881ACBE" w:rsidR="00E74A6D" w:rsidRDefault="00E74A6D" w:rsidP="004F639C">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9CDC0B7" w14:textId="66AD1B60" w:rsidR="003A12BF" w:rsidRDefault="003A12BF" w:rsidP="00E74A6D">
      <w:pPr>
        <w:spacing w:line="260" w:lineRule="atLeast"/>
        <w:rPr>
          <w:rFonts w:ascii="Arial" w:hAnsi="Arial" w:cs="Arial"/>
          <w:i/>
          <w:iCs/>
          <w:sz w:val="20"/>
          <w:lang w:eastAsia="en-US"/>
        </w:rPr>
      </w:pPr>
    </w:p>
    <w:p w14:paraId="1A001D66" w14:textId="079B5F2A" w:rsidR="003A12BF" w:rsidRDefault="003A12BF" w:rsidP="00E74A6D">
      <w:pPr>
        <w:spacing w:line="260" w:lineRule="atLeast"/>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A5495C1" w14:textId="3BBF364A" w:rsidR="00F24327" w:rsidRPr="00226BFD" w:rsidRDefault="003A12BF"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645F53" w:rsidRPr="00645F53">
        <w:rPr>
          <w:rFonts w:ascii="Arial" w:hAnsi="Arial" w:cs="Arial"/>
          <w:b/>
          <w:sz w:val="20"/>
          <w:szCs w:val="20"/>
          <w:lang w:eastAsia="en-US"/>
        </w:rPr>
        <w:t xml:space="preserve">Dopolnitev </w:t>
      </w:r>
      <w:proofErr w:type="spellStart"/>
      <w:r w:rsidR="00645F53" w:rsidRPr="00645F53">
        <w:rPr>
          <w:rFonts w:ascii="Arial" w:hAnsi="Arial" w:cs="Arial"/>
          <w:b/>
          <w:sz w:val="20"/>
          <w:szCs w:val="20"/>
          <w:lang w:eastAsia="en-US"/>
        </w:rPr>
        <w:t>Okoljskega</w:t>
      </w:r>
      <w:proofErr w:type="spellEnd"/>
      <w:r w:rsidR="00645F53" w:rsidRPr="00645F53">
        <w:rPr>
          <w:rFonts w:ascii="Arial" w:hAnsi="Arial" w:cs="Arial"/>
          <w:b/>
          <w:sz w:val="20"/>
          <w:szCs w:val="20"/>
          <w:lang w:eastAsia="en-US"/>
        </w:rPr>
        <w:t xml:space="preserve"> poročila za fazo ŠV in fazo DPN ter sodelovanje v postopku do sprejema Uredbe o DPN za Letališče Edvarda Rusjana Maribor</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3E2B4279"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3902CC" w:rsidRPr="003902CC">
        <w:t xml:space="preserve"> </w:t>
      </w:r>
      <w:r w:rsidR="003902CC" w:rsidRPr="003902CC">
        <w:rPr>
          <w:rFonts w:ascii="Arial" w:hAnsi="Arial" w:cs="Arial"/>
          <w:b/>
          <w:sz w:val="20"/>
          <w:szCs w:val="20"/>
          <w:lang w:eastAsia="en-US"/>
        </w:rPr>
        <w:t>in energetiko</w:t>
      </w:r>
      <w:r w:rsidRPr="00161C6E">
        <w:rPr>
          <w:rFonts w:ascii="Arial" w:hAnsi="Arial" w:cs="Arial"/>
          <w:b/>
          <w:sz w:val="20"/>
          <w:szCs w:val="20"/>
          <w:lang w:eastAsia="en-US"/>
        </w:rPr>
        <w:t xml:space="preserve">, </w:t>
      </w:r>
      <w:r w:rsidR="000E5376" w:rsidRPr="000E5376">
        <w:rPr>
          <w:rFonts w:ascii="Arial" w:hAnsi="Arial" w:cs="Arial"/>
          <w:b/>
          <w:sz w:val="20"/>
          <w:szCs w:val="20"/>
          <w:lang w:eastAsia="en-US"/>
        </w:rPr>
        <w:t>Langusova ulica 4</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321353">
        <w:tc>
          <w:tcPr>
            <w:tcW w:w="8714" w:type="dxa"/>
            <w:gridSpan w:val="2"/>
          </w:tcPr>
          <w:p w14:paraId="2D0D97ED" w14:textId="77777777" w:rsidR="003A12BF" w:rsidRPr="00161C6E" w:rsidRDefault="003A12BF" w:rsidP="00321353">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321353">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1B1EF73F"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61A3E048"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72E5F1EA"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321353">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34658330" w14:textId="77777777" w:rsidTr="00321353">
        <w:tc>
          <w:tcPr>
            <w:tcW w:w="3392" w:type="dxa"/>
          </w:tcPr>
          <w:p w14:paraId="47996050" w14:textId="77777777" w:rsidR="003A12BF" w:rsidRPr="00161C6E" w:rsidRDefault="003A12BF" w:rsidP="00321353">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321353">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51CA6049"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w:t>
      </w:r>
      <w:r w:rsidR="003902CC" w:rsidRPr="003902CC">
        <w:t xml:space="preserve"> </w:t>
      </w:r>
      <w:r w:rsidR="003902CC" w:rsidRPr="003902CC">
        <w:rPr>
          <w:rFonts w:ascii="Arial" w:hAnsi="Arial" w:cs="Arial"/>
          <w:sz w:val="20"/>
          <w:szCs w:val="20"/>
          <w:lang w:eastAsia="en-US"/>
        </w:rPr>
        <w:t>in energetiko</w:t>
      </w:r>
      <w:r w:rsidRPr="00161C6E">
        <w:rPr>
          <w:rFonts w:ascii="Arial" w:hAnsi="Arial" w:cs="Arial"/>
          <w:sz w:val="20"/>
          <w:szCs w:val="20"/>
          <w:lang w:eastAsia="en-US"/>
        </w:rPr>
        <w:t xml:space="preserve">, </w:t>
      </w:r>
      <w:r w:rsidR="000E5376" w:rsidRPr="000E5376">
        <w:rPr>
          <w:rFonts w:ascii="Arial" w:hAnsi="Arial" w:cs="Arial"/>
          <w:sz w:val="20"/>
          <w:szCs w:val="20"/>
          <w:lang w:eastAsia="en-US"/>
        </w:rPr>
        <w:t>Langusova ulica 4</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2F687AAC" w14:textId="63276882" w:rsidR="00683CE7" w:rsidRPr="00581032" w:rsidRDefault="00317978" w:rsidP="00317978">
      <w:pPr>
        <w:spacing w:line="260" w:lineRule="atLeast"/>
        <w:jc w:val="center"/>
        <w:rPr>
          <w:rFonts w:ascii="Arial" w:hAnsi="Arial" w:cs="Arial"/>
          <w:sz w:val="20"/>
          <w:szCs w:val="20"/>
          <w:lang w:eastAsia="en-US"/>
        </w:rPr>
        <w:sectPr w:rsidR="00683CE7" w:rsidRPr="00581032" w:rsidSect="00E74A6D">
          <w:headerReference w:type="default" r:id="rId20"/>
          <w:footerReference w:type="default" r:id="rId21"/>
          <w:headerReference w:type="first" r:id="rId22"/>
          <w:footerReference w:type="first" r:id="rId23"/>
          <w:pgSz w:w="11900" w:h="16840" w:code="9"/>
          <w:pgMar w:top="851" w:right="843" w:bottom="851" w:left="1134" w:header="964" w:footer="794" w:gutter="0"/>
          <w:cols w:space="708"/>
          <w:titlePg/>
          <w:docGrid w:linePitch="326"/>
        </w:sectPr>
      </w:pPr>
      <w:r>
        <w:rPr>
          <w:rFonts w:ascii="Arial" w:hAnsi="Arial" w:cs="Arial"/>
          <w:sz w:val="20"/>
          <w:szCs w:val="20"/>
          <w:lang w:eastAsia="en-US"/>
        </w:rPr>
        <w:t xml:space="preserve">                                                                  Podpis pooblastitelja:</w:t>
      </w:r>
    </w:p>
    <w:p w14:paraId="5636F312" w14:textId="1F1A77B3"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2D10AD">
        <w:rPr>
          <w:rFonts w:ascii="Arial" w:hAnsi="Arial" w:cs="Arial"/>
          <w:b/>
          <w:sz w:val="20"/>
          <w:szCs w:val="20"/>
        </w:rPr>
        <w:lastRenderedPageBreak/>
        <w:t>Obrazec 2:</w:t>
      </w:r>
      <w:r w:rsidRPr="00223D64">
        <w:rPr>
          <w:rFonts w:ascii="Arial" w:hAnsi="Arial" w:cs="Arial"/>
          <w:b/>
          <w:sz w:val="20"/>
          <w:szCs w:val="20"/>
        </w:rPr>
        <w:t xml:space="preserve"> IZJAVA </w:t>
      </w:r>
      <w:r w:rsidRPr="00841163">
        <w:rPr>
          <w:rFonts w:ascii="Arial" w:hAnsi="Arial" w:cs="Arial"/>
          <w:b/>
          <w:sz w:val="20"/>
          <w:szCs w:val="20"/>
        </w:rPr>
        <w:t>PONUDNIKA O IZPOLNJEVANJU REFERENČNIH ZAHTEV</w:t>
      </w:r>
    </w:p>
    <w:p w14:paraId="1517EA89" w14:textId="77777777" w:rsidR="001C6EFC" w:rsidRDefault="001C6EFC" w:rsidP="001C6EFC">
      <w:pPr>
        <w:spacing w:before="60" w:after="60"/>
        <w:rPr>
          <w:rFonts w:ascii="Arial" w:hAnsi="Arial" w:cs="Arial"/>
          <w:sz w:val="20"/>
          <w:szCs w:val="20"/>
        </w:rPr>
      </w:pPr>
    </w:p>
    <w:p w14:paraId="43900BCA" w14:textId="715C1709" w:rsidR="0047463D" w:rsidRPr="00226BFD" w:rsidRDefault="0047463D" w:rsidP="0047463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645F53" w:rsidRPr="00645F53">
        <w:rPr>
          <w:rFonts w:ascii="Arial" w:hAnsi="Arial" w:cs="Arial"/>
          <w:b/>
          <w:sz w:val="20"/>
          <w:szCs w:val="20"/>
          <w:lang w:eastAsia="en-US"/>
        </w:rPr>
        <w:t xml:space="preserve">Dopolnitev </w:t>
      </w:r>
      <w:proofErr w:type="spellStart"/>
      <w:r w:rsidR="00645F53" w:rsidRPr="00645F53">
        <w:rPr>
          <w:rFonts w:ascii="Arial" w:hAnsi="Arial" w:cs="Arial"/>
          <w:b/>
          <w:sz w:val="20"/>
          <w:szCs w:val="20"/>
          <w:lang w:eastAsia="en-US"/>
        </w:rPr>
        <w:t>Okoljskega</w:t>
      </w:r>
      <w:proofErr w:type="spellEnd"/>
      <w:r w:rsidR="00645F53" w:rsidRPr="00645F53">
        <w:rPr>
          <w:rFonts w:ascii="Arial" w:hAnsi="Arial" w:cs="Arial"/>
          <w:b/>
          <w:sz w:val="20"/>
          <w:szCs w:val="20"/>
          <w:lang w:eastAsia="en-US"/>
        </w:rPr>
        <w:t xml:space="preserve"> poročila za fazo ŠV in fazo DPN ter sodelovanje v postopku do sprejema Uredbe o DPN za Letališče Edvarda Rusjana Maribor</w:t>
      </w:r>
    </w:p>
    <w:p w14:paraId="08212F02" w14:textId="77777777" w:rsidR="0047463D" w:rsidRPr="00161C6E" w:rsidRDefault="0047463D" w:rsidP="0047463D">
      <w:pPr>
        <w:spacing w:line="260" w:lineRule="atLeast"/>
        <w:jc w:val="both"/>
        <w:rPr>
          <w:rFonts w:ascii="Arial" w:hAnsi="Arial" w:cs="Arial"/>
          <w:b/>
          <w:sz w:val="20"/>
          <w:szCs w:val="20"/>
          <w:lang w:eastAsia="en-US"/>
        </w:rPr>
      </w:pPr>
    </w:p>
    <w:p w14:paraId="7C152568" w14:textId="11970530" w:rsidR="0047463D" w:rsidRPr="00161C6E" w:rsidRDefault="0047463D" w:rsidP="0047463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3902CC" w:rsidRPr="003902CC">
        <w:t xml:space="preserve"> </w:t>
      </w:r>
      <w:r w:rsidR="003902CC" w:rsidRPr="003902CC">
        <w:rPr>
          <w:rFonts w:ascii="Arial" w:hAnsi="Arial" w:cs="Arial"/>
          <w:b/>
          <w:sz w:val="20"/>
          <w:szCs w:val="20"/>
          <w:lang w:eastAsia="en-US"/>
        </w:rPr>
        <w:t>in energetiko</w:t>
      </w:r>
      <w:r w:rsidRPr="00161C6E">
        <w:rPr>
          <w:rFonts w:ascii="Arial" w:hAnsi="Arial" w:cs="Arial"/>
          <w:b/>
          <w:sz w:val="20"/>
          <w:szCs w:val="20"/>
          <w:lang w:eastAsia="en-US"/>
        </w:rPr>
        <w:t xml:space="preserve">, </w:t>
      </w:r>
      <w:r w:rsidR="000E5376" w:rsidRPr="000E5376">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99102FB" w14:textId="77777777" w:rsidR="0047463D" w:rsidRPr="00161C6E" w:rsidRDefault="0047463D"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3DDFCBA7"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sidR="002043BF">
              <w:rPr>
                <w:rFonts w:ascii="Arial" w:hAnsi="Arial" w:cs="Arial"/>
                <w:i/>
                <w:iCs/>
                <w:sz w:val="20"/>
                <w:szCs w:val="20"/>
              </w:rPr>
              <w:t>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5F9EC67B" w:rsidR="001C6EFC" w:rsidRPr="00223D64" w:rsidRDefault="001C6EFC" w:rsidP="001C6EFC">
            <w:pPr>
              <w:spacing w:line="260" w:lineRule="atLeast"/>
              <w:rPr>
                <w:rFonts w:ascii="Arial" w:hAnsi="Arial" w:cs="Arial"/>
                <w:b/>
                <w:bCs/>
                <w:sz w:val="20"/>
                <w:szCs w:val="20"/>
              </w:rPr>
            </w:pPr>
            <w:r w:rsidRPr="00223D64">
              <w:rPr>
                <w:rFonts w:ascii="Arial" w:hAnsi="Arial" w:cs="Arial"/>
                <w:b/>
                <w:bCs/>
                <w:sz w:val="20"/>
                <w:szCs w:val="20"/>
              </w:rPr>
              <w:t>Naziv referenčnega projekta:</w:t>
            </w:r>
          </w:p>
          <w:p w14:paraId="2397DCE9" w14:textId="77777777" w:rsidR="001C6EFC" w:rsidRPr="00223D64" w:rsidRDefault="001C6EFC" w:rsidP="001C6EFC">
            <w:pPr>
              <w:spacing w:line="260" w:lineRule="atLeast"/>
              <w:rPr>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tcPr>
          <w:p w14:paraId="428B2C9A" w14:textId="77777777" w:rsidR="001C6EFC" w:rsidRPr="00223D64" w:rsidRDefault="001C6EFC" w:rsidP="001C6EFC">
            <w:pPr>
              <w:spacing w:line="260" w:lineRule="atLeast"/>
              <w:rPr>
                <w:rFonts w:ascii="Arial" w:hAnsi="Arial" w:cs="Arial"/>
                <w:b/>
                <w:sz w:val="20"/>
                <w:szCs w:val="20"/>
              </w:rPr>
            </w:pPr>
            <w:r w:rsidRPr="00223D64">
              <w:rPr>
                <w:rFonts w:ascii="Arial" w:hAnsi="Arial" w:cs="Arial"/>
                <w:b/>
                <w:sz w:val="20"/>
                <w:szCs w:val="20"/>
              </w:rPr>
              <w:t xml:space="preserve">Naročnik referenčnega projekta </w:t>
            </w:r>
            <w:r w:rsidRPr="00223D64">
              <w:rPr>
                <w:rFonts w:ascii="Arial" w:hAnsi="Arial" w:cs="Arial"/>
                <w:sz w:val="16"/>
                <w:szCs w:val="16"/>
              </w:rPr>
              <w:t>(naziv, naslov)</w:t>
            </w:r>
            <w:r w:rsidRPr="00223D64">
              <w:rPr>
                <w:rFonts w:ascii="Arial" w:hAnsi="Arial" w:cs="Arial"/>
                <w:bCs/>
                <w:sz w:val="20"/>
                <w:szCs w:val="20"/>
              </w:rPr>
              <w:t>:</w:t>
            </w:r>
          </w:p>
          <w:p w14:paraId="703AEBF4" w14:textId="77777777" w:rsidR="001C6EFC" w:rsidRPr="00223D64" w:rsidRDefault="001C6EFC" w:rsidP="001C6EFC">
            <w:pPr>
              <w:spacing w:line="260" w:lineRule="atLeast"/>
              <w:rPr>
                <w:rFonts w:ascii="Arial" w:hAnsi="Arial" w:cs="Arial"/>
                <w:b/>
                <w:sz w:val="20"/>
                <w:szCs w:val="20"/>
              </w:rPr>
            </w:pPr>
          </w:p>
        </w:tc>
        <w:tc>
          <w:tcPr>
            <w:tcW w:w="5245" w:type="dxa"/>
            <w:tcBorders>
              <w:top w:val="single" w:sz="4" w:space="0" w:color="auto"/>
              <w:left w:val="single" w:sz="4" w:space="0" w:color="auto"/>
              <w:bottom w:val="single" w:sz="4" w:space="0" w:color="auto"/>
              <w:right w:val="single" w:sz="4" w:space="0" w:color="auto"/>
            </w:tcBorders>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223D64" w:rsidRDefault="001C6EFC" w:rsidP="001C6EFC">
            <w:pPr>
              <w:spacing w:line="260" w:lineRule="atLeast"/>
              <w:rPr>
                <w:rFonts w:ascii="Arial" w:hAnsi="Arial" w:cs="Arial"/>
                <w:sz w:val="20"/>
                <w:lang w:eastAsia="en-US"/>
              </w:rPr>
            </w:pPr>
            <w:r w:rsidRPr="00223D64">
              <w:rPr>
                <w:rFonts w:ascii="Arial" w:hAnsi="Arial" w:cs="Arial"/>
                <w:b/>
                <w:bCs/>
                <w:sz w:val="20"/>
                <w:lang w:eastAsia="en-US"/>
              </w:rPr>
              <w:t>Kontaktna oseba naročnika</w:t>
            </w:r>
            <w:r w:rsidRPr="00223D64">
              <w:rPr>
                <w:rFonts w:ascii="Arial" w:hAnsi="Arial" w:cs="Arial"/>
                <w:sz w:val="20"/>
                <w:lang w:eastAsia="en-US"/>
              </w:rPr>
              <w:t xml:space="preserve"> </w:t>
            </w:r>
            <w:r w:rsidRPr="00223D64">
              <w:rPr>
                <w:rFonts w:ascii="Arial" w:hAnsi="Arial" w:cs="Arial"/>
                <w:sz w:val="16"/>
                <w:szCs w:val="16"/>
                <w:lang w:eastAsia="en-US"/>
              </w:rPr>
              <w:t>(ime in priimek ter tel. št.)</w:t>
            </w:r>
            <w:r w:rsidRPr="00223D64">
              <w:rPr>
                <w:rFonts w:ascii="Arial" w:hAnsi="Arial" w:cs="Arial"/>
                <w:sz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77777777" w:rsidR="001C6EFC" w:rsidRPr="00223D64" w:rsidRDefault="001C6EFC" w:rsidP="001C6EFC">
            <w:pPr>
              <w:spacing w:line="260" w:lineRule="atLeast"/>
              <w:rPr>
                <w:rFonts w:ascii="Arial" w:hAnsi="Arial" w:cs="Arial"/>
                <w:sz w:val="16"/>
                <w:szCs w:val="16"/>
              </w:rPr>
            </w:pPr>
            <w:r w:rsidRPr="00223D64">
              <w:rPr>
                <w:rFonts w:ascii="Arial" w:hAnsi="Arial" w:cs="Arial"/>
                <w:b/>
                <w:sz w:val="20"/>
              </w:rPr>
              <w:t>Gospodarski subjekt, ki je izvedel projekt</w:t>
            </w:r>
            <w:r w:rsidRPr="00223D64">
              <w:rPr>
                <w:rFonts w:ascii="Arial" w:hAnsi="Arial" w:cs="Arial"/>
                <w:sz w:val="20"/>
              </w:rPr>
              <w:t xml:space="preserve"> </w:t>
            </w:r>
            <w:r w:rsidRPr="00223D64">
              <w:rPr>
                <w:rFonts w:ascii="Arial" w:hAnsi="Arial" w:cs="Arial"/>
                <w:sz w:val="16"/>
                <w:szCs w:val="16"/>
              </w:rPr>
              <w:t>(z navedbo ali je dela izvajal kot izvajalec, partner ali kot podizvajalec; z navedbo deleža izvedenih pogodbenih del)</w:t>
            </w:r>
          </w:p>
          <w:p w14:paraId="1B973B93" w14:textId="77777777" w:rsidR="001C6EFC" w:rsidRPr="00223D64" w:rsidRDefault="001C6EFC" w:rsidP="001C6EFC">
            <w:pPr>
              <w:spacing w:line="260" w:lineRule="atLeast"/>
              <w:rPr>
                <w:rFonts w:ascii="Arial" w:hAnsi="Arial" w:cs="Arial"/>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223D64" w:rsidRDefault="001C6EFC" w:rsidP="001C6EFC">
            <w:pPr>
              <w:spacing w:line="260" w:lineRule="atLeast"/>
              <w:rPr>
                <w:rFonts w:ascii="Arial" w:hAnsi="Arial" w:cs="Arial"/>
                <w:sz w:val="20"/>
              </w:rPr>
            </w:pPr>
            <w:r w:rsidRPr="00223D64">
              <w:rPr>
                <w:rFonts w:ascii="Arial" w:hAnsi="Arial" w:cs="Arial"/>
                <w:b/>
                <w:bCs/>
                <w:sz w:val="20"/>
              </w:rPr>
              <w:t>Obdobje izvedbe</w:t>
            </w:r>
            <w:r w:rsidRPr="00223D64">
              <w:rPr>
                <w:rFonts w:ascii="Arial" w:hAnsi="Arial" w:cs="Arial"/>
                <w:sz w:val="20"/>
              </w:rPr>
              <w:t xml:space="preserve"> </w:t>
            </w:r>
            <w:r w:rsidRPr="00223D64">
              <w:rPr>
                <w:rFonts w:ascii="Arial" w:hAnsi="Arial" w:cs="Arial"/>
                <w:sz w:val="16"/>
                <w:szCs w:val="16"/>
              </w:rPr>
              <w:t>(od mesec leto – do mesec leto)</w:t>
            </w:r>
            <w:r w:rsidRPr="00223D64">
              <w:rPr>
                <w:rFonts w:ascii="Arial" w:hAnsi="Arial" w:cs="Arial"/>
                <w:sz w:val="20"/>
              </w:rPr>
              <w:t>:</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4D25B82B" w:rsidR="003A12BF" w:rsidRPr="00C5066F" w:rsidRDefault="00B45DCE" w:rsidP="00C5066F">
            <w:pPr>
              <w:spacing w:line="260" w:lineRule="atLeast"/>
              <w:jc w:val="both"/>
              <w:rPr>
                <w:rFonts w:ascii="Arial" w:hAnsi="Arial" w:cs="Arial"/>
                <w:b/>
                <w:sz w:val="20"/>
              </w:rPr>
            </w:pPr>
            <w:r w:rsidRPr="00C5066F">
              <w:rPr>
                <w:rFonts w:ascii="Arial" w:hAnsi="Arial" w:cs="Arial"/>
                <w:b/>
                <w:sz w:val="20"/>
                <w:szCs w:val="20"/>
              </w:rPr>
              <w:t xml:space="preserve">Pridobljeno mnenje o ustreznosti </w:t>
            </w:r>
            <w:proofErr w:type="spellStart"/>
            <w:r w:rsidRPr="00C5066F">
              <w:rPr>
                <w:rFonts w:ascii="Arial" w:hAnsi="Arial" w:cs="Arial"/>
                <w:b/>
                <w:sz w:val="20"/>
                <w:szCs w:val="20"/>
              </w:rPr>
              <w:t>okoljskega</w:t>
            </w:r>
            <w:proofErr w:type="spellEnd"/>
            <w:r w:rsidRPr="00C5066F">
              <w:rPr>
                <w:rFonts w:ascii="Arial" w:hAnsi="Arial" w:cs="Arial"/>
                <w:b/>
                <w:sz w:val="20"/>
                <w:szCs w:val="20"/>
              </w:rPr>
              <w:t xml:space="preserve"> poročila ali pridobljena odločba o sprejemljivosti vplivov izvedbe plana na okolje (št. mnenja/odločba in datum)</w:t>
            </w:r>
          </w:p>
        </w:tc>
        <w:tc>
          <w:tcPr>
            <w:tcW w:w="5245" w:type="dxa"/>
            <w:tcBorders>
              <w:top w:val="single" w:sz="4" w:space="0" w:color="auto"/>
              <w:left w:val="single" w:sz="4" w:space="0" w:color="auto"/>
              <w:bottom w:val="single" w:sz="4" w:space="0" w:color="auto"/>
              <w:right w:val="single" w:sz="4" w:space="0" w:color="auto"/>
            </w:tcBorders>
          </w:tcPr>
          <w:p w14:paraId="0E5026EE" w14:textId="4DCD57A9" w:rsidR="003A12BF" w:rsidRPr="000844D5" w:rsidRDefault="003A12BF" w:rsidP="00C5066F">
            <w:pPr>
              <w:rPr>
                <w:rFonts w:eastAsia="Calibri"/>
              </w:rPr>
            </w:pPr>
          </w:p>
        </w:tc>
      </w:tr>
    </w:tbl>
    <w:p w14:paraId="4A31D40A" w14:textId="77777777" w:rsidR="0037518B" w:rsidRPr="00F41505" w:rsidRDefault="0037518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223D64">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1C6EFC">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223D64">
        <w:tc>
          <w:tcPr>
            <w:tcW w:w="2936" w:type="dxa"/>
            <w:tcBorders>
              <w:top w:val="single" w:sz="4" w:space="0" w:color="auto"/>
              <w:left w:val="single" w:sz="4" w:space="0" w:color="auto"/>
              <w:bottom w:val="single" w:sz="4" w:space="0" w:color="auto"/>
              <w:right w:val="single" w:sz="4" w:space="0" w:color="auto"/>
            </w:tcBorders>
          </w:tcPr>
          <w:p w14:paraId="640C105D" w14:textId="71C7A60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727DC030" w14:textId="77777777" w:rsidR="001826C8" w:rsidRDefault="001826C8" w:rsidP="001C6EFC">
      <w:pPr>
        <w:spacing w:line="260" w:lineRule="atLeast"/>
        <w:jc w:val="both"/>
        <w:rPr>
          <w:rFonts w:ascii="Arial" w:hAnsi="Arial" w:cs="Arial"/>
          <w:i/>
          <w:sz w:val="20"/>
          <w:szCs w:val="20"/>
          <w:lang w:eastAsia="en-US"/>
        </w:rPr>
      </w:pP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1CA24FD9" w14:textId="73F434CE" w:rsidR="003A12BF" w:rsidRDefault="003A12BF" w:rsidP="005722D3">
      <w:pPr>
        <w:spacing w:before="60" w:after="60"/>
        <w:jc w:val="both"/>
        <w:rPr>
          <w:rFonts w:ascii="Arial" w:hAnsi="Arial" w:cs="Arial"/>
          <w:b/>
          <w:sz w:val="20"/>
          <w:szCs w:val="20"/>
        </w:rPr>
      </w:pPr>
    </w:p>
    <w:p w14:paraId="7A9AADD5" w14:textId="39DFA75E" w:rsidR="003A12BF" w:rsidRDefault="003A12BF" w:rsidP="005722D3">
      <w:pPr>
        <w:spacing w:before="60" w:after="60"/>
        <w:jc w:val="both"/>
        <w:rPr>
          <w:rFonts w:ascii="Arial" w:hAnsi="Arial" w:cs="Arial"/>
          <w:b/>
          <w:sz w:val="20"/>
          <w:szCs w:val="20"/>
        </w:rPr>
      </w:pPr>
    </w:p>
    <w:p w14:paraId="56D06595" w14:textId="0EC34324" w:rsidR="003A12BF" w:rsidRDefault="003A12BF" w:rsidP="005722D3">
      <w:pPr>
        <w:spacing w:before="60" w:after="60"/>
        <w:jc w:val="both"/>
        <w:rPr>
          <w:rFonts w:ascii="Arial" w:hAnsi="Arial" w:cs="Arial"/>
          <w:b/>
          <w:sz w:val="20"/>
          <w:szCs w:val="20"/>
        </w:rPr>
      </w:pPr>
    </w:p>
    <w:p w14:paraId="12FBC306" w14:textId="465327CD" w:rsidR="003A12BF" w:rsidRDefault="003A12BF" w:rsidP="005722D3">
      <w:pPr>
        <w:spacing w:before="60" w:after="60"/>
        <w:jc w:val="both"/>
        <w:rPr>
          <w:rFonts w:ascii="Arial" w:hAnsi="Arial" w:cs="Arial"/>
          <w:b/>
          <w:sz w:val="20"/>
          <w:szCs w:val="20"/>
        </w:rPr>
      </w:pPr>
    </w:p>
    <w:p w14:paraId="0E31E62F" w14:textId="77777777" w:rsidR="007B36C1" w:rsidRDefault="007B36C1">
      <w:pPr>
        <w:rPr>
          <w:rFonts w:ascii="Arial" w:hAnsi="Arial" w:cs="Arial"/>
          <w:b/>
          <w:sz w:val="20"/>
          <w:szCs w:val="20"/>
          <w:lang w:eastAsia="en-US"/>
        </w:rPr>
      </w:pPr>
      <w:r>
        <w:rPr>
          <w:rFonts w:ascii="Arial" w:hAnsi="Arial" w:cs="Arial"/>
          <w:b/>
          <w:sz w:val="20"/>
          <w:szCs w:val="20"/>
          <w:lang w:eastAsia="en-US"/>
        </w:rPr>
        <w:br w:type="page"/>
      </w:r>
    </w:p>
    <w:p w14:paraId="6DA45014" w14:textId="3875DA3E"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5066F">
        <w:rPr>
          <w:rFonts w:ascii="Arial" w:hAnsi="Arial" w:cs="Arial"/>
          <w:b/>
          <w:sz w:val="20"/>
          <w:szCs w:val="20"/>
          <w:lang w:eastAsia="en-US"/>
        </w:rPr>
        <w:lastRenderedPageBreak/>
        <w:t>Obrazec 3:</w:t>
      </w:r>
      <w:r w:rsidRPr="00223D64">
        <w:rPr>
          <w:rFonts w:ascii="Arial" w:hAnsi="Arial" w:cs="Arial"/>
          <w:b/>
          <w:sz w:val="20"/>
          <w:szCs w:val="20"/>
          <w:lang w:eastAsia="en-US"/>
        </w:rPr>
        <w:t xml:space="preserve"> </w:t>
      </w:r>
      <w:r w:rsidRPr="00841163">
        <w:rPr>
          <w:rFonts w:ascii="Arial" w:hAnsi="Arial" w:cs="Arial"/>
          <w:b/>
          <w:sz w:val="20"/>
          <w:szCs w:val="20"/>
          <w:lang w:eastAsia="en-US"/>
        </w:rPr>
        <w:t>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4E55A467" w14:textId="77777777" w:rsidR="006F7537" w:rsidRDefault="006F7537" w:rsidP="00B71042">
      <w:pPr>
        <w:spacing w:line="260" w:lineRule="atLeast"/>
        <w:jc w:val="both"/>
        <w:rPr>
          <w:rFonts w:ascii="Arial" w:hAnsi="Arial" w:cs="Arial"/>
          <w:sz w:val="20"/>
          <w:szCs w:val="20"/>
          <w:lang w:eastAsia="en-US"/>
        </w:rPr>
      </w:pPr>
    </w:p>
    <w:p w14:paraId="15893C58" w14:textId="0C3AFF02" w:rsidR="00B71042" w:rsidRPr="00226BFD" w:rsidRDefault="00B71042" w:rsidP="00B71042">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645F53" w:rsidRPr="00645F53">
        <w:rPr>
          <w:rFonts w:ascii="Arial" w:hAnsi="Arial" w:cs="Arial"/>
          <w:b/>
          <w:sz w:val="20"/>
          <w:szCs w:val="20"/>
          <w:lang w:eastAsia="en-US"/>
        </w:rPr>
        <w:t xml:space="preserve">Dopolnitev </w:t>
      </w:r>
      <w:proofErr w:type="spellStart"/>
      <w:r w:rsidR="00645F53" w:rsidRPr="00645F53">
        <w:rPr>
          <w:rFonts w:ascii="Arial" w:hAnsi="Arial" w:cs="Arial"/>
          <w:b/>
          <w:sz w:val="20"/>
          <w:szCs w:val="20"/>
          <w:lang w:eastAsia="en-US"/>
        </w:rPr>
        <w:t>Okoljskega</w:t>
      </w:r>
      <w:proofErr w:type="spellEnd"/>
      <w:r w:rsidR="00645F53" w:rsidRPr="00645F53">
        <w:rPr>
          <w:rFonts w:ascii="Arial" w:hAnsi="Arial" w:cs="Arial"/>
          <w:b/>
          <w:sz w:val="20"/>
          <w:szCs w:val="20"/>
          <w:lang w:eastAsia="en-US"/>
        </w:rPr>
        <w:t xml:space="preserve"> poročila za fazo ŠV in fazo DPN ter sodelovanje v postopku do sprejema Uredbe o DPN za Letališče Edvarda Rusjana Maribor</w:t>
      </w:r>
    </w:p>
    <w:p w14:paraId="4CDCB01E" w14:textId="77777777" w:rsidR="00B71042" w:rsidRPr="00161C6E" w:rsidRDefault="00B71042" w:rsidP="00B71042">
      <w:pPr>
        <w:spacing w:line="260" w:lineRule="atLeast"/>
        <w:jc w:val="both"/>
        <w:rPr>
          <w:rFonts w:ascii="Arial" w:hAnsi="Arial" w:cs="Arial"/>
          <w:b/>
          <w:sz w:val="20"/>
          <w:szCs w:val="20"/>
          <w:lang w:eastAsia="en-US"/>
        </w:rPr>
      </w:pPr>
    </w:p>
    <w:p w14:paraId="495D58EC" w14:textId="5191DAB7" w:rsidR="00B71042" w:rsidRPr="00161C6E" w:rsidRDefault="00B71042" w:rsidP="00B71042">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3902CC" w:rsidRPr="003902CC">
        <w:t xml:space="preserve"> </w:t>
      </w:r>
      <w:r w:rsidR="003902CC" w:rsidRPr="003902CC">
        <w:rPr>
          <w:rFonts w:ascii="Arial" w:hAnsi="Arial" w:cs="Arial"/>
          <w:b/>
          <w:sz w:val="20"/>
          <w:szCs w:val="20"/>
          <w:lang w:eastAsia="en-US"/>
        </w:rPr>
        <w:t>in energetiko</w:t>
      </w:r>
      <w:r w:rsidRPr="00161C6E">
        <w:rPr>
          <w:rFonts w:ascii="Arial" w:hAnsi="Arial" w:cs="Arial"/>
          <w:b/>
          <w:sz w:val="20"/>
          <w:szCs w:val="20"/>
          <w:lang w:eastAsia="en-US"/>
        </w:rPr>
        <w:t>,</w:t>
      </w:r>
      <w:r w:rsidR="000E5376" w:rsidRPr="000E5376">
        <w:t xml:space="preserve"> </w:t>
      </w:r>
      <w:r w:rsidR="000E5376" w:rsidRPr="000E5376">
        <w:rPr>
          <w:rFonts w:ascii="Arial" w:hAnsi="Arial" w:cs="Arial"/>
          <w:b/>
          <w:sz w:val="20"/>
          <w:szCs w:val="20"/>
          <w:lang w:eastAsia="en-US"/>
        </w:rPr>
        <w:t>Langusova ulica 4</w:t>
      </w:r>
      <w:r w:rsidRPr="00161C6E">
        <w:rPr>
          <w:rFonts w:ascii="Arial" w:hAnsi="Arial" w:cs="Arial"/>
          <w:b/>
          <w:sz w:val="20"/>
          <w:szCs w:val="20"/>
          <w:lang w:eastAsia="en-US"/>
        </w:rPr>
        <w:t xml:space="preserve"> ,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B1CC913" w14:textId="77777777" w:rsidR="00B71042" w:rsidRPr="00A93C7A" w:rsidRDefault="00B71042" w:rsidP="005722D3">
      <w:pPr>
        <w:spacing w:line="260" w:lineRule="atLeast"/>
        <w:jc w:val="both"/>
        <w:rPr>
          <w:rFonts w:ascii="Arial" w:hAnsi="Arial" w:cs="Arial"/>
          <w:sz w:val="20"/>
          <w:szCs w:val="20"/>
          <w:lang w:eastAsia="en-US"/>
        </w:rPr>
      </w:pPr>
    </w:p>
    <w:p w14:paraId="64084679" w14:textId="36CF23C5" w:rsidR="007D0B95" w:rsidRDefault="007D0B95" w:rsidP="007D0B95">
      <w:pPr>
        <w:spacing w:line="260" w:lineRule="atLeast"/>
        <w:jc w:val="both"/>
        <w:rPr>
          <w:rFonts w:ascii="Arial" w:hAnsi="Arial" w:cs="Arial"/>
          <w:sz w:val="20"/>
          <w:szCs w:val="20"/>
          <w:lang w:eastAsia="en-US"/>
        </w:rPr>
      </w:pPr>
      <w:r w:rsidRPr="00A61EF6">
        <w:rPr>
          <w:rFonts w:ascii="Arial" w:hAnsi="Arial" w:cs="Arial"/>
          <w:sz w:val="20"/>
          <w:szCs w:val="20"/>
          <w:u w:val="single"/>
          <w:lang w:eastAsia="en-US"/>
        </w:rPr>
        <w:t>Seznam kadrov</w:t>
      </w:r>
      <w:r w:rsidRPr="00A61EF6">
        <w:rPr>
          <w:rFonts w:ascii="Arial" w:hAnsi="Arial" w:cs="Arial"/>
          <w:sz w:val="20"/>
          <w:szCs w:val="20"/>
          <w:lang w:eastAsia="en-US"/>
        </w:rPr>
        <w:t>, s katerimi ponudnik namerava izvesti predmetno javno naročilo in izpolnjujejo pogoje iz točke 3.2.</w:t>
      </w:r>
      <w:r w:rsidR="002043BF">
        <w:rPr>
          <w:rFonts w:ascii="Arial" w:hAnsi="Arial" w:cs="Arial"/>
          <w:sz w:val="20"/>
          <w:szCs w:val="20"/>
          <w:lang w:eastAsia="en-US"/>
        </w:rPr>
        <w:t>3</w:t>
      </w:r>
      <w:r w:rsidRPr="00A61EF6">
        <w:rPr>
          <w:rFonts w:ascii="Arial" w:hAnsi="Arial" w:cs="Arial"/>
          <w:sz w:val="20"/>
          <w:szCs w:val="20"/>
          <w:lang w:eastAsia="en-US"/>
        </w:rPr>
        <w:t xml:space="preserve">.2 razpisne dokumentacije: </w:t>
      </w:r>
    </w:p>
    <w:p w14:paraId="2B26AB8D" w14:textId="77777777" w:rsidR="00C5066F" w:rsidRDefault="00C5066F" w:rsidP="00C5066F">
      <w:pPr>
        <w:spacing w:line="260" w:lineRule="atLeast"/>
        <w:jc w:val="both"/>
        <w:rPr>
          <w:rFonts w:ascii="Arial" w:hAnsi="Arial" w:cs="Arial"/>
          <w:sz w:val="20"/>
          <w:szCs w:val="20"/>
          <w:lang w:eastAsia="en-US"/>
        </w:rPr>
      </w:pPr>
    </w:p>
    <w:p w14:paraId="058FF739" w14:textId="77777777" w:rsidR="00C5066F" w:rsidRDefault="00C5066F" w:rsidP="00C5066F">
      <w:pPr>
        <w:spacing w:line="260" w:lineRule="atLeast"/>
        <w:jc w:val="both"/>
        <w:rPr>
          <w:rFonts w:ascii="Arial" w:hAnsi="Arial" w:cs="Arial"/>
          <w:sz w:val="20"/>
          <w:szCs w:val="20"/>
          <w:lang w:eastAsia="en-US"/>
        </w:rPr>
      </w:pPr>
      <w:r>
        <w:rPr>
          <w:rFonts w:ascii="Arial" w:hAnsi="Arial" w:cs="Arial"/>
          <w:sz w:val="20"/>
          <w:szCs w:val="20"/>
          <w:lang w:eastAsia="en-US"/>
        </w:rPr>
        <w:t xml:space="preserve">1. </w:t>
      </w:r>
    </w:p>
    <w:p w14:paraId="7F0C059E" w14:textId="77777777" w:rsidR="00C5066F" w:rsidRPr="00862DC3" w:rsidRDefault="00C5066F" w:rsidP="00C5066F">
      <w:pPr>
        <w:suppressAutoHyphens/>
        <w:spacing w:line="260" w:lineRule="atLeast"/>
        <w:rPr>
          <w:rFonts w:ascii="Arial" w:hAnsi="Arial" w:cs="Arial"/>
          <w:b/>
          <w:sz w:val="20"/>
          <w:szCs w:val="20"/>
          <w:lang w:eastAsia="en-US"/>
        </w:rPr>
      </w:pPr>
    </w:p>
    <w:tbl>
      <w:tblPr>
        <w:tblW w:w="9781" w:type="dxa"/>
        <w:tblInd w:w="-147" w:type="dxa"/>
        <w:tblLook w:val="01E0" w:firstRow="1" w:lastRow="1" w:firstColumn="1" w:lastColumn="1" w:noHBand="0" w:noVBand="0"/>
      </w:tblPr>
      <w:tblGrid>
        <w:gridCol w:w="4395"/>
        <w:gridCol w:w="5386"/>
      </w:tblGrid>
      <w:tr w:rsidR="00C5066F" w:rsidRPr="00B142D1" w14:paraId="43EC8FA0" w14:textId="77777777" w:rsidTr="00F02755">
        <w:trPr>
          <w:trHeight w:val="55"/>
        </w:trPr>
        <w:tc>
          <w:tcPr>
            <w:tcW w:w="9781" w:type="dxa"/>
            <w:gridSpan w:val="2"/>
            <w:tcBorders>
              <w:top w:val="single" w:sz="4" w:space="0" w:color="auto"/>
              <w:left w:val="single" w:sz="4" w:space="0" w:color="auto"/>
              <w:bottom w:val="single" w:sz="4" w:space="0" w:color="auto"/>
              <w:right w:val="single" w:sz="4" w:space="0" w:color="auto"/>
            </w:tcBorders>
          </w:tcPr>
          <w:p w14:paraId="0B407C48" w14:textId="305BD0F1" w:rsidR="00C5066F" w:rsidRPr="00862DC3" w:rsidRDefault="00C5066F" w:rsidP="00F02755">
            <w:pPr>
              <w:spacing w:line="260" w:lineRule="atLeast"/>
              <w:rPr>
                <w:rFonts w:ascii="Arial" w:hAnsi="Arial"/>
                <w:i/>
                <w:iCs/>
                <w:sz w:val="20"/>
                <w:szCs w:val="20"/>
              </w:rPr>
            </w:pPr>
            <w:r w:rsidRPr="00862DC3">
              <w:rPr>
                <w:rFonts w:ascii="Arial" w:hAnsi="Arial"/>
                <w:b/>
                <w:i/>
                <w:iCs/>
                <w:sz w:val="20"/>
                <w:szCs w:val="20"/>
              </w:rPr>
              <w:t xml:space="preserve"> </w:t>
            </w:r>
            <w:r w:rsidR="0082221D" w:rsidRPr="0082221D">
              <w:rPr>
                <w:rFonts w:ascii="Arial" w:hAnsi="Arial"/>
                <w:b/>
                <w:i/>
                <w:iCs/>
                <w:sz w:val="20"/>
                <w:szCs w:val="20"/>
              </w:rPr>
              <w:t>ODGOVORNI VODJA IZDELAVE OKOLJSKEGA POROČILA</w:t>
            </w:r>
            <w:r w:rsidRPr="00862DC3">
              <w:rPr>
                <w:rFonts w:ascii="Arial" w:hAnsi="Arial"/>
                <w:i/>
                <w:iCs/>
                <w:sz w:val="20"/>
                <w:szCs w:val="20"/>
              </w:rPr>
              <w:t xml:space="preserve">, </w:t>
            </w:r>
            <w:r w:rsidRPr="00862DC3">
              <w:rPr>
                <w:rFonts w:ascii="Arial" w:hAnsi="Arial"/>
                <w:b/>
                <w:sz w:val="20"/>
                <w:szCs w:val="22"/>
                <w:lang w:eastAsia="en-US"/>
              </w:rPr>
              <w:t xml:space="preserve">ki izpolnjuje zahteve iz </w:t>
            </w:r>
            <w:r w:rsidR="0082221D">
              <w:rPr>
                <w:rFonts w:ascii="Arial" w:hAnsi="Arial"/>
                <w:b/>
                <w:sz w:val="20"/>
                <w:szCs w:val="22"/>
                <w:lang w:eastAsia="en-US"/>
              </w:rPr>
              <w:t>prve podto</w:t>
            </w:r>
            <w:r w:rsidR="003C6F10">
              <w:rPr>
                <w:rFonts w:ascii="Arial" w:hAnsi="Arial"/>
                <w:b/>
                <w:sz w:val="20"/>
                <w:szCs w:val="22"/>
                <w:lang w:eastAsia="en-US"/>
              </w:rPr>
              <w:t>č</w:t>
            </w:r>
            <w:r w:rsidR="0082221D">
              <w:rPr>
                <w:rFonts w:ascii="Arial" w:hAnsi="Arial"/>
                <w:b/>
                <w:sz w:val="20"/>
                <w:szCs w:val="22"/>
                <w:lang w:eastAsia="en-US"/>
              </w:rPr>
              <w:t xml:space="preserve">ke </w:t>
            </w:r>
            <w:r w:rsidRPr="00862DC3">
              <w:rPr>
                <w:rFonts w:ascii="Arial" w:hAnsi="Arial"/>
                <w:b/>
                <w:sz w:val="20"/>
                <w:szCs w:val="22"/>
                <w:lang w:eastAsia="en-US"/>
              </w:rPr>
              <w:t xml:space="preserve">točke </w:t>
            </w:r>
            <w:r w:rsidRPr="00862DC3">
              <w:rPr>
                <w:rFonts w:ascii="Arial" w:hAnsi="Arial"/>
                <w:b/>
                <w:bCs/>
                <w:sz w:val="20"/>
                <w:lang w:eastAsia="en-US"/>
              </w:rPr>
              <w:t>3.2.</w:t>
            </w:r>
            <w:r>
              <w:rPr>
                <w:rFonts w:ascii="Arial" w:hAnsi="Arial"/>
                <w:b/>
                <w:bCs/>
                <w:sz w:val="20"/>
                <w:lang w:eastAsia="en-US"/>
              </w:rPr>
              <w:t>3</w:t>
            </w:r>
            <w:r w:rsidRPr="00862DC3">
              <w:rPr>
                <w:rFonts w:ascii="Arial" w:hAnsi="Arial"/>
                <w:b/>
                <w:bCs/>
                <w:sz w:val="20"/>
                <w:lang w:eastAsia="en-US"/>
              </w:rPr>
              <w:t>.2 razpisne dokumentacije</w:t>
            </w:r>
          </w:p>
        </w:tc>
      </w:tr>
      <w:tr w:rsidR="00C5066F" w:rsidRPr="00B142D1" w14:paraId="05B18BFD" w14:textId="77777777" w:rsidTr="00F02755">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654ED32D" w14:textId="77777777" w:rsidR="00C5066F" w:rsidRPr="00862DC3" w:rsidRDefault="00C5066F" w:rsidP="00F02755">
            <w:pPr>
              <w:spacing w:line="260" w:lineRule="atLeast"/>
              <w:rPr>
                <w:rFonts w:ascii="Arial" w:hAnsi="Arial"/>
                <w:b/>
                <w:bCs/>
                <w:i/>
                <w:iCs/>
                <w:sz w:val="20"/>
                <w:szCs w:val="20"/>
              </w:rPr>
            </w:pPr>
            <w:r w:rsidRPr="00862DC3">
              <w:rPr>
                <w:rFonts w:ascii="Arial" w:hAnsi="Arial"/>
                <w:b/>
                <w:bCs/>
                <w:i/>
                <w:iCs/>
                <w:sz w:val="20"/>
                <w:szCs w:val="20"/>
              </w:rPr>
              <w:t>Ime in priimek:</w:t>
            </w:r>
          </w:p>
        </w:tc>
        <w:tc>
          <w:tcPr>
            <w:tcW w:w="5386" w:type="dxa"/>
            <w:tcBorders>
              <w:top w:val="single" w:sz="4" w:space="0" w:color="auto"/>
              <w:left w:val="single" w:sz="4" w:space="0" w:color="auto"/>
              <w:bottom w:val="single" w:sz="4" w:space="0" w:color="auto"/>
              <w:right w:val="single" w:sz="4" w:space="0" w:color="auto"/>
            </w:tcBorders>
            <w:vAlign w:val="center"/>
          </w:tcPr>
          <w:p w14:paraId="1C084E53" w14:textId="77777777" w:rsidR="00C5066F" w:rsidRPr="00862DC3" w:rsidRDefault="00C5066F" w:rsidP="00F02755">
            <w:pPr>
              <w:spacing w:before="60" w:after="60"/>
              <w:rPr>
                <w:rFonts w:ascii="Arial" w:hAnsi="Arial"/>
                <w:b/>
                <w:bCs/>
                <w:iCs/>
                <w:sz w:val="20"/>
                <w:szCs w:val="20"/>
              </w:rPr>
            </w:pPr>
          </w:p>
        </w:tc>
      </w:tr>
      <w:tr w:rsidR="00C5066F" w:rsidRPr="00B142D1" w14:paraId="4E47D322" w14:textId="77777777" w:rsidTr="00F02755">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0754277B" w14:textId="77777777" w:rsidR="00C5066F" w:rsidRPr="00862DC3" w:rsidRDefault="00C5066F" w:rsidP="00F02755">
            <w:pPr>
              <w:spacing w:line="260" w:lineRule="atLeast"/>
              <w:rPr>
                <w:rFonts w:ascii="Arial" w:hAnsi="Arial"/>
                <w:b/>
                <w:bCs/>
                <w:i/>
                <w:iCs/>
                <w:sz w:val="20"/>
                <w:szCs w:val="20"/>
              </w:rPr>
            </w:pPr>
            <w:r w:rsidRPr="00862DC3">
              <w:rPr>
                <w:rFonts w:ascii="Arial" w:hAnsi="Arial"/>
                <w:i/>
                <w:iCs/>
                <w:sz w:val="20"/>
                <w:szCs w:val="20"/>
              </w:rPr>
              <w:t>Zaposlen pri:</w:t>
            </w:r>
          </w:p>
        </w:tc>
        <w:tc>
          <w:tcPr>
            <w:tcW w:w="5386" w:type="dxa"/>
            <w:tcBorders>
              <w:top w:val="single" w:sz="4" w:space="0" w:color="auto"/>
              <w:left w:val="single" w:sz="4" w:space="0" w:color="auto"/>
              <w:bottom w:val="single" w:sz="4" w:space="0" w:color="auto"/>
              <w:right w:val="single" w:sz="4" w:space="0" w:color="auto"/>
            </w:tcBorders>
            <w:vAlign w:val="center"/>
          </w:tcPr>
          <w:p w14:paraId="427B407F" w14:textId="77777777" w:rsidR="00C5066F" w:rsidRPr="00862DC3" w:rsidRDefault="00C5066F" w:rsidP="00F02755">
            <w:pPr>
              <w:spacing w:line="260" w:lineRule="atLeast"/>
              <w:rPr>
                <w:rFonts w:ascii="Arial" w:hAnsi="Arial"/>
                <w:b/>
                <w:bCs/>
                <w:i/>
                <w:iCs/>
                <w:sz w:val="20"/>
                <w:szCs w:val="20"/>
              </w:rPr>
            </w:pPr>
          </w:p>
          <w:p w14:paraId="0D66256D" w14:textId="77777777" w:rsidR="00C5066F" w:rsidRPr="00862DC3" w:rsidRDefault="00C5066F" w:rsidP="00F02755">
            <w:pPr>
              <w:spacing w:line="260" w:lineRule="atLeast"/>
              <w:rPr>
                <w:rFonts w:ascii="Arial" w:hAnsi="Arial"/>
                <w:b/>
                <w:bCs/>
                <w:i/>
                <w:iCs/>
                <w:sz w:val="20"/>
                <w:szCs w:val="20"/>
              </w:rPr>
            </w:pPr>
          </w:p>
          <w:p w14:paraId="22B67F8C" w14:textId="77777777" w:rsidR="00C5066F" w:rsidRPr="00862DC3" w:rsidRDefault="00C5066F" w:rsidP="00F02755">
            <w:pPr>
              <w:spacing w:line="260" w:lineRule="atLeast"/>
              <w:rPr>
                <w:rFonts w:ascii="Arial" w:hAnsi="Arial"/>
                <w:b/>
                <w:bCs/>
                <w:i/>
                <w:iCs/>
                <w:sz w:val="20"/>
                <w:szCs w:val="20"/>
              </w:rPr>
            </w:pPr>
          </w:p>
        </w:tc>
      </w:tr>
    </w:tbl>
    <w:p w14:paraId="730400C3" w14:textId="77777777" w:rsidR="00C5066F" w:rsidRPr="00862DC3" w:rsidRDefault="00C5066F" w:rsidP="00C5066F">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66"/>
        <w:gridCol w:w="5415"/>
      </w:tblGrid>
      <w:tr w:rsidR="00C5066F" w:rsidRPr="00B142D1" w14:paraId="69EBD96E" w14:textId="77777777" w:rsidTr="00F02755">
        <w:tc>
          <w:tcPr>
            <w:tcW w:w="4366" w:type="dxa"/>
            <w:tcBorders>
              <w:top w:val="single" w:sz="4" w:space="0" w:color="auto"/>
              <w:left w:val="single" w:sz="4" w:space="0" w:color="auto"/>
              <w:bottom w:val="single" w:sz="4" w:space="0" w:color="auto"/>
              <w:right w:val="single" w:sz="4" w:space="0" w:color="auto"/>
            </w:tcBorders>
          </w:tcPr>
          <w:p w14:paraId="7B9E2F60" w14:textId="431C9608" w:rsidR="00C5066F" w:rsidRPr="00B142D1" w:rsidRDefault="00C5066F" w:rsidP="00F02755">
            <w:pPr>
              <w:spacing w:line="260" w:lineRule="atLeast"/>
              <w:rPr>
                <w:rFonts w:ascii="Arial" w:hAnsi="Arial"/>
                <w:b/>
                <w:bCs/>
                <w:i/>
                <w:iCs/>
                <w:sz w:val="20"/>
                <w:lang w:eastAsia="en-US"/>
              </w:rPr>
            </w:pPr>
            <w:r w:rsidRPr="00862DC3">
              <w:rPr>
                <w:rFonts w:ascii="Arial" w:hAnsi="Arial"/>
                <w:b/>
                <w:bCs/>
                <w:i/>
                <w:iCs/>
                <w:sz w:val="20"/>
                <w:lang w:eastAsia="en-US"/>
              </w:rPr>
              <w:t>Naziv referenčnega projekta</w:t>
            </w:r>
            <w:r>
              <w:rPr>
                <w:rFonts w:ascii="Arial" w:hAnsi="Arial"/>
                <w:b/>
                <w:bCs/>
                <w:i/>
                <w:iCs/>
                <w:sz w:val="20"/>
                <w:lang w:eastAsia="en-US"/>
              </w:rPr>
              <w:t>:</w:t>
            </w:r>
          </w:p>
        </w:tc>
        <w:tc>
          <w:tcPr>
            <w:tcW w:w="5415" w:type="dxa"/>
            <w:tcBorders>
              <w:top w:val="single" w:sz="4" w:space="0" w:color="auto"/>
              <w:left w:val="single" w:sz="4" w:space="0" w:color="auto"/>
              <w:bottom w:val="single" w:sz="4" w:space="0" w:color="auto"/>
              <w:right w:val="single" w:sz="4" w:space="0" w:color="auto"/>
            </w:tcBorders>
          </w:tcPr>
          <w:p w14:paraId="7E8C5D7F" w14:textId="77777777" w:rsidR="00C5066F" w:rsidRPr="00862DC3" w:rsidRDefault="00C5066F" w:rsidP="00F02755">
            <w:pPr>
              <w:spacing w:line="260" w:lineRule="atLeast"/>
              <w:rPr>
                <w:rFonts w:ascii="Arial" w:hAnsi="Arial"/>
                <w:b/>
                <w:bCs/>
                <w:i/>
                <w:iCs/>
                <w:sz w:val="20"/>
                <w:lang w:eastAsia="en-US"/>
              </w:rPr>
            </w:pPr>
          </w:p>
        </w:tc>
      </w:tr>
      <w:tr w:rsidR="00C5066F" w:rsidRPr="00B142D1" w14:paraId="14818A17" w14:textId="77777777" w:rsidTr="00F02755">
        <w:tc>
          <w:tcPr>
            <w:tcW w:w="4366" w:type="dxa"/>
            <w:tcBorders>
              <w:top w:val="single" w:sz="4" w:space="0" w:color="auto"/>
              <w:left w:val="single" w:sz="4" w:space="0" w:color="auto"/>
              <w:bottom w:val="single" w:sz="4" w:space="0" w:color="auto"/>
              <w:right w:val="single" w:sz="4" w:space="0" w:color="auto"/>
            </w:tcBorders>
          </w:tcPr>
          <w:p w14:paraId="18013A63" w14:textId="77777777" w:rsidR="00C5066F" w:rsidRPr="00862DC3" w:rsidRDefault="00C5066F" w:rsidP="00F02755">
            <w:pPr>
              <w:spacing w:line="260" w:lineRule="atLeast"/>
              <w:rPr>
                <w:rFonts w:ascii="Arial" w:hAnsi="Arial"/>
                <w:i/>
                <w:iCs/>
                <w:sz w:val="20"/>
                <w:lang w:eastAsia="en-US"/>
              </w:rPr>
            </w:pPr>
            <w:r w:rsidRPr="00862DC3">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0229B140" w14:textId="77777777" w:rsidR="00C5066F" w:rsidRPr="00862DC3" w:rsidRDefault="00C5066F" w:rsidP="00F02755">
            <w:pPr>
              <w:spacing w:line="260" w:lineRule="atLeast"/>
              <w:rPr>
                <w:rFonts w:ascii="Arial" w:hAnsi="Arial"/>
                <w:b/>
                <w:bCs/>
                <w:i/>
                <w:iCs/>
                <w:sz w:val="20"/>
                <w:lang w:eastAsia="en-US"/>
              </w:rPr>
            </w:pPr>
          </w:p>
        </w:tc>
      </w:tr>
      <w:tr w:rsidR="00A01476" w:rsidRPr="00B142D1" w14:paraId="7CCB88B4" w14:textId="77777777" w:rsidTr="00F02755">
        <w:tc>
          <w:tcPr>
            <w:tcW w:w="4366" w:type="dxa"/>
            <w:tcBorders>
              <w:top w:val="single" w:sz="4" w:space="0" w:color="auto"/>
              <w:left w:val="single" w:sz="4" w:space="0" w:color="auto"/>
              <w:bottom w:val="single" w:sz="4" w:space="0" w:color="auto"/>
              <w:right w:val="single" w:sz="4" w:space="0" w:color="auto"/>
            </w:tcBorders>
          </w:tcPr>
          <w:p w14:paraId="2E3272B6" w14:textId="0F759C90" w:rsidR="00A01476" w:rsidRPr="00862DC3" w:rsidRDefault="00A01476" w:rsidP="00F02755">
            <w:pPr>
              <w:spacing w:line="260" w:lineRule="atLeast"/>
              <w:rPr>
                <w:rFonts w:ascii="Arial" w:hAnsi="Arial"/>
                <w:i/>
                <w:iCs/>
                <w:sz w:val="20"/>
                <w:lang w:eastAsia="en-US"/>
              </w:rPr>
            </w:pPr>
            <w:r w:rsidRPr="00A01476">
              <w:rPr>
                <w:rFonts w:ascii="Arial" w:hAnsi="Arial"/>
                <w:i/>
                <w:iCs/>
                <w:sz w:val="20"/>
                <w:lang w:eastAsia="en-US"/>
              </w:rPr>
              <w:t>Obdobje izvedbe (od mesec leto – do mesec leto):</w:t>
            </w:r>
          </w:p>
        </w:tc>
        <w:tc>
          <w:tcPr>
            <w:tcW w:w="5415" w:type="dxa"/>
            <w:tcBorders>
              <w:top w:val="single" w:sz="4" w:space="0" w:color="auto"/>
              <w:left w:val="single" w:sz="4" w:space="0" w:color="auto"/>
              <w:bottom w:val="single" w:sz="4" w:space="0" w:color="auto"/>
              <w:right w:val="single" w:sz="4" w:space="0" w:color="auto"/>
            </w:tcBorders>
          </w:tcPr>
          <w:p w14:paraId="60677A4B" w14:textId="77777777" w:rsidR="00A01476" w:rsidRPr="00862DC3" w:rsidRDefault="00A01476" w:rsidP="00F02755">
            <w:pPr>
              <w:spacing w:line="260" w:lineRule="atLeast"/>
              <w:rPr>
                <w:rFonts w:ascii="Arial" w:hAnsi="Arial"/>
                <w:b/>
                <w:bCs/>
                <w:i/>
                <w:iCs/>
                <w:sz w:val="20"/>
                <w:lang w:eastAsia="en-US"/>
              </w:rPr>
            </w:pPr>
          </w:p>
        </w:tc>
      </w:tr>
      <w:tr w:rsidR="00C5066F" w:rsidRPr="00B142D1" w14:paraId="7585A394" w14:textId="77777777" w:rsidTr="00F02755">
        <w:tc>
          <w:tcPr>
            <w:tcW w:w="4366" w:type="dxa"/>
            <w:tcBorders>
              <w:top w:val="single" w:sz="4" w:space="0" w:color="auto"/>
              <w:left w:val="single" w:sz="4" w:space="0" w:color="auto"/>
              <w:bottom w:val="single" w:sz="4" w:space="0" w:color="auto"/>
              <w:right w:val="single" w:sz="4" w:space="0" w:color="auto"/>
            </w:tcBorders>
          </w:tcPr>
          <w:p w14:paraId="4E84E2D3" w14:textId="391709F0" w:rsidR="00C5066F" w:rsidRPr="00862DC3" w:rsidRDefault="00B21D65" w:rsidP="00F02755">
            <w:pPr>
              <w:spacing w:line="260" w:lineRule="atLeast"/>
              <w:rPr>
                <w:rFonts w:ascii="Arial" w:hAnsi="Arial"/>
                <w:i/>
                <w:iCs/>
                <w:sz w:val="20"/>
                <w:lang w:eastAsia="en-US"/>
              </w:rPr>
            </w:pPr>
            <w:r>
              <w:rPr>
                <w:rFonts w:ascii="Arial" w:hAnsi="Arial"/>
                <w:i/>
                <w:iCs/>
                <w:sz w:val="20"/>
                <w:lang w:eastAsia="en-US"/>
              </w:rPr>
              <w:t>N</w:t>
            </w:r>
            <w:r w:rsidR="0082221D">
              <w:rPr>
                <w:rFonts w:ascii="Arial" w:hAnsi="Arial"/>
                <w:i/>
                <w:iCs/>
                <w:sz w:val="20"/>
                <w:lang w:eastAsia="en-US"/>
              </w:rPr>
              <w:t>avedb</w:t>
            </w:r>
            <w:r>
              <w:rPr>
                <w:rFonts w:ascii="Arial" w:hAnsi="Arial"/>
                <w:i/>
                <w:iCs/>
                <w:sz w:val="20"/>
                <w:lang w:eastAsia="en-US"/>
              </w:rPr>
              <w:t>a št. in</w:t>
            </w:r>
            <w:r w:rsidR="0082221D">
              <w:rPr>
                <w:rFonts w:ascii="Arial" w:hAnsi="Arial"/>
                <w:i/>
                <w:iCs/>
                <w:sz w:val="20"/>
                <w:lang w:eastAsia="en-US"/>
              </w:rPr>
              <w:t xml:space="preserve"> datuma mnenja oziroma odločbe</w:t>
            </w:r>
          </w:p>
        </w:tc>
        <w:tc>
          <w:tcPr>
            <w:tcW w:w="5415" w:type="dxa"/>
            <w:tcBorders>
              <w:top w:val="single" w:sz="4" w:space="0" w:color="auto"/>
              <w:left w:val="single" w:sz="4" w:space="0" w:color="auto"/>
              <w:bottom w:val="single" w:sz="4" w:space="0" w:color="auto"/>
              <w:right w:val="single" w:sz="4" w:space="0" w:color="auto"/>
            </w:tcBorders>
          </w:tcPr>
          <w:p w14:paraId="5AFEA17A" w14:textId="77777777" w:rsidR="00C5066F" w:rsidRPr="00862DC3" w:rsidRDefault="00C5066F" w:rsidP="00F02755">
            <w:pPr>
              <w:spacing w:line="260" w:lineRule="atLeast"/>
              <w:rPr>
                <w:rFonts w:ascii="Arial" w:hAnsi="Arial"/>
                <w:b/>
                <w:bCs/>
                <w:i/>
                <w:iCs/>
                <w:sz w:val="20"/>
                <w:lang w:eastAsia="en-US"/>
              </w:rPr>
            </w:pPr>
          </w:p>
        </w:tc>
      </w:tr>
      <w:tr w:rsidR="00C5066F" w:rsidRPr="00187224" w14:paraId="6385BB3C" w14:textId="77777777" w:rsidTr="00F02755">
        <w:tc>
          <w:tcPr>
            <w:tcW w:w="4366" w:type="dxa"/>
            <w:tcBorders>
              <w:top w:val="single" w:sz="4" w:space="0" w:color="auto"/>
              <w:left w:val="single" w:sz="4" w:space="0" w:color="auto"/>
              <w:bottom w:val="single" w:sz="4" w:space="0" w:color="auto"/>
              <w:right w:val="single" w:sz="4" w:space="0" w:color="auto"/>
            </w:tcBorders>
          </w:tcPr>
          <w:p w14:paraId="22E151F0" w14:textId="77777777" w:rsidR="00C5066F" w:rsidRPr="00862DC3" w:rsidRDefault="00C5066F" w:rsidP="00F02755">
            <w:pPr>
              <w:spacing w:line="260" w:lineRule="atLeast"/>
              <w:rPr>
                <w:rFonts w:ascii="Arial" w:hAnsi="Arial"/>
                <w:i/>
                <w:iCs/>
                <w:sz w:val="20"/>
                <w:lang w:eastAsia="en-US"/>
              </w:rPr>
            </w:pPr>
            <w:r w:rsidRPr="00862DC3">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391130B1" w14:textId="77777777" w:rsidR="00C5066F" w:rsidRPr="00862DC3" w:rsidRDefault="00C5066F" w:rsidP="00F02755">
            <w:pPr>
              <w:spacing w:line="260" w:lineRule="atLeast"/>
              <w:rPr>
                <w:rFonts w:ascii="Arial" w:hAnsi="Arial"/>
                <w:b/>
                <w:bCs/>
                <w:i/>
                <w:iCs/>
                <w:sz w:val="20"/>
                <w:lang w:eastAsia="en-US"/>
              </w:rPr>
            </w:pPr>
          </w:p>
        </w:tc>
      </w:tr>
    </w:tbl>
    <w:p w14:paraId="24C1B499" w14:textId="77777777" w:rsidR="00C5066F" w:rsidRPr="00862DC3" w:rsidRDefault="00C5066F" w:rsidP="00C5066F">
      <w:pPr>
        <w:tabs>
          <w:tab w:val="center" w:pos="4320"/>
          <w:tab w:val="right" w:pos="8640"/>
        </w:tabs>
        <w:spacing w:line="260" w:lineRule="atLeast"/>
        <w:jc w:val="both"/>
        <w:rPr>
          <w:rFonts w:ascii="Arial" w:hAnsi="Arial" w:cs="Arial"/>
          <w:b/>
          <w:sz w:val="20"/>
          <w:szCs w:val="20"/>
          <w:lang w:eastAsia="en-US"/>
        </w:rPr>
      </w:pPr>
    </w:p>
    <w:p w14:paraId="363A073B" w14:textId="77777777" w:rsidR="00C5066F" w:rsidRPr="00862DC3" w:rsidRDefault="00C5066F" w:rsidP="00C5066F">
      <w:pPr>
        <w:tabs>
          <w:tab w:val="center" w:pos="4320"/>
          <w:tab w:val="right" w:pos="8640"/>
        </w:tabs>
        <w:spacing w:line="260" w:lineRule="atLeast"/>
        <w:jc w:val="both"/>
        <w:rPr>
          <w:rFonts w:ascii="Arial" w:hAnsi="Arial" w:cs="Arial"/>
          <w:b/>
          <w:sz w:val="20"/>
          <w:szCs w:val="20"/>
          <w:lang w:eastAsia="en-US"/>
        </w:rPr>
      </w:pPr>
      <w:r w:rsidRPr="00862DC3">
        <w:rPr>
          <w:rFonts w:ascii="Arial" w:hAnsi="Arial" w:cs="Arial"/>
          <w:b/>
          <w:sz w:val="20"/>
          <w:szCs w:val="20"/>
          <w:lang w:eastAsia="en-US"/>
        </w:rPr>
        <w:t>2.</w:t>
      </w:r>
    </w:p>
    <w:p w14:paraId="6B343E5E" w14:textId="77777777" w:rsidR="00C5066F" w:rsidRPr="00862DC3" w:rsidRDefault="00C5066F" w:rsidP="00C5066F">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95"/>
        <w:gridCol w:w="5386"/>
      </w:tblGrid>
      <w:tr w:rsidR="00C5066F" w:rsidRPr="00031D2F" w14:paraId="784522EC" w14:textId="77777777" w:rsidTr="00F0275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E49977B" w14:textId="156018BF" w:rsidR="00C5066F" w:rsidRPr="00862DC3" w:rsidRDefault="00C5066F" w:rsidP="00F02755">
            <w:pPr>
              <w:spacing w:line="260" w:lineRule="atLeast"/>
              <w:rPr>
                <w:rFonts w:ascii="Arial" w:hAnsi="Arial"/>
                <w:i/>
                <w:iCs/>
                <w:sz w:val="20"/>
                <w:szCs w:val="20"/>
              </w:rPr>
            </w:pPr>
            <w:r w:rsidRPr="00BD2870">
              <w:rPr>
                <w:rFonts w:ascii="Arial" w:hAnsi="Arial"/>
                <w:b/>
                <w:bCs/>
                <w:i/>
                <w:iCs/>
                <w:sz w:val="20"/>
                <w:szCs w:val="20"/>
              </w:rPr>
              <w:t xml:space="preserve">STROKOVNJAK S PODROČJA </w:t>
            </w:r>
            <w:r w:rsidR="0082221D">
              <w:rPr>
                <w:rFonts w:ascii="Arial" w:hAnsi="Arial"/>
                <w:b/>
                <w:bCs/>
                <w:i/>
                <w:iCs/>
                <w:sz w:val="20"/>
                <w:szCs w:val="20"/>
              </w:rPr>
              <w:t>KMETIJSTVA</w:t>
            </w:r>
            <w:r w:rsidRPr="00BD2870">
              <w:rPr>
                <w:rFonts w:ascii="Arial" w:hAnsi="Arial"/>
                <w:b/>
                <w:bCs/>
                <w:i/>
                <w:iCs/>
                <w:sz w:val="20"/>
                <w:szCs w:val="20"/>
              </w:rPr>
              <w:t>,</w:t>
            </w:r>
            <w:r w:rsidRPr="00862DC3">
              <w:rPr>
                <w:rFonts w:ascii="Arial" w:hAnsi="Arial"/>
                <w:i/>
                <w:iCs/>
                <w:sz w:val="20"/>
                <w:szCs w:val="20"/>
              </w:rPr>
              <w:t xml:space="preserve"> </w:t>
            </w:r>
            <w:r w:rsidRPr="00862DC3">
              <w:rPr>
                <w:rFonts w:ascii="Arial" w:hAnsi="Arial"/>
                <w:b/>
                <w:sz w:val="20"/>
                <w:szCs w:val="22"/>
                <w:lang w:eastAsia="en-US"/>
              </w:rPr>
              <w:t>ki izpolnjuje zahteve i</w:t>
            </w:r>
            <w:r>
              <w:rPr>
                <w:rFonts w:ascii="Arial" w:hAnsi="Arial"/>
                <w:b/>
                <w:sz w:val="20"/>
                <w:szCs w:val="22"/>
                <w:lang w:eastAsia="en-US"/>
              </w:rPr>
              <w:t>z</w:t>
            </w:r>
            <w:r w:rsidRPr="00862DC3">
              <w:rPr>
                <w:rFonts w:ascii="Arial" w:hAnsi="Arial"/>
                <w:b/>
                <w:sz w:val="20"/>
                <w:szCs w:val="22"/>
                <w:lang w:eastAsia="en-US"/>
              </w:rPr>
              <w:t xml:space="preserve"> </w:t>
            </w:r>
            <w:r w:rsidR="0082221D">
              <w:rPr>
                <w:rFonts w:ascii="Arial" w:hAnsi="Arial"/>
                <w:b/>
                <w:sz w:val="20"/>
                <w:szCs w:val="22"/>
                <w:lang w:eastAsia="en-US"/>
              </w:rPr>
              <w:t xml:space="preserve">druge podtočke </w:t>
            </w:r>
            <w:r w:rsidRPr="00862DC3">
              <w:rPr>
                <w:rFonts w:ascii="Arial" w:hAnsi="Arial"/>
                <w:b/>
                <w:sz w:val="20"/>
                <w:szCs w:val="22"/>
                <w:lang w:eastAsia="en-US"/>
              </w:rPr>
              <w:t xml:space="preserve">točke </w:t>
            </w:r>
            <w:r w:rsidRPr="00862DC3">
              <w:rPr>
                <w:rFonts w:ascii="Arial" w:hAnsi="Arial"/>
                <w:b/>
                <w:bCs/>
                <w:sz w:val="20"/>
                <w:lang w:eastAsia="en-US"/>
              </w:rPr>
              <w:t>3.2.</w:t>
            </w:r>
            <w:r>
              <w:rPr>
                <w:rFonts w:ascii="Arial" w:hAnsi="Arial"/>
                <w:b/>
                <w:bCs/>
                <w:sz w:val="20"/>
                <w:lang w:eastAsia="en-US"/>
              </w:rPr>
              <w:t>3</w:t>
            </w:r>
            <w:r w:rsidRPr="00862DC3">
              <w:rPr>
                <w:rFonts w:ascii="Arial" w:hAnsi="Arial"/>
                <w:b/>
                <w:bCs/>
                <w:sz w:val="20"/>
                <w:lang w:eastAsia="en-US"/>
              </w:rPr>
              <w:t>.2 razpisne dokumentacije</w:t>
            </w:r>
          </w:p>
        </w:tc>
      </w:tr>
      <w:tr w:rsidR="00C5066F" w:rsidRPr="00031D2F" w14:paraId="0D575214"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0F599E64" w14:textId="77777777" w:rsidR="00C5066F" w:rsidRPr="00862DC3" w:rsidRDefault="00C5066F" w:rsidP="00F02755">
            <w:pPr>
              <w:spacing w:line="260" w:lineRule="atLeast"/>
              <w:rPr>
                <w:rFonts w:ascii="Arial" w:hAnsi="Arial"/>
                <w:b/>
                <w:bCs/>
                <w:i/>
                <w:iCs/>
                <w:sz w:val="20"/>
                <w:szCs w:val="20"/>
              </w:rPr>
            </w:pPr>
            <w:r w:rsidRPr="00862DC3">
              <w:rPr>
                <w:rFonts w:ascii="Arial" w:hAnsi="Arial"/>
                <w:b/>
                <w:bCs/>
                <w:i/>
                <w:iCs/>
                <w:sz w:val="20"/>
                <w:szCs w:val="20"/>
              </w:rPr>
              <w:t>Ime in priimek:</w:t>
            </w:r>
          </w:p>
        </w:tc>
        <w:tc>
          <w:tcPr>
            <w:tcW w:w="5386" w:type="dxa"/>
            <w:tcBorders>
              <w:top w:val="single" w:sz="4" w:space="0" w:color="auto"/>
              <w:left w:val="single" w:sz="4" w:space="0" w:color="auto"/>
              <w:bottom w:val="single" w:sz="4" w:space="0" w:color="auto"/>
              <w:right w:val="single" w:sz="4" w:space="0" w:color="auto"/>
            </w:tcBorders>
            <w:vAlign w:val="center"/>
          </w:tcPr>
          <w:p w14:paraId="7C1E101B" w14:textId="77777777" w:rsidR="00C5066F" w:rsidRPr="00862DC3" w:rsidRDefault="00C5066F" w:rsidP="00F02755">
            <w:pPr>
              <w:spacing w:before="60" w:after="60"/>
              <w:rPr>
                <w:rFonts w:ascii="Arial" w:hAnsi="Arial"/>
                <w:b/>
                <w:bCs/>
                <w:iCs/>
                <w:sz w:val="20"/>
                <w:szCs w:val="20"/>
              </w:rPr>
            </w:pPr>
          </w:p>
          <w:p w14:paraId="285CDB57" w14:textId="77777777" w:rsidR="00C5066F" w:rsidRPr="00862DC3" w:rsidRDefault="00C5066F" w:rsidP="00F02755">
            <w:pPr>
              <w:spacing w:before="60" w:after="60"/>
              <w:rPr>
                <w:rFonts w:ascii="Arial" w:hAnsi="Arial"/>
                <w:b/>
                <w:bCs/>
                <w:iCs/>
                <w:sz w:val="20"/>
                <w:szCs w:val="20"/>
              </w:rPr>
            </w:pPr>
          </w:p>
        </w:tc>
      </w:tr>
      <w:tr w:rsidR="00C5066F" w:rsidRPr="00031D2F" w14:paraId="7E47B8F5"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69F488F4" w14:textId="77777777" w:rsidR="00C5066F" w:rsidRPr="00862DC3" w:rsidRDefault="00C5066F" w:rsidP="00F02755">
            <w:pPr>
              <w:spacing w:line="260" w:lineRule="atLeast"/>
              <w:rPr>
                <w:rFonts w:ascii="Arial" w:hAnsi="Arial"/>
                <w:bCs/>
                <w:i/>
                <w:iCs/>
                <w:sz w:val="20"/>
                <w:szCs w:val="20"/>
              </w:rPr>
            </w:pPr>
            <w:r w:rsidRPr="00862DC3">
              <w:rPr>
                <w:rFonts w:ascii="Arial" w:hAnsi="Arial"/>
                <w:bCs/>
                <w:i/>
                <w:iCs/>
                <w:sz w:val="20"/>
                <w:szCs w:val="20"/>
              </w:rPr>
              <w:t>Zaposlen pri:</w:t>
            </w:r>
          </w:p>
        </w:tc>
        <w:tc>
          <w:tcPr>
            <w:tcW w:w="5386" w:type="dxa"/>
            <w:tcBorders>
              <w:top w:val="single" w:sz="4" w:space="0" w:color="auto"/>
              <w:left w:val="single" w:sz="4" w:space="0" w:color="auto"/>
              <w:bottom w:val="single" w:sz="4" w:space="0" w:color="auto"/>
              <w:right w:val="single" w:sz="4" w:space="0" w:color="auto"/>
            </w:tcBorders>
            <w:vAlign w:val="center"/>
          </w:tcPr>
          <w:p w14:paraId="6536E19D" w14:textId="77777777" w:rsidR="00C5066F" w:rsidRPr="00862DC3" w:rsidRDefault="00C5066F" w:rsidP="00F02755">
            <w:pPr>
              <w:spacing w:line="260" w:lineRule="atLeast"/>
              <w:rPr>
                <w:rFonts w:ascii="Arial" w:hAnsi="Arial"/>
                <w:b/>
                <w:bCs/>
                <w:i/>
                <w:iCs/>
                <w:sz w:val="20"/>
                <w:szCs w:val="20"/>
              </w:rPr>
            </w:pPr>
          </w:p>
          <w:p w14:paraId="057A303C" w14:textId="77777777" w:rsidR="00C5066F" w:rsidRPr="00862DC3" w:rsidRDefault="00C5066F" w:rsidP="00F02755">
            <w:pPr>
              <w:spacing w:line="260" w:lineRule="atLeast"/>
              <w:rPr>
                <w:rFonts w:ascii="Arial" w:hAnsi="Arial"/>
                <w:b/>
                <w:bCs/>
                <w:i/>
                <w:iCs/>
                <w:sz w:val="20"/>
                <w:szCs w:val="20"/>
              </w:rPr>
            </w:pPr>
          </w:p>
          <w:p w14:paraId="3B992C5D" w14:textId="77777777" w:rsidR="00C5066F" w:rsidRPr="00862DC3" w:rsidRDefault="00C5066F" w:rsidP="00F02755">
            <w:pPr>
              <w:spacing w:line="260" w:lineRule="atLeast"/>
              <w:rPr>
                <w:rFonts w:ascii="Arial" w:hAnsi="Arial"/>
                <w:b/>
                <w:bCs/>
                <w:i/>
                <w:iCs/>
                <w:sz w:val="20"/>
                <w:szCs w:val="20"/>
              </w:rPr>
            </w:pPr>
          </w:p>
        </w:tc>
      </w:tr>
      <w:tr w:rsidR="00C5066F" w:rsidRPr="00187224" w14:paraId="157B0555"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208F92A8" w14:textId="1E7B1BC6" w:rsidR="00C5066F" w:rsidRPr="00862DC3" w:rsidRDefault="0082221D" w:rsidP="00F02755">
            <w:pPr>
              <w:spacing w:line="260" w:lineRule="atLeast"/>
              <w:rPr>
                <w:rFonts w:ascii="Arial" w:hAnsi="Arial"/>
                <w:bCs/>
                <w:i/>
                <w:iCs/>
                <w:sz w:val="20"/>
                <w:szCs w:val="20"/>
              </w:rPr>
            </w:pPr>
            <w:r w:rsidRPr="0082221D">
              <w:rPr>
                <w:rFonts w:ascii="Arial" w:hAnsi="Arial"/>
                <w:bCs/>
                <w:i/>
                <w:iCs/>
                <w:sz w:val="20"/>
                <w:szCs w:val="20"/>
              </w:rPr>
              <w:t>Stopnja in smer dosežene izobrazbe ter navedba izobraževalne institucije:</w:t>
            </w:r>
          </w:p>
        </w:tc>
        <w:tc>
          <w:tcPr>
            <w:tcW w:w="5386" w:type="dxa"/>
            <w:tcBorders>
              <w:top w:val="single" w:sz="4" w:space="0" w:color="auto"/>
              <w:left w:val="single" w:sz="4" w:space="0" w:color="auto"/>
              <w:bottom w:val="single" w:sz="4" w:space="0" w:color="auto"/>
              <w:right w:val="single" w:sz="4" w:space="0" w:color="auto"/>
            </w:tcBorders>
            <w:vAlign w:val="center"/>
          </w:tcPr>
          <w:p w14:paraId="3EF9F00D" w14:textId="77777777" w:rsidR="00C5066F" w:rsidRPr="00862DC3" w:rsidRDefault="00C5066F" w:rsidP="00F02755">
            <w:pPr>
              <w:spacing w:line="260" w:lineRule="atLeast"/>
              <w:rPr>
                <w:rFonts w:ascii="Arial" w:hAnsi="Arial"/>
                <w:bCs/>
                <w:i/>
                <w:iCs/>
                <w:sz w:val="20"/>
                <w:szCs w:val="20"/>
              </w:rPr>
            </w:pPr>
          </w:p>
        </w:tc>
      </w:tr>
    </w:tbl>
    <w:p w14:paraId="2B8842DB" w14:textId="77777777" w:rsidR="00C5066F" w:rsidRPr="00862DC3" w:rsidRDefault="00C5066F" w:rsidP="00C5066F">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66"/>
        <w:gridCol w:w="5415"/>
      </w:tblGrid>
      <w:tr w:rsidR="00C5066F" w:rsidRPr="00B142D1" w14:paraId="06DCDE70" w14:textId="77777777" w:rsidTr="00F02755">
        <w:tc>
          <w:tcPr>
            <w:tcW w:w="4366" w:type="dxa"/>
            <w:tcBorders>
              <w:top w:val="single" w:sz="4" w:space="0" w:color="auto"/>
              <w:left w:val="single" w:sz="4" w:space="0" w:color="auto"/>
              <w:bottom w:val="single" w:sz="4" w:space="0" w:color="auto"/>
              <w:right w:val="single" w:sz="4" w:space="0" w:color="auto"/>
            </w:tcBorders>
          </w:tcPr>
          <w:p w14:paraId="25798F25" w14:textId="3507D7D1" w:rsidR="00C5066F" w:rsidRPr="00B142D1" w:rsidRDefault="00C5066F" w:rsidP="00F02755">
            <w:pPr>
              <w:spacing w:line="260" w:lineRule="atLeast"/>
              <w:rPr>
                <w:rFonts w:ascii="Arial" w:hAnsi="Arial"/>
                <w:b/>
                <w:bCs/>
                <w:i/>
                <w:iCs/>
                <w:sz w:val="20"/>
                <w:lang w:eastAsia="en-US"/>
              </w:rPr>
            </w:pPr>
            <w:r w:rsidRPr="00862DC3">
              <w:rPr>
                <w:rFonts w:ascii="Arial" w:hAnsi="Arial"/>
                <w:b/>
                <w:bCs/>
                <w:i/>
                <w:iCs/>
                <w:sz w:val="20"/>
                <w:lang w:eastAsia="en-US"/>
              </w:rPr>
              <w:t>Naziv referenčnega projekta</w:t>
            </w:r>
            <w:r>
              <w:rPr>
                <w:rFonts w:ascii="Arial" w:hAnsi="Arial"/>
                <w:b/>
                <w:bCs/>
                <w:i/>
                <w:iCs/>
                <w:sz w:val="20"/>
                <w:lang w:eastAsia="en-US"/>
              </w:rPr>
              <w:t>:</w:t>
            </w:r>
          </w:p>
        </w:tc>
        <w:tc>
          <w:tcPr>
            <w:tcW w:w="5415" w:type="dxa"/>
            <w:tcBorders>
              <w:top w:val="single" w:sz="4" w:space="0" w:color="auto"/>
              <w:left w:val="single" w:sz="4" w:space="0" w:color="auto"/>
              <w:bottom w:val="single" w:sz="4" w:space="0" w:color="auto"/>
              <w:right w:val="single" w:sz="4" w:space="0" w:color="auto"/>
            </w:tcBorders>
          </w:tcPr>
          <w:p w14:paraId="43755223" w14:textId="77777777" w:rsidR="00C5066F" w:rsidRPr="00862DC3" w:rsidRDefault="00C5066F" w:rsidP="00F02755">
            <w:pPr>
              <w:spacing w:line="260" w:lineRule="atLeast"/>
              <w:rPr>
                <w:rFonts w:ascii="Arial" w:hAnsi="Arial"/>
                <w:b/>
                <w:bCs/>
                <w:i/>
                <w:iCs/>
                <w:sz w:val="20"/>
                <w:lang w:eastAsia="en-US"/>
              </w:rPr>
            </w:pPr>
          </w:p>
        </w:tc>
      </w:tr>
      <w:tr w:rsidR="00C5066F" w:rsidRPr="00B142D1" w14:paraId="37215D39" w14:textId="77777777" w:rsidTr="00F02755">
        <w:tc>
          <w:tcPr>
            <w:tcW w:w="4366" w:type="dxa"/>
            <w:tcBorders>
              <w:top w:val="single" w:sz="4" w:space="0" w:color="auto"/>
              <w:left w:val="single" w:sz="4" w:space="0" w:color="auto"/>
              <w:bottom w:val="single" w:sz="4" w:space="0" w:color="auto"/>
              <w:right w:val="single" w:sz="4" w:space="0" w:color="auto"/>
            </w:tcBorders>
          </w:tcPr>
          <w:p w14:paraId="624E1A5E" w14:textId="77777777" w:rsidR="00C5066F" w:rsidRPr="00862DC3" w:rsidRDefault="00C5066F" w:rsidP="00F02755">
            <w:pPr>
              <w:spacing w:line="260" w:lineRule="atLeast"/>
              <w:rPr>
                <w:rFonts w:ascii="Arial" w:hAnsi="Arial"/>
                <w:i/>
                <w:iCs/>
                <w:sz w:val="20"/>
                <w:lang w:eastAsia="en-US"/>
              </w:rPr>
            </w:pPr>
            <w:r w:rsidRPr="00862DC3">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69568461" w14:textId="77777777" w:rsidR="00C5066F" w:rsidRPr="00862DC3" w:rsidRDefault="00C5066F" w:rsidP="00F02755">
            <w:pPr>
              <w:spacing w:line="260" w:lineRule="atLeast"/>
              <w:rPr>
                <w:rFonts w:ascii="Arial" w:hAnsi="Arial"/>
                <w:b/>
                <w:bCs/>
                <w:i/>
                <w:iCs/>
                <w:sz w:val="20"/>
                <w:lang w:eastAsia="en-US"/>
              </w:rPr>
            </w:pPr>
          </w:p>
        </w:tc>
      </w:tr>
      <w:tr w:rsidR="00A01476" w:rsidRPr="00B142D1" w14:paraId="71D344F1" w14:textId="77777777" w:rsidTr="00F02755">
        <w:tc>
          <w:tcPr>
            <w:tcW w:w="4366" w:type="dxa"/>
            <w:tcBorders>
              <w:top w:val="single" w:sz="4" w:space="0" w:color="auto"/>
              <w:left w:val="single" w:sz="4" w:space="0" w:color="auto"/>
              <w:bottom w:val="single" w:sz="4" w:space="0" w:color="auto"/>
              <w:right w:val="single" w:sz="4" w:space="0" w:color="auto"/>
            </w:tcBorders>
          </w:tcPr>
          <w:p w14:paraId="1E4D33A8" w14:textId="4D269020" w:rsidR="00A01476" w:rsidRPr="00862DC3" w:rsidRDefault="00A01476" w:rsidP="00F02755">
            <w:pPr>
              <w:spacing w:line="260" w:lineRule="atLeast"/>
              <w:rPr>
                <w:rFonts w:ascii="Arial" w:hAnsi="Arial"/>
                <w:i/>
                <w:iCs/>
                <w:sz w:val="20"/>
                <w:lang w:eastAsia="en-US"/>
              </w:rPr>
            </w:pPr>
            <w:r w:rsidRPr="00A01476">
              <w:rPr>
                <w:rFonts w:ascii="Arial" w:hAnsi="Arial"/>
                <w:i/>
                <w:iCs/>
                <w:sz w:val="20"/>
                <w:lang w:eastAsia="en-US"/>
              </w:rPr>
              <w:t>Obdobje izvedbe (od mesec leto – do mesec leto):</w:t>
            </w:r>
          </w:p>
        </w:tc>
        <w:tc>
          <w:tcPr>
            <w:tcW w:w="5415" w:type="dxa"/>
            <w:tcBorders>
              <w:top w:val="single" w:sz="4" w:space="0" w:color="auto"/>
              <w:left w:val="single" w:sz="4" w:space="0" w:color="auto"/>
              <w:bottom w:val="single" w:sz="4" w:space="0" w:color="auto"/>
              <w:right w:val="single" w:sz="4" w:space="0" w:color="auto"/>
            </w:tcBorders>
          </w:tcPr>
          <w:p w14:paraId="12C38508" w14:textId="77777777" w:rsidR="00A01476" w:rsidRPr="00862DC3" w:rsidRDefault="00A01476" w:rsidP="00F02755">
            <w:pPr>
              <w:spacing w:line="260" w:lineRule="atLeast"/>
              <w:rPr>
                <w:rFonts w:ascii="Arial" w:hAnsi="Arial"/>
                <w:b/>
                <w:bCs/>
                <w:i/>
                <w:iCs/>
                <w:sz w:val="20"/>
                <w:lang w:eastAsia="en-US"/>
              </w:rPr>
            </w:pPr>
          </w:p>
        </w:tc>
      </w:tr>
      <w:tr w:rsidR="00C5066F" w:rsidRPr="00B142D1" w14:paraId="1B6B29CC" w14:textId="77777777" w:rsidTr="00F02755">
        <w:tc>
          <w:tcPr>
            <w:tcW w:w="4366" w:type="dxa"/>
            <w:tcBorders>
              <w:top w:val="single" w:sz="4" w:space="0" w:color="auto"/>
              <w:left w:val="single" w:sz="4" w:space="0" w:color="auto"/>
              <w:bottom w:val="single" w:sz="4" w:space="0" w:color="auto"/>
              <w:right w:val="single" w:sz="4" w:space="0" w:color="auto"/>
            </w:tcBorders>
          </w:tcPr>
          <w:p w14:paraId="789A6E6E" w14:textId="22629400" w:rsidR="00C5066F" w:rsidRPr="00862DC3" w:rsidRDefault="00B21D65" w:rsidP="00F02755">
            <w:pPr>
              <w:spacing w:line="260" w:lineRule="atLeast"/>
              <w:rPr>
                <w:rFonts w:ascii="Arial" w:hAnsi="Arial"/>
                <w:i/>
                <w:iCs/>
                <w:sz w:val="20"/>
                <w:lang w:eastAsia="en-US"/>
              </w:rPr>
            </w:pPr>
            <w:r>
              <w:rPr>
                <w:rFonts w:ascii="Arial" w:hAnsi="Arial"/>
                <w:i/>
                <w:iCs/>
                <w:sz w:val="20"/>
                <w:lang w:eastAsia="en-US"/>
              </w:rPr>
              <w:t>N</w:t>
            </w:r>
            <w:r w:rsidR="0082221D" w:rsidRPr="0082221D">
              <w:rPr>
                <w:rFonts w:ascii="Arial" w:hAnsi="Arial"/>
                <w:i/>
                <w:iCs/>
                <w:sz w:val="20"/>
                <w:lang w:eastAsia="en-US"/>
              </w:rPr>
              <w:t>avedb</w:t>
            </w:r>
            <w:r>
              <w:rPr>
                <w:rFonts w:ascii="Arial" w:hAnsi="Arial"/>
                <w:i/>
                <w:iCs/>
                <w:sz w:val="20"/>
                <w:lang w:eastAsia="en-US"/>
              </w:rPr>
              <w:t>a št. in</w:t>
            </w:r>
            <w:r w:rsidR="0082221D" w:rsidRPr="0082221D">
              <w:rPr>
                <w:rFonts w:ascii="Arial" w:hAnsi="Arial"/>
                <w:i/>
                <w:iCs/>
                <w:sz w:val="20"/>
                <w:lang w:eastAsia="en-US"/>
              </w:rPr>
              <w:t xml:space="preserve"> datuma </w:t>
            </w:r>
            <w:r w:rsidR="00A01476">
              <w:rPr>
                <w:rFonts w:ascii="Arial" w:hAnsi="Arial"/>
                <w:i/>
                <w:iCs/>
                <w:sz w:val="20"/>
                <w:lang w:eastAsia="en-US"/>
              </w:rPr>
              <w:t xml:space="preserve">izdaje </w:t>
            </w:r>
            <w:r w:rsidR="0082221D" w:rsidRPr="0082221D">
              <w:rPr>
                <w:rFonts w:ascii="Arial" w:hAnsi="Arial"/>
                <w:i/>
                <w:iCs/>
                <w:sz w:val="20"/>
                <w:lang w:eastAsia="en-US"/>
              </w:rPr>
              <w:t>mnenja oziroma odločbe</w:t>
            </w:r>
            <w:r w:rsidR="0082221D">
              <w:t xml:space="preserve"> </w:t>
            </w:r>
            <w:r w:rsidR="0082221D" w:rsidRPr="0082221D">
              <w:rPr>
                <w:rFonts w:ascii="Arial" w:hAnsi="Arial"/>
                <w:i/>
                <w:iCs/>
                <w:sz w:val="20"/>
                <w:lang w:eastAsia="en-US"/>
              </w:rPr>
              <w:t>oziroma okoljevarstvenega soglasja</w:t>
            </w:r>
            <w:r>
              <w:rPr>
                <w:rFonts w:ascii="Arial" w:hAnsi="Arial"/>
                <w:i/>
                <w:iCs/>
                <w:sz w:val="20"/>
                <w:lang w:eastAsia="en-US"/>
              </w:rPr>
              <w:t xml:space="preserve"> oziroma gradbenega dovoljenja</w:t>
            </w:r>
          </w:p>
        </w:tc>
        <w:tc>
          <w:tcPr>
            <w:tcW w:w="5415" w:type="dxa"/>
            <w:tcBorders>
              <w:top w:val="single" w:sz="4" w:space="0" w:color="auto"/>
              <w:left w:val="single" w:sz="4" w:space="0" w:color="auto"/>
              <w:bottom w:val="single" w:sz="4" w:space="0" w:color="auto"/>
              <w:right w:val="single" w:sz="4" w:space="0" w:color="auto"/>
            </w:tcBorders>
          </w:tcPr>
          <w:p w14:paraId="578B7097" w14:textId="77777777" w:rsidR="00C5066F" w:rsidRPr="00862DC3" w:rsidRDefault="00C5066F" w:rsidP="00F02755">
            <w:pPr>
              <w:spacing w:line="260" w:lineRule="atLeast"/>
              <w:rPr>
                <w:rFonts w:ascii="Arial" w:hAnsi="Arial"/>
                <w:b/>
                <w:bCs/>
                <w:i/>
                <w:iCs/>
                <w:sz w:val="20"/>
                <w:lang w:eastAsia="en-US"/>
              </w:rPr>
            </w:pPr>
          </w:p>
        </w:tc>
      </w:tr>
      <w:tr w:rsidR="00C5066F" w:rsidRPr="00187224" w14:paraId="79C25EB7" w14:textId="77777777" w:rsidTr="00F02755">
        <w:tc>
          <w:tcPr>
            <w:tcW w:w="4366" w:type="dxa"/>
            <w:tcBorders>
              <w:top w:val="single" w:sz="4" w:space="0" w:color="auto"/>
              <w:left w:val="single" w:sz="4" w:space="0" w:color="auto"/>
              <w:bottom w:val="single" w:sz="4" w:space="0" w:color="auto"/>
              <w:right w:val="single" w:sz="4" w:space="0" w:color="auto"/>
            </w:tcBorders>
          </w:tcPr>
          <w:p w14:paraId="792F41E2" w14:textId="77777777" w:rsidR="00C5066F" w:rsidRPr="00862DC3" w:rsidRDefault="00C5066F" w:rsidP="00F02755">
            <w:pPr>
              <w:spacing w:line="260" w:lineRule="atLeast"/>
              <w:rPr>
                <w:rFonts w:ascii="Arial" w:hAnsi="Arial"/>
                <w:i/>
                <w:iCs/>
                <w:sz w:val="20"/>
                <w:lang w:eastAsia="en-US"/>
              </w:rPr>
            </w:pPr>
            <w:r w:rsidRPr="00862DC3">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24FF85F2" w14:textId="77777777" w:rsidR="00C5066F" w:rsidRPr="00862DC3" w:rsidRDefault="00C5066F" w:rsidP="00F02755">
            <w:pPr>
              <w:spacing w:line="260" w:lineRule="atLeast"/>
              <w:rPr>
                <w:rFonts w:ascii="Arial" w:hAnsi="Arial"/>
                <w:b/>
                <w:bCs/>
                <w:i/>
                <w:iCs/>
                <w:sz w:val="20"/>
                <w:lang w:eastAsia="en-US"/>
              </w:rPr>
            </w:pPr>
          </w:p>
        </w:tc>
      </w:tr>
    </w:tbl>
    <w:p w14:paraId="30B88F76" w14:textId="77777777" w:rsidR="00C5066F" w:rsidRDefault="00C5066F" w:rsidP="00C5066F">
      <w:pPr>
        <w:tabs>
          <w:tab w:val="center" w:pos="4320"/>
          <w:tab w:val="right" w:pos="8640"/>
        </w:tabs>
        <w:spacing w:line="260" w:lineRule="atLeast"/>
        <w:jc w:val="both"/>
        <w:rPr>
          <w:rFonts w:ascii="Arial" w:hAnsi="Arial" w:cs="Arial"/>
          <w:b/>
          <w:sz w:val="20"/>
          <w:szCs w:val="20"/>
          <w:highlight w:val="cyan"/>
          <w:lang w:eastAsia="en-US"/>
        </w:rPr>
      </w:pPr>
    </w:p>
    <w:p w14:paraId="23A20249" w14:textId="77777777" w:rsidR="0082221D" w:rsidRDefault="0082221D" w:rsidP="0082221D">
      <w:pPr>
        <w:tabs>
          <w:tab w:val="center" w:pos="4320"/>
          <w:tab w:val="right" w:pos="8640"/>
        </w:tabs>
        <w:spacing w:line="260" w:lineRule="atLeast"/>
        <w:jc w:val="both"/>
        <w:rPr>
          <w:rFonts w:ascii="Arial" w:hAnsi="Arial" w:cs="Arial"/>
          <w:b/>
          <w:sz w:val="20"/>
          <w:szCs w:val="20"/>
          <w:lang w:eastAsia="en-US"/>
        </w:rPr>
      </w:pPr>
    </w:p>
    <w:p w14:paraId="08561740" w14:textId="77777777" w:rsidR="00B21D65" w:rsidRDefault="00B21D65" w:rsidP="0082221D">
      <w:pPr>
        <w:tabs>
          <w:tab w:val="center" w:pos="4320"/>
          <w:tab w:val="right" w:pos="8640"/>
        </w:tabs>
        <w:spacing w:line="260" w:lineRule="atLeast"/>
        <w:jc w:val="both"/>
        <w:rPr>
          <w:rFonts w:ascii="Arial" w:hAnsi="Arial" w:cs="Arial"/>
          <w:b/>
          <w:sz w:val="20"/>
          <w:szCs w:val="20"/>
          <w:lang w:eastAsia="en-US"/>
        </w:rPr>
      </w:pPr>
    </w:p>
    <w:p w14:paraId="41CCE1C3" w14:textId="77777777" w:rsidR="00B21D65" w:rsidRDefault="00B21D65" w:rsidP="0082221D">
      <w:pPr>
        <w:tabs>
          <w:tab w:val="center" w:pos="4320"/>
          <w:tab w:val="right" w:pos="8640"/>
        </w:tabs>
        <w:spacing w:line="260" w:lineRule="atLeast"/>
        <w:jc w:val="both"/>
        <w:rPr>
          <w:rFonts w:ascii="Arial" w:hAnsi="Arial" w:cs="Arial"/>
          <w:b/>
          <w:sz w:val="20"/>
          <w:szCs w:val="20"/>
          <w:lang w:eastAsia="en-US"/>
        </w:rPr>
      </w:pPr>
    </w:p>
    <w:p w14:paraId="231B8D86" w14:textId="40915CCD" w:rsidR="0082221D" w:rsidRPr="00862DC3" w:rsidRDefault="0082221D" w:rsidP="0082221D">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3</w:t>
      </w:r>
      <w:r w:rsidRPr="00862DC3">
        <w:rPr>
          <w:rFonts w:ascii="Arial" w:hAnsi="Arial" w:cs="Arial"/>
          <w:b/>
          <w:sz w:val="20"/>
          <w:szCs w:val="20"/>
          <w:lang w:eastAsia="en-US"/>
        </w:rPr>
        <w:t>.</w:t>
      </w:r>
    </w:p>
    <w:p w14:paraId="731115AF" w14:textId="77777777" w:rsidR="0082221D" w:rsidRPr="00862DC3" w:rsidRDefault="0082221D" w:rsidP="0082221D">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95"/>
        <w:gridCol w:w="5386"/>
      </w:tblGrid>
      <w:tr w:rsidR="0082221D" w:rsidRPr="00031D2F" w14:paraId="683E5352" w14:textId="77777777" w:rsidTr="00F0275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179C9C4" w14:textId="0C9C13B1" w:rsidR="0082221D" w:rsidRPr="00862DC3" w:rsidRDefault="0082221D" w:rsidP="00F02755">
            <w:pPr>
              <w:spacing w:line="260" w:lineRule="atLeast"/>
              <w:rPr>
                <w:rFonts w:ascii="Arial" w:hAnsi="Arial"/>
                <w:i/>
                <w:iCs/>
                <w:sz w:val="20"/>
                <w:szCs w:val="20"/>
              </w:rPr>
            </w:pPr>
            <w:r w:rsidRPr="0082221D">
              <w:rPr>
                <w:rFonts w:ascii="Arial" w:hAnsi="Arial"/>
                <w:b/>
                <w:bCs/>
                <w:i/>
                <w:iCs/>
                <w:sz w:val="20"/>
                <w:szCs w:val="20"/>
              </w:rPr>
              <w:t>STROKOVNJAK ZA IZDELAVO DODATKA ZA PRESOJO SPREJEMLJIVOSTI NA VAROVANA OBMOČJA</w:t>
            </w:r>
            <w:r w:rsidRPr="00BD2870">
              <w:rPr>
                <w:rFonts w:ascii="Arial" w:hAnsi="Arial"/>
                <w:b/>
                <w:bCs/>
                <w:i/>
                <w:iCs/>
                <w:sz w:val="20"/>
                <w:szCs w:val="20"/>
              </w:rPr>
              <w:t>,</w:t>
            </w:r>
            <w:r w:rsidRPr="00862DC3">
              <w:rPr>
                <w:rFonts w:ascii="Arial" w:hAnsi="Arial"/>
                <w:i/>
                <w:iCs/>
                <w:sz w:val="20"/>
                <w:szCs w:val="20"/>
              </w:rPr>
              <w:t xml:space="preserve"> </w:t>
            </w:r>
            <w:r w:rsidRPr="00862DC3">
              <w:rPr>
                <w:rFonts w:ascii="Arial" w:hAnsi="Arial"/>
                <w:b/>
                <w:sz w:val="20"/>
                <w:szCs w:val="22"/>
                <w:lang w:eastAsia="en-US"/>
              </w:rPr>
              <w:t>ki izpolnjuje zahteve i</w:t>
            </w:r>
            <w:r>
              <w:rPr>
                <w:rFonts w:ascii="Arial" w:hAnsi="Arial"/>
                <w:b/>
                <w:sz w:val="20"/>
                <w:szCs w:val="22"/>
                <w:lang w:eastAsia="en-US"/>
              </w:rPr>
              <w:t>z</w:t>
            </w:r>
            <w:r w:rsidRPr="00862DC3">
              <w:rPr>
                <w:rFonts w:ascii="Arial" w:hAnsi="Arial"/>
                <w:b/>
                <w:sz w:val="20"/>
                <w:szCs w:val="22"/>
                <w:lang w:eastAsia="en-US"/>
              </w:rPr>
              <w:t xml:space="preserve"> </w:t>
            </w:r>
            <w:r>
              <w:rPr>
                <w:rFonts w:ascii="Arial" w:hAnsi="Arial"/>
                <w:b/>
                <w:sz w:val="20"/>
                <w:szCs w:val="22"/>
                <w:lang w:eastAsia="en-US"/>
              </w:rPr>
              <w:t xml:space="preserve">tretje podtočke </w:t>
            </w:r>
            <w:r w:rsidRPr="00862DC3">
              <w:rPr>
                <w:rFonts w:ascii="Arial" w:hAnsi="Arial"/>
                <w:b/>
                <w:sz w:val="20"/>
                <w:szCs w:val="22"/>
                <w:lang w:eastAsia="en-US"/>
              </w:rPr>
              <w:t xml:space="preserve">točke </w:t>
            </w:r>
            <w:r w:rsidRPr="00862DC3">
              <w:rPr>
                <w:rFonts w:ascii="Arial" w:hAnsi="Arial"/>
                <w:b/>
                <w:bCs/>
                <w:sz w:val="20"/>
                <w:lang w:eastAsia="en-US"/>
              </w:rPr>
              <w:t>3.2.</w:t>
            </w:r>
            <w:r>
              <w:rPr>
                <w:rFonts w:ascii="Arial" w:hAnsi="Arial"/>
                <w:b/>
                <w:bCs/>
                <w:sz w:val="20"/>
                <w:lang w:eastAsia="en-US"/>
              </w:rPr>
              <w:t>3</w:t>
            </w:r>
            <w:r w:rsidRPr="00862DC3">
              <w:rPr>
                <w:rFonts w:ascii="Arial" w:hAnsi="Arial"/>
                <w:b/>
                <w:bCs/>
                <w:sz w:val="20"/>
                <w:lang w:eastAsia="en-US"/>
              </w:rPr>
              <w:t>.2 razpisne dokumentacije</w:t>
            </w:r>
          </w:p>
        </w:tc>
      </w:tr>
      <w:tr w:rsidR="0082221D" w:rsidRPr="00031D2F" w14:paraId="72B69FBF"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3A0F5904" w14:textId="77777777" w:rsidR="0082221D" w:rsidRPr="00862DC3" w:rsidRDefault="0082221D" w:rsidP="00F02755">
            <w:pPr>
              <w:spacing w:line="260" w:lineRule="atLeast"/>
              <w:rPr>
                <w:rFonts w:ascii="Arial" w:hAnsi="Arial"/>
                <w:b/>
                <w:bCs/>
                <w:i/>
                <w:iCs/>
                <w:sz w:val="20"/>
                <w:szCs w:val="20"/>
              </w:rPr>
            </w:pPr>
            <w:r w:rsidRPr="00862DC3">
              <w:rPr>
                <w:rFonts w:ascii="Arial" w:hAnsi="Arial"/>
                <w:b/>
                <w:bCs/>
                <w:i/>
                <w:iCs/>
                <w:sz w:val="20"/>
                <w:szCs w:val="20"/>
              </w:rPr>
              <w:t>Ime in priimek:</w:t>
            </w:r>
          </w:p>
        </w:tc>
        <w:tc>
          <w:tcPr>
            <w:tcW w:w="5386" w:type="dxa"/>
            <w:tcBorders>
              <w:top w:val="single" w:sz="4" w:space="0" w:color="auto"/>
              <w:left w:val="single" w:sz="4" w:space="0" w:color="auto"/>
              <w:bottom w:val="single" w:sz="4" w:space="0" w:color="auto"/>
              <w:right w:val="single" w:sz="4" w:space="0" w:color="auto"/>
            </w:tcBorders>
            <w:vAlign w:val="center"/>
          </w:tcPr>
          <w:p w14:paraId="79D6BB54" w14:textId="77777777" w:rsidR="0082221D" w:rsidRPr="00862DC3" w:rsidRDefault="0082221D" w:rsidP="00F02755">
            <w:pPr>
              <w:spacing w:before="60" w:after="60"/>
              <w:rPr>
                <w:rFonts w:ascii="Arial" w:hAnsi="Arial"/>
                <w:b/>
                <w:bCs/>
                <w:iCs/>
                <w:sz w:val="20"/>
                <w:szCs w:val="20"/>
              </w:rPr>
            </w:pPr>
          </w:p>
          <w:p w14:paraId="3DDD6D4B" w14:textId="77777777" w:rsidR="0082221D" w:rsidRPr="00862DC3" w:rsidRDefault="0082221D" w:rsidP="00F02755">
            <w:pPr>
              <w:spacing w:before="60" w:after="60"/>
              <w:rPr>
                <w:rFonts w:ascii="Arial" w:hAnsi="Arial"/>
                <w:b/>
                <w:bCs/>
                <w:iCs/>
                <w:sz w:val="20"/>
                <w:szCs w:val="20"/>
              </w:rPr>
            </w:pPr>
          </w:p>
        </w:tc>
      </w:tr>
      <w:tr w:rsidR="0082221D" w:rsidRPr="00031D2F" w14:paraId="57AC27C4"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631B69DB" w14:textId="77777777" w:rsidR="0082221D" w:rsidRPr="00862DC3" w:rsidRDefault="0082221D" w:rsidP="00F02755">
            <w:pPr>
              <w:spacing w:line="260" w:lineRule="atLeast"/>
              <w:rPr>
                <w:rFonts w:ascii="Arial" w:hAnsi="Arial"/>
                <w:bCs/>
                <w:i/>
                <w:iCs/>
                <w:sz w:val="20"/>
                <w:szCs w:val="20"/>
              </w:rPr>
            </w:pPr>
            <w:r w:rsidRPr="00862DC3">
              <w:rPr>
                <w:rFonts w:ascii="Arial" w:hAnsi="Arial"/>
                <w:bCs/>
                <w:i/>
                <w:iCs/>
                <w:sz w:val="20"/>
                <w:szCs w:val="20"/>
              </w:rPr>
              <w:t>Zaposlen pri:</w:t>
            </w:r>
          </w:p>
        </w:tc>
        <w:tc>
          <w:tcPr>
            <w:tcW w:w="5386" w:type="dxa"/>
            <w:tcBorders>
              <w:top w:val="single" w:sz="4" w:space="0" w:color="auto"/>
              <w:left w:val="single" w:sz="4" w:space="0" w:color="auto"/>
              <w:bottom w:val="single" w:sz="4" w:space="0" w:color="auto"/>
              <w:right w:val="single" w:sz="4" w:space="0" w:color="auto"/>
            </w:tcBorders>
            <w:vAlign w:val="center"/>
          </w:tcPr>
          <w:p w14:paraId="2DB8DFFC" w14:textId="77777777" w:rsidR="0082221D" w:rsidRPr="00862DC3" w:rsidRDefault="0082221D" w:rsidP="00F02755">
            <w:pPr>
              <w:spacing w:line="260" w:lineRule="atLeast"/>
              <w:rPr>
                <w:rFonts w:ascii="Arial" w:hAnsi="Arial"/>
                <w:b/>
                <w:bCs/>
                <w:i/>
                <w:iCs/>
                <w:sz w:val="20"/>
                <w:szCs w:val="20"/>
              </w:rPr>
            </w:pPr>
          </w:p>
          <w:p w14:paraId="28758FD4" w14:textId="77777777" w:rsidR="0082221D" w:rsidRPr="00862DC3" w:rsidRDefault="0082221D" w:rsidP="00F02755">
            <w:pPr>
              <w:spacing w:line="260" w:lineRule="atLeast"/>
              <w:rPr>
                <w:rFonts w:ascii="Arial" w:hAnsi="Arial"/>
                <w:b/>
                <w:bCs/>
                <w:i/>
                <w:iCs/>
                <w:sz w:val="20"/>
                <w:szCs w:val="20"/>
              </w:rPr>
            </w:pPr>
          </w:p>
          <w:p w14:paraId="411B8438" w14:textId="77777777" w:rsidR="0082221D" w:rsidRPr="00862DC3" w:rsidRDefault="0082221D" w:rsidP="00F02755">
            <w:pPr>
              <w:spacing w:line="260" w:lineRule="atLeast"/>
              <w:rPr>
                <w:rFonts w:ascii="Arial" w:hAnsi="Arial"/>
                <w:b/>
                <w:bCs/>
                <w:i/>
                <w:iCs/>
                <w:sz w:val="20"/>
                <w:szCs w:val="20"/>
              </w:rPr>
            </w:pPr>
          </w:p>
        </w:tc>
      </w:tr>
      <w:tr w:rsidR="0082221D" w:rsidRPr="00187224" w14:paraId="5A0C6256"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027E78BA" w14:textId="77777777" w:rsidR="0082221D" w:rsidRPr="00862DC3" w:rsidRDefault="0082221D" w:rsidP="00F02755">
            <w:pPr>
              <w:spacing w:line="260" w:lineRule="atLeast"/>
              <w:rPr>
                <w:rFonts w:ascii="Arial" w:hAnsi="Arial"/>
                <w:bCs/>
                <w:i/>
                <w:iCs/>
                <w:sz w:val="20"/>
                <w:szCs w:val="20"/>
              </w:rPr>
            </w:pPr>
            <w:r w:rsidRPr="0082221D">
              <w:rPr>
                <w:rFonts w:ascii="Arial" w:hAnsi="Arial"/>
                <w:bCs/>
                <w:i/>
                <w:iCs/>
                <w:sz w:val="20"/>
                <w:szCs w:val="20"/>
              </w:rPr>
              <w:t>Stopnja in smer dosežene izobrazbe ter navedba izobraževalne institucije:</w:t>
            </w:r>
          </w:p>
        </w:tc>
        <w:tc>
          <w:tcPr>
            <w:tcW w:w="5386" w:type="dxa"/>
            <w:tcBorders>
              <w:top w:val="single" w:sz="4" w:space="0" w:color="auto"/>
              <w:left w:val="single" w:sz="4" w:space="0" w:color="auto"/>
              <w:bottom w:val="single" w:sz="4" w:space="0" w:color="auto"/>
              <w:right w:val="single" w:sz="4" w:space="0" w:color="auto"/>
            </w:tcBorders>
            <w:vAlign w:val="center"/>
          </w:tcPr>
          <w:p w14:paraId="48EA27F9" w14:textId="77777777" w:rsidR="0082221D" w:rsidRPr="00862DC3" w:rsidRDefault="0082221D" w:rsidP="00F02755">
            <w:pPr>
              <w:spacing w:line="260" w:lineRule="atLeast"/>
              <w:rPr>
                <w:rFonts w:ascii="Arial" w:hAnsi="Arial"/>
                <w:bCs/>
                <w:i/>
                <w:iCs/>
                <w:sz w:val="20"/>
                <w:szCs w:val="20"/>
              </w:rPr>
            </w:pPr>
          </w:p>
        </w:tc>
      </w:tr>
    </w:tbl>
    <w:p w14:paraId="282556C9" w14:textId="77777777" w:rsidR="0082221D" w:rsidRPr="00862DC3" w:rsidRDefault="0082221D" w:rsidP="0082221D">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66"/>
        <w:gridCol w:w="5415"/>
      </w:tblGrid>
      <w:tr w:rsidR="0082221D" w:rsidRPr="00B142D1" w14:paraId="000E1634" w14:textId="77777777" w:rsidTr="00F02755">
        <w:tc>
          <w:tcPr>
            <w:tcW w:w="4366" w:type="dxa"/>
            <w:tcBorders>
              <w:top w:val="single" w:sz="4" w:space="0" w:color="auto"/>
              <w:left w:val="single" w:sz="4" w:space="0" w:color="auto"/>
              <w:bottom w:val="single" w:sz="4" w:space="0" w:color="auto"/>
              <w:right w:val="single" w:sz="4" w:space="0" w:color="auto"/>
            </w:tcBorders>
          </w:tcPr>
          <w:p w14:paraId="3B7F12D2" w14:textId="77777777" w:rsidR="0082221D" w:rsidRPr="00B142D1" w:rsidRDefault="0082221D" w:rsidP="00F02755">
            <w:pPr>
              <w:spacing w:line="260" w:lineRule="atLeast"/>
              <w:rPr>
                <w:rFonts w:ascii="Arial" w:hAnsi="Arial"/>
                <w:b/>
                <w:bCs/>
                <w:i/>
                <w:iCs/>
                <w:sz w:val="20"/>
                <w:lang w:eastAsia="en-US"/>
              </w:rPr>
            </w:pPr>
            <w:r w:rsidRPr="00862DC3">
              <w:rPr>
                <w:rFonts w:ascii="Arial" w:hAnsi="Arial"/>
                <w:b/>
                <w:bCs/>
                <w:i/>
                <w:iCs/>
                <w:sz w:val="20"/>
                <w:lang w:eastAsia="en-US"/>
              </w:rPr>
              <w:t>Naziv referenčnega projekta</w:t>
            </w:r>
            <w:r>
              <w:rPr>
                <w:rFonts w:ascii="Arial" w:hAnsi="Arial"/>
                <w:b/>
                <w:bCs/>
                <w:i/>
                <w:iCs/>
                <w:sz w:val="20"/>
                <w:lang w:eastAsia="en-US"/>
              </w:rPr>
              <w:t>:</w:t>
            </w:r>
          </w:p>
        </w:tc>
        <w:tc>
          <w:tcPr>
            <w:tcW w:w="5415" w:type="dxa"/>
            <w:tcBorders>
              <w:top w:val="single" w:sz="4" w:space="0" w:color="auto"/>
              <w:left w:val="single" w:sz="4" w:space="0" w:color="auto"/>
              <w:bottom w:val="single" w:sz="4" w:space="0" w:color="auto"/>
              <w:right w:val="single" w:sz="4" w:space="0" w:color="auto"/>
            </w:tcBorders>
          </w:tcPr>
          <w:p w14:paraId="1501C5CD" w14:textId="77777777" w:rsidR="0082221D" w:rsidRPr="00862DC3" w:rsidRDefault="0082221D" w:rsidP="00F02755">
            <w:pPr>
              <w:spacing w:line="260" w:lineRule="atLeast"/>
              <w:rPr>
                <w:rFonts w:ascii="Arial" w:hAnsi="Arial"/>
                <w:b/>
                <w:bCs/>
                <w:i/>
                <w:iCs/>
                <w:sz w:val="20"/>
                <w:lang w:eastAsia="en-US"/>
              </w:rPr>
            </w:pPr>
          </w:p>
        </w:tc>
      </w:tr>
      <w:tr w:rsidR="0082221D" w:rsidRPr="00B142D1" w14:paraId="7BCFA650" w14:textId="77777777" w:rsidTr="00F02755">
        <w:tc>
          <w:tcPr>
            <w:tcW w:w="4366" w:type="dxa"/>
            <w:tcBorders>
              <w:top w:val="single" w:sz="4" w:space="0" w:color="auto"/>
              <w:left w:val="single" w:sz="4" w:space="0" w:color="auto"/>
              <w:bottom w:val="single" w:sz="4" w:space="0" w:color="auto"/>
              <w:right w:val="single" w:sz="4" w:space="0" w:color="auto"/>
            </w:tcBorders>
          </w:tcPr>
          <w:p w14:paraId="37767C5E" w14:textId="77777777" w:rsidR="0082221D" w:rsidRPr="00862DC3" w:rsidRDefault="0082221D" w:rsidP="00F02755">
            <w:pPr>
              <w:spacing w:line="260" w:lineRule="atLeast"/>
              <w:rPr>
                <w:rFonts w:ascii="Arial" w:hAnsi="Arial"/>
                <w:i/>
                <w:iCs/>
                <w:sz w:val="20"/>
                <w:lang w:eastAsia="en-US"/>
              </w:rPr>
            </w:pPr>
            <w:r w:rsidRPr="00862DC3">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578DF3D2" w14:textId="77777777" w:rsidR="0082221D" w:rsidRPr="00862DC3" w:rsidRDefault="0082221D" w:rsidP="00F02755">
            <w:pPr>
              <w:spacing w:line="260" w:lineRule="atLeast"/>
              <w:rPr>
                <w:rFonts w:ascii="Arial" w:hAnsi="Arial"/>
                <w:b/>
                <w:bCs/>
                <w:i/>
                <w:iCs/>
                <w:sz w:val="20"/>
                <w:lang w:eastAsia="en-US"/>
              </w:rPr>
            </w:pPr>
          </w:p>
        </w:tc>
      </w:tr>
      <w:tr w:rsidR="00A01476" w:rsidRPr="00B142D1" w14:paraId="7D6B176B" w14:textId="77777777" w:rsidTr="00F02755">
        <w:tc>
          <w:tcPr>
            <w:tcW w:w="4366" w:type="dxa"/>
            <w:tcBorders>
              <w:top w:val="single" w:sz="4" w:space="0" w:color="auto"/>
              <w:left w:val="single" w:sz="4" w:space="0" w:color="auto"/>
              <w:bottom w:val="single" w:sz="4" w:space="0" w:color="auto"/>
              <w:right w:val="single" w:sz="4" w:space="0" w:color="auto"/>
            </w:tcBorders>
          </w:tcPr>
          <w:p w14:paraId="265FF25F" w14:textId="5616A121" w:rsidR="00A01476" w:rsidRPr="00862DC3" w:rsidRDefault="00A01476" w:rsidP="00F02755">
            <w:pPr>
              <w:spacing w:line="260" w:lineRule="atLeast"/>
              <w:rPr>
                <w:rFonts w:ascii="Arial" w:hAnsi="Arial"/>
                <w:i/>
                <w:iCs/>
                <w:sz w:val="20"/>
                <w:lang w:eastAsia="en-US"/>
              </w:rPr>
            </w:pPr>
            <w:r w:rsidRPr="00A01476">
              <w:rPr>
                <w:rFonts w:ascii="Arial" w:hAnsi="Arial"/>
                <w:i/>
                <w:iCs/>
                <w:sz w:val="20"/>
                <w:lang w:eastAsia="en-US"/>
              </w:rPr>
              <w:t>Obdobje izvedbe (od mesec leto – do mesec leto):</w:t>
            </w:r>
          </w:p>
        </w:tc>
        <w:tc>
          <w:tcPr>
            <w:tcW w:w="5415" w:type="dxa"/>
            <w:tcBorders>
              <w:top w:val="single" w:sz="4" w:space="0" w:color="auto"/>
              <w:left w:val="single" w:sz="4" w:space="0" w:color="auto"/>
              <w:bottom w:val="single" w:sz="4" w:space="0" w:color="auto"/>
              <w:right w:val="single" w:sz="4" w:space="0" w:color="auto"/>
            </w:tcBorders>
          </w:tcPr>
          <w:p w14:paraId="49E1FB1B" w14:textId="77777777" w:rsidR="00A01476" w:rsidRPr="00862DC3" w:rsidRDefault="00A01476" w:rsidP="00F02755">
            <w:pPr>
              <w:spacing w:line="260" w:lineRule="atLeast"/>
              <w:rPr>
                <w:rFonts w:ascii="Arial" w:hAnsi="Arial"/>
                <w:b/>
                <w:bCs/>
                <w:i/>
                <w:iCs/>
                <w:sz w:val="20"/>
                <w:lang w:eastAsia="en-US"/>
              </w:rPr>
            </w:pPr>
          </w:p>
        </w:tc>
      </w:tr>
      <w:tr w:rsidR="0082221D" w:rsidRPr="00B142D1" w14:paraId="778CE4AB" w14:textId="77777777" w:rsidTr="00F02755">
        <w:tc>
          <w:tcPr>
            <w:tcW w:w="4366" w:type="dxa"/>
            <w:tcBorders>
              <w:top w:val="single" w:sz="4" w:space="0" w:color="auto"/>
              <w:left w:val="single" w:sz="4" w:space="0" w:color="auto"/>
              <w:bottom w:val="single" w:sz="4" w:space="0" w:color="auto"/>
              <w:right w:val="single" w:sz="4" w:space="0" w:color="auto"/>
            </w:tcBorders>
          </w:tcPr>
          <w:p w14:paraId="682C41E6" w14:textId="0B7BBB7C" w:rsidR="0082221D" w:rsidRPr="00862DC3" w:rsidRDefault="00B21D65" w:rsidP="00F02755">
            <w:pPr>
              <w:spacing w:line="260" w:lineRule="atLeast"/>
              <w:rPr>
                <w:rFonts w:ascii="Arial" w:hAnsi="Arial"/>
                <w:i/>
                <w:iCs/>
                <w:sz w:val="20"/>
                <w:lang w:eastAsia="en-US"/>
              </w:rPr>
            </w:pPr>
            <w:r>
              <w:rPr>
                <w:rFonts w:ascii="Arial" w:hAnsi="Arial"/>
                <w:i/>
                <w:iCs/>
                <w:sz w:val="20"/>
                <w:lang w:eastAsia="en-US"/>
              </w:rPr>
              <w:t>N</w:t>
            </w:r>
            <w:r w:rsidR="0082221D" w:rsidRPr="0082221D">
              <w:rPr>
                <w:rFonts w:ascii="Arial" w:hAnsi="Arial"/>
                <w:i/>
                <w:iCs/>
                <w:sz w:val="20"/>
                <w:lang w:eastAsia="en-US"/>
              </w:rPr>
              <w:t>avedb</w:t>
            </w:r>
            <w:r>
              <w:rPr>
                <w:rFonts w:ascii="Arial" w:hAnsi="Arial"/>
                <w:i/>
                <w:iCs/>
                <w:sz w:val="20"/>
                <w:lang w:eastAsia="en-US"/>
              </w:rPr>
              <w:t>a št. in</w:t>
            </w:r>
            <w:r w:rsidR="0082221D" w:rsidRPr="0082221D">
              <w:rPr>
                <w:rFonts w:ascii="Arial" w:hAnsi="Arial"/>
                <w:i/>
                <w:iCs/>
                <w:sz w:val="20"/>
                <w:lang w:eastAsia="en-US"/>
              </w:rPr>
              <w:t xml:space="preserve"> datuma </w:t>
            </w:r>
            <w:r w:rsidR="00A01476">
              <w:rPr>
                <w:rFonts w:ascii="Arial" w:hAnsi="Arial"/>
                <w:i/>
                <w:iCs/>
                <w:sz w:val="20"/>
                <w:lang w:eastAsia="en-US"/>
              </w:rPr>
              <w:t xml:space="preserve">izdaje </w:t>
            </w:r>
            <w:r w:rsidR="0082221D" w:rsidRPr="0082221D">
              <w:rPr>
                <w:rFonts w:ascii="Arial" w:hAnsi="Arial"/>
                <w:i/>
                <w:iCs/>
                <w:sz w:val="20"/>
                <w:lang w:eastAsia="en-US"/>
              </w:rPr>
              <w:t>mnenja oziroma odločbe</w:t>
            </w:r>
            <w:r w:rsidR="0082221D">
              <w:t xml:space="preserve"> </w:t>
            </w:r>
            <w:r w:rsidR="0082221D" w:rsidRPr="0082221D">
              <w:rPr>
                <w:rFonts w:ascii="Arial" w:hAnsi="Arial"/>
                <w:i/>
                <w:iCs/>
                <w:sz w:val="20"/>
                <w:lang w:eastAsia="en-US"/>
              </w:rPr>
              <w:t>oziroma okoljevarstvenega soglasja</w:t>
            </w:r>
            <w:r w:rsidR="00A01476">
              <w:t xml:space="preserve"> </w:t>
            </w:r>
            <w:r w:rsidR="00A01476" w:rsidRPr="00A01476">
              <w:rPr>
                <w:rFonts w:ascii="Arial" w:hAnsi="Arial"/>
                <w:i/>
                <w:iCs/>
                <w:sz w:val="20"/>
                <w:lang w:eastAsia="en-US"/>
              </w:rPr>
              <w:t>oziroma gradbenega dovoljenja</w:t>
            </w:r>
          </w:p>
        </w:tc>
        <w:tc>
          <w:tcPr>
            <w:tcW w:w="5415" w:type="dxa"/>
            <w:tcBorders>
              <w:top w:val="single" w:sz="4" w:space="0" w:color="auto"/>
              <w:left w:val="single" w:sz="4" w:space="0" w:color="auto"/>
              <w:bottom w:val="single" w:sz="4" w:space="0" w:color="auto"/>
              <w:right w:val="single" w:sz="4" w:space="0" w:color="auto"/>
            </w:tcBorders>
          </w:tcPr>
          <w:p w14:paraId="04E8F1B2" w14:textId="77777777" w:rsidR="0082221D" w:rsidRPr="00862DC3" w:rsidRDefault="0082221D" w:rsidP="00F02755">
            <w:pPr>
              <w:spacing w:line="260" w:lineRule="atLeast"/>
              <w:rPr>
                <w:rFonts w:ascii="Arial" w:hAnsi="Arial"/>
                <w:b/>
                <w:bCs/>
                <w:i/>
                <w:iCs/>
                <w:sz w:val="20"/>
                <w:lang w:eastAsia="en-US"/>
              </w:rPr>
            </w:pPr>
          </w:p>
        </w:tc>
      </w:tr>
      <w:tr w:rsidR="0082221D" w:rsidRPr="00187224" w14:paraId="75317655" w14:textId="77777777" w:rsidTr="00F02755">
        <w:tc>
          <w:tcPr>
            <w:tcW w:w="4366" w:type="dxa"/>
            <w:tcBorders>
              <w:top w:val="single" w:sz="4" w:space="0" w:color="auto"/>
              <w:left w:val="single" w:sz="4" w:space="0" w:color="auto"/>
              <w:bottom w:val="single" w:sz="4" w:space="0" w:color="auto"/>
              <w:right w:val="single" w:sz="4" w:space="0" w:color="auto"/>
            </w:tcBorders>
          </w:tcPr>
          <w:p w14:paraId="732D7E5C" w14:textId="77777777" w:rsidR="0082221D" w:rsidRPr="00862DC3" w:rsidRDefault="0082221D" w:rsidP="00F02755">
            <w:pPr>
              <w:spacing w:line="260" w:lineRule="atLeast"/>
              <w:rPr>
                <w:rFonts w:ascii="Arial" w:hAnsi="Arial"/>
                <w:i/>
                <w:iCs/>
                <w:sz w:val="20"/>
                <w:lang w:eastAsia="en-US"/>
              </w:rPr>
            </w:pPr>
            <w:r w:rsidRPr="00862DC3">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33559492" w14:textId="77777777" w:rsidR="0082221D" w:rsidRPr="00862DC3" w:rsidRDefault="0082221D" w:rsidP="00F02755">
            <w:pPr>
              <w:spacing w:line="260" w:lineRule="atLeast"/>
              <w:rPr>
                <w:rFonts w:ascii="Arial" w:hAnsi="Arial"/>
                <w:b/>
                <w:bCs/>
                <w:i/>
                <w:iCs/>
                <w:sz w:val="20"/>
                <w:lang w:eastAsia="en-US"/>
              </w:rPr>
            </w:pPr>
          </w:p>
        </w:tc>
      </w:tr>
    </w:tbl>
    <w:p w14:paraId="1C4ECF88" w14:textId="77777777" w:rsidR="007D0B95" w:rsidRPr="00A61EF6" w:rsidRDefault="007D0B95" w:rsidP="007D0B95">
      <w:pPr>
        <w:spacing w:line="260" w:lineRule="atLeast"/>
        <w:rPr>
          <w:rFonts w:ascii="Arial" w:hAnsi="Arial"/>
          <w:sz w:val="20"/>
          <w:lang w:eastAsia="en-US"/>
        </w:rPr>
      </w:pPr>
    </w:p>
    <w:p w14:paraId="688C4EA2" w14:textId="54DA12B3" w:rsidR="00A01476" w:rsidRPr="00862DC3" w:rsidRDefault="00A01476" w:rsidP="00A01476">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4</w:t>
      </w:r>
      <w:r w:rsidRPr="00862DC3">
        <w:rPr>
          <w:rFonts w:ascii="Arial" w:hAnsi="Arial" w:cs="Arial"/>
          <w:b/>
          <w:sz w:val="20"/>
          <w:szCs w:val="20"/>
          <w:lang w:eastAsia="en-US"/>
        </w:rPr>
        <w:t>.</w:t>
      </w:r>
    </w:p>
    <w:p w14:paraId="69B18EBE" w14:textId="77777777" w:rsidR="00A01476" w:rsidRPr="00862DC3" w:rsidRDefault="00A01476" w:rsidP="00A01476">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95"/>
        <w:gridCol w:w="5386"/>
      </w:tblGrid>
      <w:tr w:rsidR="00A01476" w:rsidRPr="00031D2F" w14:paraId="202531C0" w14:textId="77777777" w:rsidTr="00F0275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BBDEC75" w14:textId="5EBA3E5D" w:rsidR="00A01476" w:rsidRPr="00862DC3" w:rsidRDefault="00A01476" w:rsidP="00F02755">
            <w:pPr>
              <w:spacing w:line="260" w:lineRule="atLeast"/>
              <w:rPr>
                <w:rFonts w:ascii="Arial" w:hAnsi="Arial"/>
                <w:i/>
                <w:iCs/>
                <w:sz w:val="20"/>
                <w:szCs w:val="20"/>
              </w:rPr>
            </w:pPr>
            <w:r w:rsidRPr="0082221D">
              <w:rPr>
                <w:rFonts w:ascii="Arial" w:hAnsi="Arial"/>
                <w:b/>
                <w:bCs/>
                <w:i/>
                <w:iCs/>
                <w:sz w:val="20"/>
                <w:szCs w:val="20"/>
              </w:rPr>
              <w:t xml:space="preserve">STROKOVNJAK ZA </w:t>
            </w:r>
            <w:r w:rsidRPr="00A01476">
              <w:rPr>
                <w:rFonts w:ascii="Arial" w:hAnsi="Arial"/>
                <w:b/>
                <w:bCs/>
                <w:i/>
                <w:iCs/>
                <w:sz w:val="20"/>
                <w:szCs w:val="20"/>
              </w:rPr>
              <w:t>POPIS GNEZDIŠČ PRIBE</w:t>
            </w:r>
            <w:r w:rsidRPr="00BD2870">
              <w:rPr>
                <w:rFonts w:ascii="Arial" w:hAnsi="Arial"/>
                <w:b/>
                <w:bCs/>
                <w:i/>
                <w:iCs/>
                <w:sz w:val="20"/>
                <w:szCs w:val="20"/>
              </w:rPr>
              <w:t>,</w:t>
            </w:r>
            <w:r w:rsidRPr="00862DC3">
              <w:rPr>
                <w:rFonts w:ascii="Arial" w:hAnsi="Arial"/>
                <w:i/>
                <w:iCs/>
                <w:sz w:val="20"/>
                <w:szCs w:val="20"/>
              </w:rPr>
              <w:t xml:space="preserve"> </w:t>
            </w:r>
            <w:r w:rsidRPr="00862DC3">
              <w:rPr>
                <w:rFonts w:ascii="Arial" w:hAnsi="Arial"/>
                <w:b/>
                <w:sz w:val="20"/>
                <w:szCs w:val="22"/>
                <w:lang w:eastAsia="en-US"/>
              </w:rPr>
              <w:t>ki izpolnjuje zahteve i</w:t>
            </w:r>
            <w:r>
              <w:rPr>
                <w:rFonts w:ascii="Arial" w:hAnsi="Arial"/>
                <w:b/>
                <w:sz w:val="20"/>
                <w:szCs w:val="22"/>
                <w:lang w:eastAsia="en-US"/>
              </w:rPr>
              <w:t>z</w:t>
            </w:r>
            <w:r w:rsidRPr="00862DC3">
              <w:rPr>
                <w:rFonts w:ascii="Arial" w:hAnsi="Arial"/>
                <w:b/>
                <w:sz w:val="20"/>
                <w:szCs w:val="22"/>
                <w:lang w:eastAsia="en-US"/>
              </w:rPr>
              <w:t xml:space="preserve"> </w:t>
            </w:r>
            <w:r>
              <w:rPr>
                <w:rFonts w:ascii="Arial" w:hAnsi="Arial"/>
                <w:b/>
                <w:sz w:val="20"/>
                <w:szCs w:val="22"/>
                <w:lang w:eastAsia="en-US"/>
              </w:rPr>
              <w:t xml:space="preserve">četrte podtočke </w:t>
            </w:r>
            <w:r w:rsidRPr="00862DC3">
              <w:rPr>
                <w:rFonts w:ascii="Arial" w:hAnsi="Arial"/>
                <w:b/>
                <w:sz w:val="20"/>
                <w:szCs w:val="22"/>
                <w:lang w:eastAsia="en-US"/>
              </w:rPr>
              <w:t xml:space="preserve">točke </w:t>
            </w:r>
            <w:r w:rsidRPr="00862DC3">
              <w:rPr>
                <w:rFonts w:ascii="Arial" w:hAnsi="Arial"/>
                <w:b/>
                <w:bCs/>
                <w:sz w:val="20"/>
                <w:lang w:eastAsia="en-US"/>
              </w:rPr>
              <w:t>3.2.</w:t>
            </w:r>
            <w:r>
              <w:rPr>
                <w:rFonts w:ascii="Arial" w:hAnsi="Arial"/>
                <w:b/>
                <w:bCs/>
                <w:sz w:val="20"/>
                <w:lang w:eastAsia="en-US"/>
              </w:rPr>
              <w:t>3</w:t>
            </w:r>
            <w:r w:rsidRPr="00862DC3">
              <w:rPr>
                <w:rFonts w:ascii="Arial" w:hAnsi="Arial"/>
                <w:b/>
                <w:bCs/>
                <w:sz w:val="20"/>
                <w:lang w:eastAsia="en-US"/>
              </w:rPr>
              <w:t>.2 razpisne dokumentacije</w:t>
            </w:r>
          </w:p>
        </w:tc>
      </w:tr>
      <w:tr w:rsidR="00A01476" w:rsidRPr="00031D2F" w14:paraId="3991611D"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4DF26625" w14:textId="77777777" w:rsidR="00A01476" w:rsidRPr="00862DC3" w:rsidRDefault="00A01476" w:rsidP="00F02755">
            <w:pPr>
              <w:spacing w:line="260" w:lineRule="atLeast"/>
              <w:rPr>
                <w:rFonts w:ascii="Arial" w:hAnsi="Arial"/>
                <w:b/>
                <w:bCs/>
                <w:i/>
                <w:iCs/>
                <w:sz w:val="20"/>
                <w:szCs w:val="20"/>
              </w:rPr>
            </w:pPr>
            <w:r w:rsidRPr="00862DC3">
              <w:rPr>
                <w:rFonts w:ascii="Arial" w:hAnsi="Arial"/>
                <w:b/>
                <w:bCs/>
                <w:i/>
                <w:iCs/>
                <w:sz w:val="20"/>
                <w:szCs w:val="20"/>
              </w:rPr>
              <w:t>Ime in priimek:</w:t>
            </w:r>
          </w:p>
        </w:tc>
        <w:tc>
          <w:tcPr>
            <w:tcW w:w="5386" w:type="dxa"/>
            <w:tcBorders>
              <w:top w:val="single" w:sz="4" w:space="0" w:color="auto"/>
              <w:left w:val="single" w:sz="4" w:space="0" w:color="auto"/>
              <w:bottom w:val="single" w:sz="4" w:space="0" w:color="auto"/>
              <w:right w:val="single" w:sz="4" w:space="0" w:color="auto"/>
            </w:tcBorders>
            <w:vAlign w:val="center"/>
          </w:tcPr>
          <w:p w14:paraId="674579A6" w14:textId="77777777" w:rsidR="00A01476" w:rsidRPr="00862DC3" w:rsidRDefault="00A01476" w:rsidP="00F02755">
            <w:pPr>
              <w:spacing w:before="60" w:after="60"/>
              <w:rPr>
                <w:rFonts w:ascii="Arial" w:hAnsi="Arial"/>
                <w:b/>
                <w:bCs/>
                <w:iCs/>
                <w:sz w:val="20"/>
                <w:szCs w:val="20"/>
              </w:rPr>
            </w:pPr>
          </w:p>
          <w:p w14:paraId="6F58B7D5" w14:textId="77777777" w:rsidR="00A01476" w:rsidRPr="00862DC3" w:rsidRDefault="00A01476" w:rsidP="00F02755">
            <w:pPr>
              <w:spacing w:before="60" w:after="60"/>
              <w:rPr>
                <w:rFonts w:ascii="Arial" w:hAnsi="Arial"/>
                <w:b/>
                <w:bCs/>
                <w:iCs/>
                <w:sz w:val="20"/>
                <w:szCs w:val="20"/>
              </w:rPr>
            </w:pPr>
          </w:p>
        </w:tc>
      </w:tr>
      <w:tr w:rsidR="00A01476" w:rsidRPr="00031D2F" w14:paraId="66ABF384"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19475D65" w14:textId="77777777" w:rsidR="00A01476" w:rsidRPr="00862DC3" w:rsidRDefault="00A01476" w:rsidP="00F02755">
            <w:pPr>
              <w:spacing w:line="260" w:lineRule="atLeast"/>
              <w:rPr>
                <w:rFonts w:ascii="Arial" w:hAnsi="Arial"/>
                <w:bCs/>
                <w:i/>
                <w:iCs/>
                <w:sz w:val="20"/>
                <w:szCs w:val="20"/>
              </w:rPr>
            </w:pPr>
            <w:r w:rsidRPr="00862DC3">
              <w:rPr>
                <w:rFonts w:ascii="Arial" w:hAnsi="Arial"/>
                <w:bCs/>
                <w:i/>
                <w:iCs/>
                <w:sz w:val="20"/>
                <w:szCs w:val="20"/>
              </w:rPr>
              <w:t>Zaposlen pri:</w:t>
            </w:r>
          </w:p>
        </w:tc>
        <w:tc>
          <w:tcPr>
            <w:tcW w:w="5386" w:type="dxa"/>
            <w:tcBorders>
              <w:top w:val="single" w:sz="4" w:space="0" w:color="auto"/>
              <w:left w:val="single" w:sz="4" w:space="0" w:color="auto"/>
              <w:bottom w:val="single" w:sz="4" w:space="0" w:color="auto"/>
              <w:right w:val="single" w:sz="4" w:space="0" w:color="auto"/>
            </w:tcBorders>
            <w:vAlign w:val="center"/>
          </w:tcPr>
          <w:p w14:paraId="61D6A695" w14:textId="77777777" w:rsidR="00A01476" w:rsidRPr="00862DC3" w:rsidRDefault="00A01476" w:rsidP="00F02755">
            <w:pPr>
              <w:spacing w:line="260" w:lineRule="atLeast"/>
              <w:rPr>
                <w:rFonts w:ascii="Arial" w:hAnsi="Arial"/>
                <w:b/>
                <w:bCs/>
                <w:i/>
                <w:iCs/>
                <w:sz w:val="20"/>
                <w:szCs w:val="20"/>
              </w:rPr>
            </w:pPr>
          </w:p>
          <w:p w14:paraId="02C1997E" w14:textId="77777777" w:rsidR="00A01476" w:rsidRPr="00862DC3" w:rsidRDefault="00A01476" w:rsidP="00F02755">
            <w:pPr>
              <w:spacing w:line="260" w:lineRule="atLeast"/>
              <w:rPr>
                <w:rFonts w:ascii="Arial" w:hAnsi="Arial"/>
                <w:b/>
                <w:bCs/>
                <w:i/>
                <w:iCs/>
                <w:sz w:val="20"/>
                <w:szCs w:val="20"/>
              </w:rPr>
            </w:pPr>
          </w:p>
          <w:p w14:paraId="582A37CF" w14:textId="77777777" w:rsidR="00A01476" w:rsidRPr="00862DC3" w:rsidRDefault="00A01476" w:rsidP="00F02755">
            <w:pPr>
              <w:spacing w:line="260" w:lineRule="atLeast"/>
              <w:rPr>
                <w:rFonts w:ascii="Arial" w:hAnsi="Arial"/>
                <w:b/>
                <w:bCs/>
                <w:i/>
                <w:iCs/>
                <w:sz w:val="20"/>
                <w:szCs w:val="20"/>
              </w:rPr>
            </w:pPr>
          </w:p>
        </w:tc>
      </w:tr>
      <w:tr w:rsidR="00A01476" w:rsidRPr="00187224" w14:paraId="67E9CF2B"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6DA9EE56" w14:textId="77777777" w:rsidR="00A01476" w:rsidRPr="00862DC3" w:rsidRDefault="00A01476" w:rsidP="00F02755">
            <w:pPr>
              <w:spacing w:line="260" w:lineRule="atLeast"/>
              <w:rPr>
                <w:rFonts w:ascii="Arial" w:hAnsi="Arial"/>
                <w:bCs/>
                <w:i/>
                <w:iCs/>
                <w:sz w:val="20"/>
                <w:szCs w:val="20"/>
              </w:rPr>
            </w:pPr>
            <w:r w:rsidRPr="0082221D">
              <w:rPr>
                <w:rFonts w:ascii="Arial" w:hAnsi="Arial"/>
                <w:bCs/>
                <w:i/>
                <w:iCs/>
                <w:sz w:val="20"/>
                <w:szCs w:val="20"/>
              </w:rPr>
              <w:t>Stopnja in smer dosežene izobrazbe ter navedba izobraževalne institucije:</w:t>
            </w:r>
          </w:p>
        </w:tc>
        <w:tc>
          <w:tcPr>
            <w:tcW w:w="5386" w:type="dxa"/>
            <w:tcBorders>
              <w:top w:val="single" w:sz="4" w:space="0" w:color="auto"/>
              <w:left w:val="single" w:sz="4" w:space="0" w:color="auto"/>
              <w:bottom w:val="single" w:sz="4" w:space="0" w:color="auto"/>
              <w:right w:val="single" w:sz="4" w:space="0" w:color="auto"/>
            </w:tcBorders>
            <w:vAlign w:val="center"/>
          </w:tcPr>
          <w:p w14:paraId="2B293BD9" w14:textId="77777777" w:rsidR="00A01476" w:rsidRPr="00862DC3" w:rsidRDefault="00A01476" w:rsidP="00F02755">
            <w:pPr>
              <w:spacing w:line="260" w:lineRule="atLeast"/>
              <w:rPr>
                <w:rFonts w:ascii="Arial" w:hAnsi="Arial"/>
                <w:bCs/>
                <w:i/>
                <w:iCs/>
                <w:sz w:val="20"/>
                <w:szCs w:val="20"/>
              </w:rPr>
            </w:pPr>
          </w:p>
        </w:tc>
      </w:tr>
    </w:tbl>
    <w:p w14:paraId="0FBD8E93" w14:textId="77777777" w:rsidR="00A01476" w:rsidRPr="00862DC3" w:rsidRDefault="00A01476" w:rsidP="00A01476">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66"/>
        <w:gridCol w:w="5415"/>
      </w:tblGrid>
      <w:tr w:rsidR="00A01476" w:rsidRPr="00B142D1" w14:paraId="38063F80" w14:textId="77777777" w:rsidTr="00F02755">
        <w:tc>
          <w:tcPr>
            <w:tcW w:w="4366" w:type="dxa"/>
            <w:tcBorders>
              <w:top w:val="single" w:sz="4" w:space="0" w:color="auto"/>
              <w:left w:val="single" w:sz="4" w:space="0" w:color="auto"/>
              <w:bottom w:val="single" w:sz="4" w:space="0" w:color="auto"/>
              <w:right w:val="single" w:sz="4" w:space="0" w:color="auto"/>
            </w:tcBorders>
          </w:tcPr>
          <w:p w14:paraId="76134ABB" w14:textId="77777777" w:rsidR="00A01476" w:rsidRPr="00B142D1" w:rsidRDefault="00A01476" w:rsidP="00F02755">
            <w:pPr>
              <w:spacing w:line="260" w:lineRule="atLeast"/>
              <w:rPr>
                <w:rFonts w:ascii="Arial" w:hAnsi="Arial"/>
                <w:b/>
                <w:bCs/>
                <w:i/>
                <w:iCs/>
                <w:sz w:val="20"/>
                <w:lang w:eastAsia="en-US"/>
              </w:rPr>
            </w:pPr>
            <w:r w:rsidRPr="00862DC3">
              <w:rPr>
                <w:rFonts w:ascii="Arial" w:hAnsi="Arial"/>
                <w:b/>
                <w:bCs/>
                <w:i/>
                <w:iCs/>
                <w:sz w:val="20"/>
                <w:lang w:eastAsia="en-US"/>
              </w:rPr>
              <w:t>Naziv referenčnega projekta</w:t>
            </w:r>
            <w:r>
              <w:rPr>
                <w:rFonts w:ascii="Arial" w:hAnsi="Arial"/>
                <w:b/>
                <w:bCs/>
                <w:i/>
                <w:iCs/>
                <w:sz w:val="20"/>
                <w:lang w:eastAsia="en-US"/>
              </w:rPr>
              <w:t>:</w:t>
            </w:r>
          </w:p>
        </w:tc>
        <w:tc>
          <w:tcPr>
            <w:tcW w:w="5415" w:type="dxa"/>
            <w:tcBorders>
              <w:top w:val="single" w:sz="4" w:space="0" w:color="auto"/>
              <w:left w:val="single" w:sz="4" w:space="0" w:color="auto"/>
              <w:bottom w:val="single" w:sz="4" w:space="0" w:color="auto"/>
              <w:right w:val="single" w:sz="4" w:space="0" w:color="auto"/>
            </w:tcBorders>
          </w:tcPr>
          <w:p w14:paraId="5D26E403" w14:textId="77777777" w:rsidR="00A01476" w:rsidRPr="00862DC3" w:rsidRDefault="00A01476" w:rsidP="00F02755">
            <w:pPr>
              <w:spacing w:line="260" w:lineRule="atLeast"/>
              <w:rPr>
                <w:rFonts w:ascii="Arial" w:hAnsi="Arial"/>
                <w:b/>
                <w:bCs/>
                <w:i/>
                <w:iCs/>
                <w:sz w:val="20"/>
                <w:lang w:eastAsia="en-US"/>
              </w:rPr>
            </w:pPr>
          </w:p>
        </w:tc>
      </w:tr>
      <w:tr w:rsidR="00A01476" w:rsidRPr="00B142D1" w14:paraId="45CFA2FA" w14:textId="77777777" w:rsidTr="00F02755">
        <w:tc>
          <w:tcPr>
            <w:tcW w:w="4366" w:type="dxa"/>
            <w:tcBorders>
              <w:top w:val="single" w:sz="4" w:space="0" w:color="auto"/>
              <w:left w:val="single" w:sz="4" w:space="0" w:color="auto"/>
              <w:bottom w:val="single" w:sz="4" w:space="0" w:color="auto"/>
              <w:right w:val="single" w:sz="4" w:space="0" w:color="auto"/>
            </w:tcBorders>
          </w:tcPr>
          <w:p w14:paraId="62BEE75E" w14:textId="77777777" w:rsidR="00A01476" w:rsidRPr="00862DC3" w:rsidRDefault="00A01476" w:rsidP="00F02755">
            <w:pPr>
              <w:spacing w:line="260" w:lineRule="atLeast"/>
              <w:rPr>
                <w:rFonts w:ascii="Arial" w:hAnsi="Arial"/>
                <w:i/>
                <w:iCs/>
                <w:sz w:val="20"/>
                <w:lang w:eastAsia="en-US"/>
              </w:rPr>
            </w:pPr>
            <w:r w:rsidRPr="00862DC3">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50BEE122" w14:textId="77777777" w:rsidR="00A01476" w:rsidRPr="00862DC3" w:rsidRDefault="00A01476" w:rsidP="00F02755">
            <w:pPr>
              <w:spacing w:line="260" w:lineRule="atLeast"/>
              <w:rPr>
                <w:rFonts w:ascii="Arial" w:hAnsi="Arial"/>
                <w:b/>
                <w:bCs/>
                <w:i/>
                <w:iCs/>
                <w:sz w:val="20"/>
                <w:lang w:eastAsia="en-US"/>
              </w:rPr>
            </w:pPr>
          </w:p>
        </w:tc>
      </w:tr>
      <w:tr w:rsidR="00A01476" w:rsidRPr="00B142D1" w14:paraId="0BE5DE82" w14:textId="77777777" w:rsidTr="00F02755">
        <w:tc>
          <w:tcPr>
            <w:tcW w:w="4366" w:type="dxa"/>
            <w:tcBorders>
              <w:top w:val="single" w:sz="4" w:space="0" w:color="auto"/>
              <w:left w:val="single" w:sz="4" w:space="0" w:color="auto"/>
              <w:bottom w:val="single" w:sz="4" w:space="0" w:color="auto"/>
              <w:right w:val="single" w:sz="4" w:space="0" w:color="auto"/>
            </w:tcBorders>
          </w:tcPr>
          <w:p w14:paraId="49AC318D" w14:textId="77777777" w:rsidR="00A01476" w:rsidRPr="00862DC3" w:rsidRDefault="00A01476" w:rsidP="00F02755">
            <w:pPr>
              <w:spacing w:line="260" w:lineRule="atLeast"/>
              <w:rPr>
                <w:rFonts w:ascii="Arial" w:hAnsi="Arial"/>
                <w:i/>
                <w:iCs/>
                <w:sz w:val="20"/>
                <w:lang w:eastAsia="en-US"/>
              </w:rPr>
            </w:pPr>
            <w:r w:rsidRPr="00A01476">
              <w:rPr>
                <w:rFonts w:ascii="Arial" w:hAnsi="Arial"/>
                <w:i/>
                <w:iCs/>
                <w:sz w:val="20"/>
                <w:lang w:eastAsia="en-US"/>
              </w:rPr>
              <w:t>Obdobje izvedbe (od mesec leto – do mesec leto):</w:t>
            </w:r>
          </w:p>
        </w:tc>
        <w:tc>
          <w:tcPr>
            <w:tcW w:w="5415" w:type="dxa"/>
            <w:tcBorders>
              <w:top w:val="single" w:sz="4" w:space="0" w:color="auto"/>
              <w:left w:val="single" w:sz="4" w:space="0" w:color="auto"/>
              <w:bottom w:val="single" w:sz="4" w:space="0" w:color="auto"/>
              <w:right w:val="single" w:sz="4" w:space="0" w:color="auto"/>
            </w:tcBorders>
          </w:tcPr>
          <w:p w14:paraId="6DF5DB2A" w14:textId="77777777" w:rsidR="00A01476" w:rsidRPr="00862DC3" w:rsidRDefault="00A01476" w:rsidP="00F02755">
            <w:pPr>
              <w:spacing w:line="260" w:lineRule="atLeast"/>
              <w:rPr>
                <w:rFonts w:ascii="Arial" w:hAnsi="Arial"/>
                <w:b/>
                <w:bCs/>
                <w:i/>
                <w:iCs/>
                <w:sz w:val="20"/>
                <w:lang w:eastAsia="en-US"/>
              </w:rPr>
            </w:pPr>
          </w:p>
        </w:tc>
      </w:tr>
      <w:tr w:rsidR="00A01476" w:rsidRPr="00B142D1" w14:paraId="5BF804BE" w14:textId="77777777" w:rsidTr="00F02755">
        <w:tc>
          <w:tcPr>
            <w:tcW w:w="4366" w:type="dxa"/>
            <w:tcBorders>
              <w:top w:val="single" w:sz="4" w:space="0" w:color="auto"/>
              <w:left w:val="single" w:sz="4" w:space="0" w:color="auto"/>
              <w:bottom w:val="single" w:sz="4" w:space="0" w:color="auto"/>
              <w:right w:val="single" w:sz="4" w:space="0" w:color="auto"/>
            </w:tcBorders>
          </w:tcPr>
          <w:p w14:paraId="0C95EBA2" w14:textId="67CD0BD3" w:rsidR="00A01476" w:rsidRPr="00862DC3" w:rsidRDefault="00A01476" w:rsidP="00F02755">
            <w:pPr>
              <w:spacing w:line="260" w:lineRule="atLeast"/>
              <w:rPr>
                <w:rFonts w:ascii="Arial" w:hAnsi="Arial"/>
                <w:i/>
                <w:iCs/>
                <w:sz w:val="20"/>
                <w:lang w:eastAsia="en-US"/>
              </w:rPr>
            </w:pPr>
            <w:r w:rsidRPr="00862DC3">
              <w:rPr>
                <w:rFonts w:ascii="Arial" w:hAnsi="Arial"/>
                <w:i/>
                <w:iCs/>
                <w:sz w:val="20"/>
                <w:lang w:eastAsia="en-US"/>
              </w:rPr>
              <w:t>Krajši opis projekta, iz katerega bo razvidno, ali po vsebini ustreza zahtevam javnega naročila</w:t>
            </w:r>
            <w:r>
              <w:t xml:space="preserve"> </w:t>
            </w:r>
          </w:p>
        </w:tc>
        <w:tc>
          <w:tcPr>
            <w:tcW w:w="5415" w:type="dxa"/>
            <w:tcBorders>
              <w:top w:val="single" w:sz="4" w:space="0" w:color="auto"/>
              <w:left w:val="single" w:sz="4" w:space="0" w:color="auto"/>
              <w:bottom w:val="single" w:sz="4" w:space="0" w:color="auto"/>
              <w:right w:val="single" w:sz="4" w:space="0" w:color="auto"/>
            </w:tcBorders>
          </w:tcPr>
          <w:p w14:paraId="6E7D677C" w14:textId="77777777" w:rsidR="00A01476" w:rsidRPr="00862DC3" w:rsidRDefault="00A01476" w:rsidP="00F02755">
            <w:pPr>
              <w:spacing w:line="260" w:lineRule="atLeast"/>
              <w:rPr>
                <w:rFonts w:ascii="Arial" w:hAnsi="Arial"/>
                <w:b/>
                <w:bCs/>
                <w:i/>
                <w:iCs/>
                <w:sz w:val="20"/>
                <w:lang w:eastAsia="en-US"/>
              </w:rPr>
            </w:pPr>
          </w:p>
        </w:tc>
      </w:tr>
      <w:tr w:rsidR="00A01476" w:rsidRPr="00187224" w14:paraId="4B2072E8" w14:textId="77777777" w:rsidTr="00F02755">
        <w:tc>
          <w:tcPr>
            <w:tcW w:w="4366" w:type="dxa"/>
            <w:tcBorders>
              <w:top w:val="single" w:sz="4" w:space="0" w:color="auto"/>
              <w:left w:val="single" w:sz="4" w:space="0" w:color="auto"/>
              <w:bottom w:val="single" w:sz="4" w:space="0" w:color="auto"/>
              <w:right w:val="single" w:sz="4" w:space="0" w:color="auto"/>
            </w:tcBorders>
          </w:tcPr>
          <w:p w14:paraId="54DAE13C" w14:textId="77777777" w:rsidR="00A01476" w:rsidRPr="00862DC3" w:rsidRDefault="00A01476" w:rsidP="00F02755">
            <w:pPr>
              <w:spacing w:line="260" w:lineRule="atLeast"/>
              <w:rPr>
                <w:rFonts w:ascii="Arial" w:hAnsi="Arial"/>
                <w:i/>
                <w:iCs/>
                <w:sz w:val="20"/>
                <w:lang w:eastAsia="en-US"/>
              </w:rPr>
            </w:pPr>
            <w:r w:rsidRPr="00862DC3">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6BFFB06F" w14:textId="77777777" w:rsidR="00A01476" w:rsidRPr="00862DC3" w:rsidRDefault="00A01476" w:rsidP="00F02755">
            <w:pPr>
              <w:spacing w:line="260" w:lineRule="atLeast"/>
              <w:rPr>
                <w:rFonts w:ascii="Arial" w:hAnsi="Arial"/>
                <w:b/>
                <w:bCs/>
                <w:i/>
                <w:iCs/>
                <w:sz w:val="20"/>
                <w:lang w:eastAsia="en-US"/>
              </w:rPr>
            </w:pPr>
          </w:p>
        </w:tc>
      </w:tr>
    </w:tbl>
    <w:p w14:paraId="2C5FC228" w14:textId="77777777" w:rsidR="00A01476" w:rsidRDefault="00A01476" w:rsidP="001C6EFC">
      <w:pPr>
        <w:tabs>
          <w:tab w:val="center" w:pos="4320"/>
          <w:tab w:val="right" w:pos="8640"/>
        </w:tabs>
        <w:spacing w:line="260" w:lineRule="atLeast"/>
        <w:jc w:val="both"/>
        <w:rPr>
          <w:rFonts w:ascii="Arial" w:hAnsi="Arial" w:cs="Arial"/>
          <w:b/>
          <w:sz w:val="20"/>
          <w:szCs w:val="20"/>
          <w:lang w:eastAsia="en-US"/>
        </w:rPr>
      </w:pPr>
    </w:p>
    <w:p w14:paraId="39A62A5C" w14:textId="1BC88FB5" w:rsidR="00A01476" w:rsidRPr="00862DC3" w:rsidRDefault="00A01476" w:rsidP="00A01476">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5</w:t>
      </w:r>
      <w:r w:rsidRPr="00862DC3">
        <w:rPr>
          <w:rFonts w:ascii="Arial" w:hAnsi="Arial" w:cs="Arial"/>
          <w:b/>
          <w:sz w:val="20"/>
          <w:szCs w:val="20"/>
          <w:lang w:eastAsia="en-US"/>
        </w:rPr>
        <w:t>.</w:t>
      </w:r>
    </w:p>
    <w:p w14:paraId="36B3D334" w14:textId="77777777" w:rsidR="00A01476" w:rsidRPr="00862DC3" w:rsidRDefault="00A01476" w:rsidP="00A01476">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95"/>
        <w:gridCol w:w="5386"/>
      </w:tblGrid>
      <w:tr w:rsidR="00A01476" w:rsidRPr="00031D2F" w14:paraId="250955D5" w14:textId="77777777" w:rsidTr="00F0275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BBA4C2E" w14:textId="23E0D21F" w:rsidR="00A01476" w:rsidRPr="00862DC3" w:rsidRDefault="00A01476" w:rsidP="00F02755">
            <w:pPr>
              <w:spacing w:line="260" w:lineRule="atLeast"/>
              <w:rPr>
                <w:rFonts w:ascii="Arial" w:hAnsi="Arial"/>
                <w:i/>
                <w:iCs/>
                <w:sz w:val="20"/>
                <w:szCs w:val="20"/>
              </w:rPr>
            </w:pPr>
            <w:r w:rsidRPr="0082221D">
              <w:rPr>
                <w:rFonts w:ascii="Arial" w:hAnsi="Arial"/>
                <w:b/>
                <w:bCs/>
                <w:i/>
                <w:iCs/>
                <w:sz w:val="20"/>
                <w:szCs w:val="20"/>
              </w:rPr>
              <w:t xml:space="preserve">STROKOVNJAK </w:t>
            </w:r>
            <w:r w:rsidRPr="00A01476">
              <w:rPr>
                <w:rFonts w:ascii="Arial" w:hAnsi="Arial"/>
                <w:b/>
                <w:bCs/>
                <w:i/>
                <w:iCs/>
                <w:sz w:val="20"/>
                <w:szCs w:val="20"/>
              </w:rPr>
              <w:t>S PODROČJA KAKOVOSTI ZRAKA</w:t>
            </w:r>
            <w:r>
              <w:rPr>
                <w:rFonts w:ascii="Arial" w:hAnsi="Arial"/>
                <w:b/>
                <w:bCs/>
                <w:i/>
                <w:iCs/>
                <w:sz w:val="20"/>
                <w:szCs w:val="20"/>
              </w:rPr>
              <w:t>,</w:t>
            </w:r>
            <w:r w:rsidRPr="00862DC3">
              <w:rPr>
                <w:rFonts w:ascii="Arial" w:hAnsi="Arial"/>
                <w:i/>
                <w:iCs/>
                <w:sz w:val="20"/>
                <w:szCs w:val="20"/>
              </w:rPr>
              <w:t xml:space="preserve"> </w:t>
            </w:r>
            <w:r w:rsidRPr="00862DC3">
              <w:rPr>
                <w:rFonts w:ascii="Arial" w:hAnsi="Arial"/>
                <w:b/>
                <w:sz w:val="20"/>
                <w:szCs w:val="22"/>
                <w:lang w:eastAsia="en-US"/>
              </w:rPr>
              <w:t>ki izpolnjuje zahteve i</w:t>
            </w:r>
            <w:r>
              <w:rPr>
                <w:rFonts w:ascii="Arial" w:hAnsi="Arial"/>
                <w:b/>
                <w:sz w:val="20"/>
                <w:szCs w:val="22"/>
                <w:lang w:eastAsia="en-US"/>
              </w:rPr>
              <w:t>z</w:t>
            </w:r>
            <w:r w:rsidRPr="00862DC3">
              <w:rPr>
                <w:rFonts w:ascii="Arial" w:hAnsi="Arial"/>
                <w:b/>
                <w:sz w:val="20"/>
                <w:szCs w:val="22"/>
                <w:lang w:eastAsia="en-US"/>
              </w:rPr>
              <w:t xml:space="preserve"> </w:t>
            </w:r>
            <w:r>
              <w:rPr>
                <w:rFonts w:ascii="Arial" w:hAnsi="Arial"/>
                <w:b/>
                <w:sz w:val="20"/>
                <w:szCs w:val="22"/>
                <w:lang w:eastAsia="en-US"/>
              </w:rPr>
              <w:t xml:space="preserve">pete podtočke </w:t>
            </w:r>
            <w:r w:rsidRPr="00862DC3">
              <w:rPr>
                <w:rFonts w:ascii="Arial" w:hAnsi="Arial"/>
                <w:b/>
                <w:sz w:val="20"/>
                <w:szCs w:val="22"/>
                <w:lang w:eastAsia="en-US"/>
              </w:rPr>
              <w:t xml:space="preserve">točke </w:t>
            </w:r>
            <w:r w:rsidRPr="00862DC3">
              <w:rPr>
                <w:rFonts w:ascii="Arial" w:hAnsi="Arial"/>
                <w:b/>
                <w:bCs/>
                <w:sz w:val="20"/>
                <w:lang w:eastAsia="en-US"/>
              </w:rPr>
              <w:t>3.2.</w:t>
            </w:r>
            <w:r>
              <w:rPr>
                <w:rFonts w:ascii="Arial" w:hAnsi="Arial"/>
                <w:b/>
                <w:bCs/>
                <w:sz w:val="20"/>
                <w:lang w:eastAsia="en-US"/>
              </w:rPr>
              <w:t>3</w:t>
            </w:r>
            <w:r w:rsidRPr="00862DC3">
              <w:rPr>
                <w:rFonts w:ascii="Arial" w:hAnsi="Arial"/>
                <w:b/>
                <w:bCs/>
                <w:sz w:val="20"/>
                <w:lang w:eastAsia="en-US"/>
              </w:rPr>
              <w:t>.2 razpisne dokumentacije</w:t>
            </w:r>
          </w:p>
        </w:tc>
      </w:tr>
      <w:tr w:rsidR="00A01476" w:rsidRPr="00031D2F" w14:paraId="4EF6B661"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722E8D0A" w14:textId="77777777" w:rsidR="00A01476" w:rsidRPr="00862DC3" w:rsidRDefault="00A01476" w:rsidP="00F02755">
            <w:pPr>
              <w:spacing w:line="260" w:lineRule="atLeast"/>
              <w:rPr>
                <w:rFonts w:ascii="Arial" w:hAnsi="Arial"/>
                <w:b/>
                <w:bCs/>
                <w:i/>
                <w:iCs/>
                <w:sz w:val="20"/>
                <w:szCs w:val="20"/>
              </w:rPr>
            </w:pPr>
            <w:r w:rsidRPr="00862DC3">
              <w:rPr>
                <w:rFonts w:ascii="Arial" w:hAnsi="Arial"/>
                <w:b/>
                <w:bCs/>
                <w:i/>
                <w:iCs/>
                <w:sz w:val="20"/>
                <w:szCs w:val="20"/>
              </w:rPr>
              <w:t>Ime in priimek:</w:t>
            </w:r>
          </w:p>
        </w:tc>
        <w:tc>
          <w:tcPr>
            <w:tcW w:w="5386" w:type="dxa"/>
            <w:tcBorders>
              <w:top w:val="single" w:sz="4" w:space="0" w:color="auto"/>
              <w:left w:val="single" w:sz="4" w:space="0" w:color="auto"/>
              <w:bottom w:val="single" w:sz="4" w:space="0" w:color="auto"/>
              <w:right w:val="single" w:sz="4" w:space="0" w:color="auto"/>
            </w:tcBorders>
            <w:vAlign w:val="center"/>
          </w:tcPr>
          <w:p w14:paraId="7EE5AF77" w14:textId="77777777" w:rsidR="00A01476" w:rsidRPr="00862DC3" w:rsidRDefault="00A01476" w:rsidP="00F02755">
            <w:pPr>
              <w:spacing w:before="60" w:after="60"/>
              <w:rPr>
                <w:rFonts w:ascii="Arial" w:hAnsi="Arial"/>
                <w:b/>
                <w:bCs/>
                <w:iCs/>
                <w:sz w:val="20"/>
                <w:szCs w:val="20"/>
              </w:rPr>
            </w:pPr>
          </w:p>
          <w:p w14:paraId="4C896BBB" w14:textId="77777777" w:rsidR="00A01476" w:rsidRPr="00862DC3" w:rsidRDefault="00A01476" w:rsidP="00F02755">
            <w:pPr>
              <w:spacing w:before="60" w:after="60"/>
              <w:rPr>
                <w:rFonts w:ascii="Arial" w:hAnsi="Arial"/>
                <w:b/>
                <w:bCs/>
                <w:iCs/>
                <w:sz w:val="20"/>
                <w:szCs w:val="20"/>
              </w:rPr>
            </w:pPr>
          </w:p>
        </w:tc>
      </w:tr>
      <w:tr w:rsidR="00A01476" w:rsidRPr="00031D2F" w14:paraId="6FBAB4C9"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69BF9215" w14:textId="77777777" w:rsidR="00A01476" w:rsidRPr="00862DC3" w:rsidRDefault="00A01476" w:rsidP="00F02755">
            <w:pPr>
              <w:spacing w:line="260" w:lineRule="atLeast"/>
              <w:rPr>
                <w:rFonts w:ascii="Arial" w:hAnsi="Arial"/>
                <w:bCs/>
                <w:i/>
                <w:iCs/>
                <w:sz w:val="20"/>
                <w:szCs w:val="20"/>
              </w:rPr>
            </w:pPr>
            <w:r w:rsidRPr="00862DC3">
              <w:rPr>
                <w:rFonts w:ascii="Arial" w:hAnsi="Arial"/>
                <w:bCs/>
                <w:i/>
                <w:iCs/>
                <w:sz w:val="20"/>
                <w:szCs w:val="20"/>
              </w:rPr>
              <w:t>Zaposlen pri:</w:t>
            </w:r>
          </w:p>
        </w:tc>
        <w:tc>
          <w:tcPr>
            <w:tcW w:w="5386" w:type="dxa"/>
            <w:tcBorders>
              <w:top w:val="single" w:sz="4" w:space="0" w:color="auto"/>
              <w:left w:val="single" w:sz="4" w:space="0" w:color="auto"/>
              <w:bottom w:val="single" w:sz="4" w:space="0" w:color="auto"/>
              <w:right w:val="single" w:sz="4" w:space="0" w:color="auto"/>
            </w:tcBorders>
            <w:vAlign w:val="center"/>
          </w:tcPr>
          <w:p w14:paraId="75543094" w14:textId="77777777" w:rsidR="00A01476" w:rsidRPr="00862DC3" w:rsidRDefault="00A01476" w:rsidP="00F02755">
            <w:pPr>
              <w:spacing w:line="260" w:lineRule="atLeast"/>
              <w:rPr>
                <w:rFonts w:ascii="Arial" w:hAnsi="Arial"/>
                <w:b/>
                <w:bCs/>
                <w:i/>
                <w:iCs/>
                <w:sz w:val="20"/>
                <w:szCs w:val="20"/>
              </w:rPr>
            </w:pPr>
          </w:p>
          <w:p w14:paraId="39D88EC2" w14:textId="77777777" w:rsidR="00A01476" w:rsidRPr="00862DC3" w:rsidRDefault="00A01476" w:rsidP="00F02755">
            <w:pPr>
              <w:spacing w:line="260" w:lineRule="atLeast"/>
              <w:rPr>
                <w:rFonts w:ascii="Arial" w:hAnsi="Arial"/>
                <w:b/>
                <w:bCs/>
                <w:i/>
                <w:iCs/>
                <w:sz w:val="20"/>
                <w:szCs w:val="20"/>
              </w:rPr>
            </w:pPr>
          </w:p>
          <w:p w14:paraId="43E97F05" w14:textId="77777777" w:rsidR="00A01476" w:rsidRPr="00862DC3" w:rsidRDefault="00A01476" w:rsidP="00F02755">
            <w:pPr>
              <w:spacing w:line="260" w:lineRule="atLeast"/>
              <w:rPr>
                <w:rFonts w:ascii="Arial" w:hAnsi="Arial"/>
                <w:b/>
                <w:bCs/>
                <w:i/>
                <w:iCs/>
                <w:sz w:val="20"/>
                <w:szCs w:val="20"/>
              </w:rPr>
            </w:pPr>
          </w:p>
        </w:tc>
      </w:tr>
    </w:tbl>
    <w:p w14:paraId="58FE0000" w14:textId="77777777" w:rsidR="00A01476" w:rsidRPr="00862DC3" w:rsidRDefault="00A01476" w:rsidP="00A01476">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66"/>
        <w:gridCol w:w="5415"/>
      </w:tblGrid>
      <w:tr w:rsidR="00A01476" w:rsidRPr="00B142D1" w14:paraId="4DB83F0F" w14:textId="77777777" w:rsidTr="00F02755">
        <w:tc>
          <w:tcPr>
            <w:tcW w:w="4366" w:type="dxa"/>
            <w:tcBorders>
              <w:top w:val="single" w:sz="4" w:space="0" w:color="auto"/>
              <w:left w:val="single" w:sz="4" w:space="0" w:color="auto"/>
              <w:bottom w:val="single" w:sz="4" w:space="0" w:color="auto"/>
              <w:right w:val="single" w:sz="4" w:space="0" w:color="auto"/>
            </w:tcBorders>
          </w:tcPr>
          <w:p w14:paraId="2352DBA4" w14:textId="77777777" w:rsidR="00A01476" w:rsidRPr="00B142D1" w:rsidRDefault="00A01476" w:rsidP="00F02755">
            <w:pPr>
              <w:spacing w:line="260" w:lineRule="atLeast"/>
              <w:rPr>
                <w:rFonts w:ascii="Arial" w:hAnsi="Arial"/>
                <w:b/>
                <w:bCs/>
                <w:i/>
                <w:iCs/>
                <w:sz w:val="20"/>
                <w:lang w:eastAsia="en-US"/>
              </w:rPr>
            </w:pPr>
            <w:r w:rsidRPr="00862DC3">
              <w:rPr>
                <w:rFonts w:ascii="Arial" w:hAnsi="Arial"/>
                <w:b/>
                <w:bCs/>
                <w:i/>
                <w:iCs/>
                <w:sz w:val="20"/>
                <w:lang w:eastAsia="en-US"/>
              </w:rPr>
              <w:lastRenderedPageBreak/>
              <w:t>Naziv referenčnega projekta</w:t>
            </w:r>
            <w:r>
              <w:rPr>
                <w:rFonts w:ascii="Arial" w:hAnsi="Arial"/>
                <w:b/>
                <w:bCs/>
                <w:i/>
                <w:iCs/>
                <w:sz w:val="20"/>
                <w:lang w:eastAsia="en-US"/>
              </w:rPr>
              <w:t>:</w:t>
            </w:r>
          </w:p>
        </w:tc>
        <w:tc>
          <w:tcPr>
            <w:tcW w:w="5415" w:type="dxa"/>
            <w:tcBorders>
              <w:top w:val="single" w:sz="4" w:space="0" w:color="auto"/>
              <w:left w:val="single" w:sz="4" w:space="0" w:color="auto"/>
              <w:bottom w:val="single" w:sz="4" w:space="0" w:color="auto"/>
              <w:right w:val="single" w:sz="4" w:space="0" w:color="auto"/>
            </w:tcBorders>
          </w:tcPr>
          <w:p w14:paraId="3CC0DBAD" w14:textId="77777777" w:rsidR="00A01476" w:rsidRPr="00862DC3" w:rsidRDefault="00A01476" w:rsidP="00F02755">
            <w:pPr>
              <w:spacing w:line="260" w:lineRule="atLeast"/>
              <w:rPr>
                <w:rFonts w:ascii="Arial" w:hAnsi="Arial"/>
                <w:b/>
                <w:bCs/>
                <w:i/>
                <w:iCs/>
                <w:sz w:val="20"/>
                <w:lang w:eastAsia="en-US"/>
              </w:rPr>
            </w:pPr>
          </w:p>
        </w:tc>
      </w:tr>
      <w:tr w:rsidR="00A01476" w:rsidRPr="00B142D1" w14:paraId="59C1CACD" w14:textId="77777777" w:rsidTr="00F02755">
        <w:tc>
          <w:tcPr>
            <w:tcW w:w="4366" w:type="dxa"/>
            <w:tcBorders>
              <w:top w:val="single" w:sz="4" w:space="0" w:color="auto"/>
              <w:left w:val="single" w:sz="4" w:space="0" w:color="auto"/>
              <w:bottom w:val="single" w:sz="4" w:space="0" w:color="auto"/>
              <w:right w:val="single" w:sz="4" w:space="0" w:color="auto"/>
            </w:tcBorders>
          </w:tcPr>
          <w:p w14:paraId="3057F9AB" w14:textId="77777777" w:rsidR="00A01476" w:rsidRPr="00862DC3" w:rsidRDefault="00A01476" w:rsidP="00F02755">
            <w:pPr>
              <w:spacing w:line="260" w:lineRule="atLeast"/>
              <w:rPr>
                <w:rFonts w:ascii="Arial" w:hAnsi="Arial"/>
                <w:i/>
                <w:iCs/>
                <w:sz w:val="20"/>
                <w:lang w:eastAsia="en-US"/>
              </w:rPr>
            </w:pPr>
            <w:r w:rsidRPr="00862DC3">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3A11D915" w14:textId="77777777" w:rsidR="00A01476" w:rsidRPr="00862DC3" w:rsidRDefault="00A01476" w:rsidP="00F02755">
            <w:pPr>
              <w:spacing w:line="260" w:lineRule="atLeast"/>
              <w:rPr>
                <w:rFonts w:ascii="Arial" w:hAnsi="Arial"/>
                <w:b/>
                <w:bCs/>
                <w:i/>
                <w:iCs/>
                <w:sz w:val="20"/>
                <w:lang w:eastAsia="en-US"/>
              </w:rPr>
            </w:pPr>
          </w:p>
        </w:tc>
      </w:tr>
      <w:tr w:rsidR="00A01476" w:rsidRPr="00B142D1" w14:paraId="1A67B7CA" w14:textId="77777777" w:rsidTr="00F02755">
        <w:tc>
          <w:tcPr>
            <w:tcW w:w="4366" w:type="dxa"/>
            <w:tcBorders>
              <w:top w:val="single" w:sz="4" w:space="0" w:color="auto"/>
              <w:left w:val="single" w:sz="4" w:space="0" w:color="auto"/>
              <w:bottom w:val="single" w:sz="4" w:space="0" w:color="auto"/>
              <w:right w:val="single" w:sz="4" w:space="0" w:color="auto"/>
            </w:tcBorders>
          </w:tcPr>
          <w:p w14:paraId="7A8E01F2" w14:textId="77777777" w:rsidR="00A01476" w:rsidRPr="00862DC3" w:rsidRDefault="00A01476" w:rsidP="00F02755">
            <w:pPr>
              <w:spacing w:line="260" w:lineRule="atLeast"/>
              <w:rPr>
                <w:rFonts w:ascii="Arial" w:hAnsi="Arial"/>
                <w:i/>
                <w:iCs/>
                <w:sz w:val="20"/>
                <w:lang w:eastAsia="en-US"/>
              </w:rPr>
            </w:pPr>
            <w:r w:rsidRPr="00A01476">
              <w:rPr>
                <w:rFonts w:ascii="Arial" w:hAnsi="Arial"/>
                <w:i/>
                <w:iCs/>
                <w:sz w:val="20"/>
                <w:lang w:eastAsia="en-US"/>
              </w:rPr>
              <w:t>Obdobje izvedbe (od mesec leto – do mesec leto):</w:t>
            </w:r>
          </w:p>
        </w:tc>
        <w:tc>
          <w:tcPr>
            <w:tcW w:w="5415" w:type="dxa"/>
            <w:tcBorders>
              <w:top w:val="single" w:sz="4" w:space="0" w:color="auto"/>
              <w:left w:val="single" w:sz="4" w:space="0" w:color="auto"/>
              <w:bottom w:val="single" w:sz="4" w:space="0" w:color="auto"/>
              <w:right w:val="single" w:sz="4" w:space="0" w:color="auto"/>
            </w:tcBorders>
          </w:tcPr>
          <w:p w14:paraId="34ED9B33" w14:textId="77777777" w:rsidR="00A01476" w:rsidRPr="00862DC3" w:rsidRDefault="00A01476" w:rsidP="00F02755">
            <w:pPr>
              <w:spacing w:line="260" w:lineRule="atLeast"/>
              <w:rPr>
                <w:rFonts w:ascii="Arial" w:hAnsi="Arial"/>
                <w:b/>
                <w:bCs/>
                <w:i/>
                <w:iCs/>
                <w:sz w:val="20"/>
                <w:lang w:eastAsia="en-US"/>
              </w:rPr>
            </w:pPr>
          </w:p>
        </w:tc>
      </w:tr>
      <w:tr w:rsidR="00A01476" w:rsidRPr="00B142D1" w14:paraId="6945740A" w14:textId="77777777" w:rsidTr="00F02755">
        <w:tc>
          <w:tcPr>
            <w:tcW w:w="4366" w:type="dxa"/>
            <w:tcBorders>
              <w:top w:val="single" w:sz="4" w:space="0" w:color="auto"/>
              <w:left w:val="single" w:sz="4" w:space="0" w:color="auto"/>
              <w:bottom w:val="single" w:sz="4" w:space="0" w:color="auto"/>
              <w:right w:val="single" w:sz="4" w:space="0" w:color="auto"/>
            </w:tcBorders>
          </w:tcPr>
          <w:p w14:paraId="18028612" w14:textId="7DF1D6BC" w:rsidR="00A01476" w:rsidRPr="00862DC3" w:rsidRDefault="00B21D65" w:rsidP="00F02755">
            <w:pPr>
              <w:spacing w:line="260" w:lineRule="atLeast"/>
              <w:rPr>
                <w:rFonts w:ascii="Arial" w:hAnsi="Arial"/>
                <w:i/>
                <w:iCs/>
                <w:sz w:val="20"/>
                <w:lang w:eastAsia="en-US"/>
              </w:rPr>
            </w:pPr>
            <w:r>
              <w:rPr>
                <w:rFonts w:ascii="Arial" w:hAnsi="Arial"/>
                <w:i/>
                <w:iCs/>
                <w:sz w:val="20"/>
                <w:lang w:eastAsia="en-US"/>
              </w:rPr>
              <w:t>Navedba št. in</w:t>
            </w:r>
            <w:r w:rsidR="00A01476" w:rsidRPr="00A01476">
              <w:rPr>
                <w:rFonts w:ascii="Arial" w:hAnsi="Arial" w:cs="Arial"/>
                <w:i/>
                <w:iCs/>
                <w:sz w:val="20"/>
                <w:szCs w:val="20"/>
              </w:rPr>
              <w:t xml:space="preserve"> datuma mnenja oziroma odločbe</w:t>
            </w:r>
          </w:p>
        </w:tc>
        <w:tc>
          <w:tcPr>
            <w:tcW w:w="5415" w:type="dxa"/>
            <w:tcBorders>
              <w:top w:val="single" w:sz="4" w:space="0" w:color="auto"/>
              <w:left w:val="single" w:sz="4" w:space="0" w:color="auto"/>
              <w:bottom w:val="single" w:sz="4" w:space="0" w:color="auto"/>
              <w:right w:val="single" w:sz="4" w:space="0" w:color="auto"/>
            </w:tcBorders>
          </w:tcPr>
          <w:p w14:paraId="33DE112B" w14:textId="77777777" w:rsidR="00A01476" w:rsidRPr="00862DC3" w:rsidRDefault="00A01476" w:rsidP="00F02755">
            <w:pPr>
              <w:spacing w:line="260" w:lineRule="atLeast"/>
              <w:rPr>
                <w:rFonts w:ascii="Arial" w:hAnsi="Arial"/>
                <w:b/>
                <w:bCs/>
                <w:i/>
                <w:iCs/>
                <w:sz w:val="20"/>
                <w:lang w:eastAsia="en-US"/>
              </w:rPr>
            </w:pPr>
          </w:p>
        </w:tc>
      </w:tr>
      <w:tr w:rsidR="00A01476" w:rsidRPr="00187224" w14:paraId="395049F1" w14:textId="77777777" w:rsidTr="00F02755">
        <w:tc>
          <w:tcPr>
            <w:tcW w:w="4366" w:type="dxa"/>
            <w:tcBorders>
              <w:top w:val="single" w:sz="4" w:space="0" w:color="auto"/>
              <w:left w:val="single" w:sz="4" w:space="0" w:color="auto"/>
              <w:bottom w:val="single" w:sz="4" w:space="0" w:color="auto"/>
              <w:right w:val="single" w:sz="4" w:space="0" w:color="auto"/>
            </w:tcBorders>
          </w:tcPr>
          <w:p w14:paraId="2881802C" w14:textId="77777777" w:rsidR="00A01476" w:rsidRPr="00862DC3" w:rsidRDefault="00A01476" w:rsidP="00F02755">
            <w:pPr>
              <w:spacing w:line="260" w:lineRule="atLeast"/>
              <w:rPr>
                <w:rFonts w:ascii="Arial" w:hAnsi="Arial"/>
                <w:i/>
                <w:iCs/>
                <w:sz w:val="20"/>
                <w:lang w:eastAsia="en-US"/>
              </w:rPr>
            </w:pPr>
            <w:r w:rsidRPr="00862DC3">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0B1ED7FA" w14:textId="77777777" w:rsidR="00A01476" w:rsidRPr="00862DC3" w:rsidRDefault="00A01476" w:rsidP="00F02755">
            <w:pPr>
              <w:spacing w:line="260" w:lineRule="atLeast"/>
              <w:rPr>
                <w:rFonts w:ascii="Arial" w:hAnsi="Arial"/>
                <w:b/>
                <w:bCs/>
                <w:i/>
                <w:iCs/>
                <w:sz w:val="20"/>
                <w:lang w:eastAsia="en-US"/>
              </w:rPr>
            </w:pPr>
          </w:p>
        </w:tc>
      </w:tr>
    </w:tbl>
    <w:p w14:paraId="2A0F40AC" w14:textId="77777777" w:rsidR="007C5D0B" w:rsidRDefault="007C5D0B" w:rsidP="001C6EFC">
      <w:pPr>
        <w:tabs>
          <w:tab w:val="center" w:pos="4320"/>
          <w:tab w:val="right" w:pos="8640"/>
        </w:tabs>
        <w:spacing w:line="260" w:lineRule="atLeast"/>
        <w:jc w:val="both"/>
        <w:rPr>
          <w:rFonts w:ascii="Arial" w:hAnsi="Arial" w:cs="Arial"/>
          <w:b/>
          <w:sz w:val="20"/>
          <w:szCs w:val="20"/>
          <w:lang w:eastAsia="en-US"/>
        </w:rPr>
      </w:pPr>
    </w:p>
    <w:p w14:paraId="661D6FBB" w14:textId="1457F3E4" w:rsidR="00A01476" w:rsidRPr="00862DC3" w:rsidRDefault="00A01476" w:rsidP="00A01476">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6</w:t>
      </w:r>
      <w:r w:rsidRPr="00862DC3">
        <w:rPr>
          <w:rFonts w:ascii="Arial" w:hAnsi="Arial" w:cs="Arial"/>
          <w:b/>
          <w:sz w:val="20"/>
          <w:szCs w:val="20"/>
          <w:lang w:eastAsia="en-US"/>
        </w:rPr>
        <w:t>.</w:t>
      </w:r>
    </w:p>
    <w:p w14:paraId="125451DF" w14:textId="77777777" w:rsidR="00A01476" w:rsidRPr="00862DC3" w:rsidRDefault="00A01476" w:rsidP="00A01476">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95"/>
        <w:gridCol w:w="5386"/>
      </w:tblGrid>
      <w:tr w:rsidR="00A01476" w:rsidRPr="00031D2F" w14:paraId="674C40F5" w14:textId="77777777" w:rsidTr="00F0275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7D591EE" w14:textId="648FA423" w:rsidR="00A01476" w:rsidRPr="00862DC3" w:rsidRDefault="00A01476" w:rsidP="00F02755">
            <w:pPr>
              <w:spacing w:line="260" w:lineRule="atLeast"/>
              <w:rPr>
                <w:rFonts w:ascii="Arial" w:hAnsi="Arial"/>
                <w:i/>
                <w:iCs/>
                <w:sz w:val="20"/>
                <w:szCs w:val="20"/>
              </w:rPr>
            </w:pPr>
            <w:r w:rsidRPr="0082221D">
              <w:rPr>
                <w:rFonts w:ascii="Arial" w:hAnsi="Arial"/>
                <w:b/>
                <w:bCs/>
                <w:i/>
                <w:iCs/>
                <w:sz w:val="20"/>
                <w:szCs w:val="20"/>
              </w:rPr>
              <w:t xml:space="preserve">STROKOVNJAK </w:t>
            </w:r>
            <w:r w:rsidRPr="00A01476">
              <w:rPr>
                <w:rFonts w:ascii="Arial" w:hAnsi="Arial"/>
                <w:b/>
                <w:bCs/>
                <w:i/>
                <w:iCs/>
                <w:sz w:val="20"/>
                <w:szCs w:val="20"/>
              </w:rPr>
              <w:t>S PODROČJA</w:t>
            </w:r>
            <w:r>
              <w:t xml:space="preserve"> </w:t>
            </w:r>
            <w:r w:rsidRPr="00A01476">
              <w:rPr>
                <w:rFonts w:ascii="Arial" w:hAnsi="Arial"/>
                <w:b/>
                <w:bCs/>
                <w:i/>
                <w:iCs/>
                <w:sz w:val="20"/>
                <w:szCs w:val="20"/>
              </w:rPr>
              <w:t>OBREMENITVE S HRUPOM</w:t>
            </w:r>
            <w:r>
              <w:rPr>
                <w:rFonts w:ascii="Arial" w:hAnsi="Arial"/>
                <w:b/>
                <w:bCs/>
                <w:i/>
                <w:iCs/>
                <w:sz w:val="20"/>
                <w:szCs w:val="20"/>
              </w:rPr>
              <w:t>,</w:t>
            </w:r>
            <w:r w:rsidRPr="00862DC3">
              <w:rPr>
                <w:rFonts w:ascii="Arial" w:hAnsi="Arial"/>
                <w:i/>
                <w:iCs/>
                <w:sz w:val="20"/>
                <w:szCs w:val="20"/>
              </w:rPr>
              <w:t xml:space="preserve"> </w:t>
            </w:r>
            <w:r w:rsidRPr="00862DC3">
              <w:rPr>
                <w:rFonts w:ascii="Arial" w:hAnsi="Arial"/>
                <w:b/>
                <w:sz w:val="20"/>
                <w:szCs w:val="22"/>
                <w:lang w:eastAsia="en-US"/>
              </w:rPr>
              <w:t>ki izpolnjuje zahteve i</w:t>
            </w:r>
            <w:r>
              <w:rPr>
                <w:rFonts w:ascii="Arial" w:hAnsi="Arial"/>
                <w:b/>
                <w:sz w:val="20"/>
                <w:szCs w:val="22"/>
                <w:lang w:eastAsia="en-US"/>
              </w:rPr>
              <w:t>z</w:t>
            </w:r>
            <w:r w:rsidRPr="00862DC3">
              <w:rPr>
                <w:rFonts w:ascii="Arial" w:hAnsi="Arial"/>
                <w:b/>
                <w:sz w:val="20"/>
                <w:szCs w:val="22"/>
                <w:lang w:eastAsia="en-US"/>
              </w:rPr>
              <w:t xml:space="preserve"> </w:t>
            </w:r>
            <w:r>
              <w:rPr>
                <w:rFonts w:ascii="Arial" w:hAnsi="Arial"/>
                <w:b/>
                <w:sz w:val="20"/>
                <w:szCs w:val="22"/>
                <w:lang w:eastAsia="en-US"/>
              </w:rPr>
              <w:t xml:space="preserve">šeste podtočke </w:t>
            </w:r>
            <w:r w:rsidRPr="00862DC3">
              <w:rPr>
                <w:rFonts w:ascii="Arial" w:hAnsi="Arial"/>
                <w:b/>
                <w:sz w:val="20"/>
                <w:szCs w:val="22"/>
                <w:lang w:eastAsia="en-US"/>
              </w:rPr>
              <w:t xml:space="preserve">točke </w:t>
            </w:r>
            <w:r w:rsidRPr="00862DC3">
              <w:rPr>
                <w:rFonts w:ascii="Arial" w:hAnsi="Arial"/>
                <w:b/>
                <w:bCs/>
                <w:sz w:val="20"/>
                <w:lang w:eastAsia="en-US"/>
              </w:rPr>
              <w:t>3.2.</w:t>
            </w:r>
            <w:r>
              <w:rPr>
                <w:rFonts w:ascii="Arial" w:hAnsi="Arial"/>
                <w:b/>
                <w:bCs/>
                <w:sz w:val="20"/>
                <w:lang w:eastAsia="en-US"/>
              </w:rPr>
              <w:t>3</w:t>
            </w:r>
            <w:r w:rsidRPr="00862DC3">
              <w:rPr>
                <w:rFonts w:ascii="Arial" w:hAnsi="Arial"/>
                <w:b/>
                <w:bCs/>
                <w:sz w:val="20"/>
                <w:lang w:eastAsia="en-US"/>
              </w:rPr>
              <w:t>.2 razpisne dokumentacije</w:t>
            </w:r>
          </w:p>
        </w:tc>
      </w:tr>
      <w:tr w:rsidR="00A01476" w:rsidRPr="00031D2F" w14:paraId="0ED41D6E"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7364ED9D" w14:textId="77777777" w:rsidR="00A01476" w:rsidRPr="00862DC3" w:rsidRDefault="00A01476" w:rsidP="00F02755">
            <w:pPr>
              <w:spacing w:line="260" w:lineRule="atLeast"/>
              <w:rPr>
                <w:rFonts w:ascii="Arial" w:hAnsi="Arial"/>
                <w:b/>
                <w:bCs/>
                <w:i/>
                <w:iCs/>
                <w:sz w:val="20"/>
                <w:szCs w:val="20"/>
              </w:rPr>
            </w:pPr>
            <w:r w:rsidRPr="00862DC3">
              <w:rPr>
                <w:rFonts w:ascii="Arial" w:hAnsi="Arial"/>
                <w:b/>
                <w:bCs/>
                <w:i/>
                <w:iCs/>
                <w:sz w:val="20"/>
                <w:szCs w:val="20"/>
              </w:rPr>
              <w:t>Ime in priimek:</w:t>
            </w:r>
          </w:p>
        </w:tc>
        <w:tc>
          <w:tcPr>
            <w:tcW w:w="5386" w:type="dxa"/>
            <w:tcBorders>
              <w:top w:val="single" w:sz="4" w:space="0" w:color="auto"/>
              <w:left w:val="single" w:sz="4" w:space="0" w:color="auto"/>
              <w:bottom w:val="single" w:sz="4" w:space="0" w:color="auto"/>
              <w:right w:val="single" w:sz="4" w:space="0" w:color="auto"/>
            </w:tcBorders>
            <w:vAlign w:val="center"/>
          </w:tcPr>
          <w:p w14:paraId="01FC8E7C" w14:textId="77777777" w:rsidR="00A01476" w:rsidRPr="00862DC3" w:rsidRDefault="00A01476" w:rsidP="00F02755">
            <w:pPr>
              <w:spacing w:before="60" w:after="60"/>
              <w:rPr>
                <w:rFonts w:ascii="Arial" w:hAnsi="Arial"/>
                <w:b/>
                <w:bCs/>
                <w:iCs/>
                <w:sz w:val="20"/>
                <w:szCs w:val="20"/>
              </w:rPr>
            </w:pPr>
          </w:p>
          <w:p w14:paraId="50F2D4A2" w14:textId="77777777" w:rsidR="00A01476" w:rsidRPr="00862DC3" w:rsidRDefault="00A01476" w:rsidP="00F02755">
            <w:pPr>
              <w:spacing w:before="60" w:after="60"/>
              <w:rPr>
                <w:rFonts w:ascii="Arial" w:hAnsi="Arial"/>
                <w:b/>
                <w:bCs/>
                <w:iCs/>
                <w:sz w:val="20"/>
                <w:szCs w:val="20"/>
              </w:rPr>
            </w:pPr>
          </w:p>
        </w:tc>
      </w:tr>
      <w:tr w:rsidR="00A01476" w:rsidRPr="00031D2F" w14:paraId="366B3F1E" w14:textId="77777777" w:rsidTr="00F02755">
        <w:tc>
          <w:tcPr>
            <w:tcW w:w="4395" w:type="dxa"/>
            <w:tcBorders>
              <w:top w:val="single" w:sz="4" w:space="0" w:color="auto"/>
              <w:left w:val="single" w:sz="4" w:space="0" w:color="auto"/>
              <w:bottom w:val="single" w:sz="4" w:space="0" w:color="auto"/>
              <w:right w:val="single" w:sz="4" w:space="0" w:color="auto"/>
            </w:tcBorders>
            <w:vAlign w:val="center"/>
          </w:tcPr>
          <w:p w14:paraId="7A79AF84" w14:textId="77777777" w:rsidR="00A01476" w:rsidRPr="00862DC3" w:rsidRDefault="00A01476" w:rsidP="00F02755">
            <w:pPr>
              <w:spacing w:line="260" w:lineRule="atLeast"/>
              <w:rPr>
                <w:rFonts w:ascii="Arial" w:hAnsi="Arial"/>
                <w:bCs/>
                <w:i/>
                <w:iCs/>
                <w:sz w:val="20"/>
                <w:szCs w:val="20"/>
              </w:rPr>
            </w:pPr>
            <w:r w:rsidRPr="00862DC3">
              <w:rPr>
                <w:rFonts w:ascii="Arial" w:hAnsi="Arial"/>
                <w:bCs/>
                <w:i/>
                <w:iCs/>
                <w:sz w:val="20"/>
                <w:szCs w:val="20"/>
              </w:rPr>
              <w:t>Zaposlen pri:</w:t>
            </w:r>
          </w:p>
        </w:tc>
        <w:tc>
          <w:tcPr>
            <w:tcW w:w="5386" w:type="dxa"/>
            <w:tcBorders>
              <w:top w:val="single" w:sz="4" w:space="0" w:color="auto"/>
              <w:left w:val="single" w:sz="4" w:space="0" w:color="auto"/>
              <w:bottom w:val="single" w:sz="4" w:space="0" w:color="auto"/>
              <w:right w:val="single" w:sz="4" w:space="0" w:color="auto"/>
            </w:tcBorders>
            <w:vAlign w:val="center"/>
          </w:tcPr>
          <w:p w14:paraId="294F61C0" w14:textId="77777777" w:rsidR="00A01476" w:rsidRPr="00862DC3" w:rsidRDefault="00A01476" w:rsidP="00F02755">
            <w:pPr>
              <w:spacing w:line="260" w:lineRule="atLeast"/>
              <w:rPr>
                <w:rFonts w:ascii="Arial" w:hAnsi="Arial"/>
                <w:b/>
                <w:bCs/>
                <w:i/>
                <w:iCs/>
                <w:sz w:val="20"/>
                <w:szCs w:val="20"/>
              </w:rPr>
            </w:pPr>
          </w:p>
          <w:p w14:paraId="6565D3E5" w14:textId="77777777" w:rsidR="00A01476" w:rsidRPr="00862DC3" w:rsidRDefault="00A01476" w:rsidP="00F02755">
            <w:pPr>
              <w:spacing w:line="260" w:lineRule="atLeast"/>
              <w:rPr>
                <w:rFonts w:ascii="Arial" w:hAnsi="Arial"/>
                <w:b/>
                <w:bCs/>
                <w:i/>
                <w:iCs/>
                <w:sz w:val="20"/>
                <w:szCs w:val="20"/>
              </w:rPr>
            </w:pPr>
          </w:p>
          <w:p w14:paraId="0E7EED88" w14:textId="77777777" w:rsidR="00A01476" w:rsidRPr="00862DC3" w:rsidRDefault="00A01476" w:rsidP="00F02755">
            <w:pPr>
              <w:spacing w:line="260" w:lineRule="atLeast"/>
              <w:rPr>
                <w:rFonts w:ascii="Arial" w:hAnsi="Arial"/>
                <w:b/>
                <w:bCs/>
                <w:i/>
                <w:iCs/>
                <w:sz w:val="20"/>
                <w:szCs w:val="20"/>
              </w:rPr>
            </w:pPr>
          </w:p>
        </w:tc>
      </w:tr>
    </w:tbl>
    <w:p w14:paraId="4B612B07" w14:textId="77777777" w:rsidR="00A01476" w:rsidRPr="00862DC3" w:rsidRDefault="00A01476" w:rsidP="00A01476">
      <w:pPr>
        <w:tabs>
          <w:tab w:val="center" w:pos="4320"/>
          <w:tab w:val="right" w:pos="8640"/>
        </w:tabs>
        <w:spacing w:line="260" w:lineRule="atLeast"/>
        <w:jc w:val="both"/>
        <w:rPr>
          <w:rFonts w:ascii="Arial" w:hAnsi="Arial" w:cs="Arial"/>
          <w:b/>
          <w:sz w:val="20"/>
          <w:szCs w:val="20"/>
          <w:lang w:eastAsia="en-US"/>
        </w:rPr>
      </w:pPr>
    </w:p>
    <w:tbl>
      <w:tblPr>
        <w:tblW w:w="9781" w:type="dxa"/>
        <w:tblInd w:w="-147" w:type="dxa"/>
        <w:tblLook w:val="01E0" w:firstRow="1" w:lastRow="1" w:firstColumn="1" w:lastColumn="1" w:noHBand="0" w:noVBand="0"/>
      </w:tblPr>
      <w:tblGrid>
        <w:gridCol w:w="4366"/>
        <w:gridCol w:w="5415"/>
      </w:tblGrid>
      <w:tr w:rsidR="00A01476" w:rsidRPr="00B142D1" w14:paraId="7F0C3112" w14:textId="77777777" w:rsidTr="00F02755">
        <w:tc>
          <w:tcPr>
            <w:tcW w:w="4366" w:type="dxa"/>
            <w:tcBorders>
              <w:top w:val="single" w:sz="4" w:space="0" w:color="auto"/>
              <w:left w:val="single" w:sz="4" w:space="0" w:color="auto"/>
              <w:bottom w:val="single" w:sz="4" w:space="0" w:color="auto"/>
              <w:right w:val="single" w:sz="4" w:space="0" w:color="auto"/>
            </w:tcBorders>
          </w:tcPr>
          <w:p w14:paraId="69BC902B" w14:textId="77777777" w:rsidR="00A01476" w:rsidRPr="00B142D1" w:rsidRDefault="00A01476" w:rsidP="00F02755">
            <w:pPr>
              <w:spacing w:line="260" w:lineRule="atLeast"/>
              <w:rPr>
                <w:rFonts w:ascii="Arial" w:hAnsi="Arial"/>
                <w:b/>
                <w:bCs/>
                <w:i/>
                <w:iCs/>
                <w:sz w:val="20"/>
                <w:lang w:eastAsia="en-US"/>
              </w:rPr>
            </w:pPr>
            <w:r w:rsidRPr="00862DC3">
              <w:rPr>
                <w:rFonts w:ascii="Arial" w:hAnsi="Arial"/>
                <w:b/>
                <w:bCs/>
                <w:i/>
                <w:iCs/>
                <w:sz w:val="20"/>
                <w:lang w:eastAsia="en-US"/>
              </w:rPr>
              <w:t>Naziv referenčnega projekta</w:t>
            </w:r>
            <w:r>
              <w:rPr>
                <w:rFonts w:ascii="Arial" w:hAnsi="Arial"/>
                <w:b/>
                <w:bCs/>
                <w:i/>
                <w:iCs/>
                <w:sz w:val="20"/>
                <w:lang w:eastAsia="en-US"/>
              </w:rPr>
              <w:t>:</w:t>
            </w:r>
          </w:p>
        </w:tc>
        <w:tc>
          <w:tcPr>
            <w:tcW w:w="5415" w:type="dxa"/>
            <w:tcBorders>
              <w:top w:val="single" w:sz="4" w:space="0" w:color="auto"/>
              <w:left w:val="single" w:sz="4" w:space="0" w:color="auto"/>
              <w:bottom w:val="single" w:sz="4" w:space="0" w:color="auto"/>
              <w:right w:val="single" w:sz="4" w:space="0" w:color="auto"/>
            </w:tcBorders>
          </w:tcPr>
          <w:p w14:paraId="01F3BFA8" w14:textId="77777777" w:rsidR="00A01476" w:rsidRPr="00862DC3" w:rsidRDefault="00A01476" w:rsidP="00F02755">
            <w:pPr>
              <w:spacing w:line="260" w:lineRule="atLeast"/>
              <w:rPr>
                <w:rFonts w:ascii="Arial" w:hAnsi="Arial"/>
                <w:b/>
                <w:bCs/>
                <w:i/>
                <w:iCs/>
                <w:sz w:val="20"/>
                <w:lang w:eastAsia="en-US"/>
              </w:rPr>
            </w:pPr>
          </w:p>
        </w:tc>
      </w:tr>
      <w:tr w:rsidR="00A01476" w:rsidRPr="00B142D1" w14:paraId="7A6E636C" w14:textId="77777777" w:rsidTr="00F02755">
        <w:tc>
          <w:tcPr>
            <w:tcW w:w="4366" w:type="dxa"/>
            <w:tcBorders>
              <w:top w:val="single" w:sz="4" w:space="0" w:color="auto"/>
              <w:left w:val="single" w:sz="4" w:space="0" w:color="auto"/>
              <w:bottom w:val="single" w:sz="4" w:space="0" w:color="auto"/>
              <w:right w:val="single" w:sz="4" w:space="0" w:color="auto"/>
            </w:tcBorders>
          </w:tcPr>
          <w:p w14:paraId="11C383B8" w14:textId="77777777" w:rsidR="00A01476" w:rsidRPr="00862DC3" w:rsidRDefault="00A01476" w:rsidP="00F02755">
            <w:pPr>
              <w:spacing w:line="260" w:lineRule="atLeast"/>
              <w:rPr>
                <w:rFonts w:ascii="Arial" w:hAnsi="Arial"/>
                <w:i/>
                <w:iCs/>
                <w:sz w:val="20"/>
                <w:lang w:eastAsia="en-US"/>
              </w:rPr>
            </w:pPr>
            <w:r w:rsidRPr="00862DC3">
              <w:rPr>
                <w:rFonts w:ascii="Arial" w:hAnsi="Arial"/>
                <w:i/>
                <w:iCs/>
                <w:sz w:val="20"/>
                <w:lang w:eastAsia="en-US"/>
              </w:rPr>
              <w:t>Naročnik in kontaktna oseba naročnika (ime in priimek ter tel. št.):</w:t>
            </w:r>
          </w:p>
        </w:tc>
        <w:tc>
          <w:tcPr>
            <w:tcW w:w="5415" w:type="dxa"/>
            <w:tcBorders>
              <w:top w:val="single" w:sz="4" w:space="0" w:color="auto"/>
              <w:left w:val="single" w:sz="4" w:space="0" w:color="auto"/>
              <w:bottom w:val="single" w:sz="4" w:space="0" w:color="auto"/>
              <w:right w:val="single" w:sz="4" w:space="0" w:color="auto"/>
            </w:tcBorders>
          </w:tcPr>
          <w:p w14:paraId="14A0DDEC" w14:textId="77777777" w:rsidR="00A01476" w:rsidRPr="00862DC3" w:rsidRDefault="00A01476" w:rsidP="00F02755">
            <w:pPr>
              <w:spacing w:line="260" w:lineRule="atLeast"/>
              <w:rPr>
                <w:rFonts w:ascii="Arial" w:hAnsi="Arial"/>
                <w:b/>
                <w:bCs/>
                <w:i/>
                <w:iCs/>
                <w:sz w:val="20"/>
                <w:lang w:eastAsia="en-US"/>
              </w:rPr>
            </w:pPr>
          </w:p>
        </w:tc>
      </w:tr>
      <w:tr w:rsidR="00A01476" w:rsidRPr="00B142D1" w14:paraId="68FE978A" w14:textId="77777777" w:rsidTr="00F02755">
        <w:tc>
          <w:tcPr>
            <w:tcW w:w="4366" w:type="dxa"/>
            <w:tcBorders>
              <w:top w:val="single" w:sz="4" w:space="0" w:color="auto"/>
              <w:left w:val="single" w:sz="4" w:space="0" w:color="auto"/>
              <w:bottom w:val="single" w:sz="4" w:space="0" w:color="auto"/>
              <w:right w:val="single" w:sz="4" w:space="0" w:color="auto"/>
            </w:tcBorders>
          </w:tcPr>
          <w:p w14:paraId="77E92B61" w14:textId="77777777" w:rsidR="00A01476" w:rsidRPr="00862DC3" w:rsidRDefault="00A01476" w:rsidP="00F02755">
            <w:pPr>
              <w:spacing w:line="260" w:lineRule="atLeast"/>
              <w:rPr>
                <w:rFonts w:ascii="Arial" w:hAnsi="Arial"/>
                <w:i/>
                <w:iCs/>
                <w:sz w:val="20"/>
                <w:lang w:eastAsia="en-US"/>
              </w:rPr>
            </w:pPr>
            <w:r w:rsidRPr="00A01476">
              <w:rPr>
                <w:rFonts w:ascii="Arial" w:hAnsi="Arial"/>
                <w:i/>
                <w:iCs/>
                <w:sz w:val="20"/>
                <w:lang w:eastAsia="en-US"/>
              </w:rPr>
              <w:t>Obdobje izvedbe (od mesec leto – do mesec leto):</w:t>
            </w:r>
          </w:p>
        </w:tc>
        <w:tc>
          <w:tcPr>
            <w:tcW w:w="5415" w:type="dxa"/>
            <w:tcBorders>
              <w:top w:val="single" w:sz="4" w:space="0" w:color="auto"/>
              <w:left w:val="single" w:sz="4" w:space="0" w:color="auto"/>
              <w:bottom w:val="single" w:sz="4" w:space="0" w:color="auto"/>
              <w:right w:val="single" w:sz="4" w:space="0" w:color="auto"/>
            </w:tcBorders>
          </w:tcPr>
          <w:p w14:paraId="47321FE6" w14:textId="77777777" w:rsidR="00A01476" w:rsidRPr="00862DC3" w:rsidRDefault="00A01476" w:rsidP="00F02755">
            <w:pPr>
              <w:spacing w:line="260" w:lineRule="atLeast"/>
              <w:rPr>
                <w:rFonts w:ascii="Arial" w:hAnsi="Arial"/>
                <w:b/>
                <w:bCs/>
                <w:i/>
                <w:iCs/>
                <w:sz w:val="20"/>
                <w:lang w:eastAsia="en-US"/>
              </w:rPr>
            </w:pPr>
          </w:p>
        </w:tc>
      </w:tr>
      <w:tr w:rsidR="00A01476" w:rsidRPr="00B142D1" w14:paraId="5CD93216" w14:textId="77777777" w:rsidTr="00F02755">
        <w:tc>
          <w:tcPr>
            <w:tcW w:w="4366" w:type="dxa"/>
            <w:tcBorders>
              <w:top w:val="single" w:sz="4" w:space="0" w:color="auto"/>
              <w:left w:val="single" w:sz="4" w:space="0" w:color="auto"/>
              <w:bottom w:val="single" w:sz="4" w:space="0" w:color="auto"/>
              <w:right w:val="single" w:sz="4" w:space="0" w:color="auto"/>
            </w:tcBorders>
          </w:tcPr>
          <w:p w14:paraId="0A0872EF" w14:textId="48B01E49" w:rsidR="00A01476" w:rsidRPr="00862DC3" w:rsidRDefault="00B21D65" w:rsidP="00F02755">
            <w:pPr>
              <w:spacing w:line="260" w:lineRule="atLeast"/>
              <w:rPr>
                <w:rFonts w:ascii="Arial" w:hAnsi="Arial"/>
                <w:i/>
                <w:iCs/>
                <w:sz w:val="20"/>
                <w:lang w:eastAsia="en-US"/>
              </w:rPr>
            </w:pPr>
            <w:r>
              <w:rPr>
                <w:rFonts w:ascii="Arial" w:hAnsi="Arial" w:cs="Arial"/>
                <w:i/>
                <w:iCs/>
                <w:sz w:val="20"/>
                <w:szCs w:val="20"/>
              </w:rPr>
              <w:t>N</w:t>
            </w:r>
            <w:r w:rsidR="00A01476" w:rsidRPr="00A01476">
              <w:rPr>
                <w:rFonts w:ascii="Arial" w:hAnsi="Arial" w:cs="Arial"/>
                <w:i/>
                <w:iCs/>
                <w:sz w:val="20"/>
                <w:szCs w:val="20"/>
              </w:rPr>
              <w:t>avedb</w:t>
            </w:r>
            <w:r>
              <w:rPr>
                <w:rFonts w:ascii="Arial" w:hAnsi="Arial" w:cs="Arial"/>
                <w:i/>
                <w:iCs/>
                <w:sz w:val="20"/>
                <w:szCs w:val="20"/>
              </w:rPr>
              <w:t>a št. in</w:t>
            </w:r>
            <w:r w:rsidR="00A01476" w:rsidRPr="00A01476">
              <w:rPr>
                <w:rFonts w:ascii="Arial" w:hAnsi="Arial" w:cs="Arial"/>
                <w:i/>
                <w:iCs/>
                <w:sz w:val="20"/>
                <w:szCs w:val="20"/>
              </w:rPr>
              <w:t xml:space="preserve"> datuma mnenja oziroma odločbe</w:t>
            </w:r>
          </w:p>
        </w:tc>
        <w:tc>
          <w:tcPr>
            <w:tcW w:w="5415" w:type="dxa"/>
            <w:tcBorders>
              <w:top w:val="single" w:sz="4" w:space="0" w:color="auto"/>
              <w:left w:val="single" w:sz="4" w:space="0" w:color="auto"/>
              <w:bottom w:val="single" w:sz="4" w:space="0" w:color="auto"/>
              <w:right w:val="single" w:sz="4" w:space="0" w:color="auto"/>
            </w:tcBorders>
          </w:tcPr>
          <w:p w14:paraId="012E0096" w14:textId="77777777" w:rsidR="00A01476" w:rsidRPr="00862DC3" w:rsidRDefault="00A01476" w:rsidP="00F02755">
            <w:pPr>
              <w:spacing w:line="260" w:lineRule="atLeast"/>
              <w:rPr>
                <w:rFonts w:ascii="Arial" w:hAnsi="Arial"/>
                <w:b/>
                <w:bCs/>
                <w:i/>
                <w:iCs/>
                <w:sz w:val="20"/>
                <w:lang w:eastAsia="en-US"/>
              </w:rPr>
            </w:pPr>
          </w:p>
        </w:tc>
      </w:tr>
      <w:tr w:rsidR="00A01476" w:rsidRPr="00187224" w14:paraId="0CD9E8D0" w14:textId="77777777" w:rsidTr="00F02755">
        <w:tc>
          <w:tcPr>
            <w:tcW w:w="4366" w:type="dxa"/>
            <w:tcBorders>
              <w:top w:val="single" w:sz="4" w:space="0" w:color="auto"/>
              <w:left w:val="single" w:sz="4" w:space="0" w:color="auto"/>
              <w:bottom w:val="single" w:sz="4" w:space="0" w:color="auto"/>
              <w:right w:val="single" w:sz="4" w:space="0" w:color="auto"/>
            </w:tcBorders>
          </w:tcPr>
          <w:p w14:paraId="13636DA8" w14:textId="77777777" w:rsidR="00A01476" w:rsidRPr="00862DC3" w:rsidRDefault="00A01476" w:rsidP="00F02755">
            <w:pPr>
              <w:spacing w:line="260" w:lineRule="atLeast"/>
              <w:rPr>
                <w:rFonts w:ascii="Arial" w:hAnsi="Arial"/>
                <w:i/>
                <w:iCs/>
                <w:sz w:val="20"/>
                <w:lang w:eastAsia="en-US"/>
              </w:rPr>
            </w:pPr>
            <w:r w:rsidRPr="00862DC3">
              <w:rPr>
                <w:rFonts w:ascii="Arial" w:hAnsi="Arial"/>
                <w:i/>
                <w:iCs/>
                <w:sz w:val="20"/>
                <w:lang w:eastAsia="en-US"/>
              </w:rPr>
              <w:t>Vloga kadra pri referenčnem projektu</w:t>
            </w:r>
          </w:p>
        </w:tc>
        <w:tc>
          <w:tcPr>
            <w:tcW w:w="5415" w:type="dxa"/>
            <w:tcBorders>
              <w:top w:val="single" w:sz="4" w:space="0" w:color="auto"/>
              <w:left w:val="single" w:sz="4" w:space="0" w:color="auto"/>
              <w:bottom w:val="single" w:sz="4" w:space="0" w:color="auto"/>
              <w:right w:val="single" w:sz="4" w:space="0" w:color="auto"/>
            </w:tcBorders>
          </w:tcPr>
          <w:p w14:paraId="6872880A" w14:textId="77777777" w:rsidR="00A01476" w:rsidRPr="00862DC3" w:rsidRDefault="00A01476" w:rsidP="00F02755">
            <w:pPr>
              <w:spacing w:line="260" w:lineRule="atLeast"/>
              <w:rPr>
                <w:rFonts w:ascii="Arial" w:hAnsi="Arial"/>
                <w:b/>
                <w:bCs/>
                <w:i/>
                <w:iCs/>
                <w:sz w:val="20"/>
                <w:lang w:eastAsia="en-US"/>
              </w:rPr>
            </w:pPr>
          </w:p>
        </w:tc>
      </w:tr>
    </w:tbl>
    <w:p w14:paraId="5174CF05" w14:textId="77777777" w:rsidR="007C5D0B" w:rsidRDefault="007C5D0B" w:rsidP="001C6EFC">
      <w:pPr>
        <w:tabs>
          <w:tab w:val="center" w:pos="4320"/>
          <w:tab w:val="right" w:pos="8640"/>
        </w:tabs>
        <w:spacing w:line="260" w:lineRule="atLeast"/>
        <w:jc w:val="both"/>
        <w:rPr>
          <w:rFonts w:ascii="Arial" w:hAnsi="Arial" w:cs="Arial"/>
          <w:b/>
          <w:sz w:val="20"/>
          <w:szCs w:val="20"/>
          <w:lang w:eastAsia="en-US"/>
        </w:rPr>
      </w:pPr>
    </w:p>
    <w:p w14:paraId="21370CDB" w14:textId="77777777" w:rsidR="007C5D0B" w:rsidRDefault="007C5D0B"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4"/>
        <w:gridCol w:w="5311"/>
      </w:tblGrid>
      <w:tr w:rsidR="001C6EFC" w:rsidRPr="00A93C7A" w14:paraId="3F9C6FF4" w14:textId="77777777" w:rsidTr="00223D64">
        <w:tc>
          <w:tcPr>
            <w:tcW w:w="3754" w:type="dxa"/>
            <w:tcBorders>
              <w:bottom w:val="single" w:sz="4" w:space="0" w:color="auto"/>
            </w:tcBorders>
          </w:tcPr>
          <w:p w14:paraId="59F58244"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223D64">
        <w:trPr>
          <w:trHeight w:val="1467"/>
        </w:trPr>
        <w:tc>
          <w:tcPr>
            <w:tcW w:w="3754" w:type="dxa"/>
            <w:tcBorders>
              <w:top w:val="single" w:sz="4" w:space="0" w:color="auto"/>
              <w:left w:val="single" w:sz="4" w:space="0" w:color="auto"/>
              <w:bottom w:val="single" w:sz="4" w:space="0" w:color="auto"/>
              <w:right w:val="single" w:sz="4" w:space="0" w:color="auto"/>
            </w:tcBorders>
          </w:tcPr>
          <w:p w14:paraId="6F7FAA5F" w14:textId="45702C5E"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6716752B"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6AB746EE" w14:textId="77777777" w:rsidR="006F7537" w:rsidRDefault="006F7537" w:rsidP="005722D3">
      <w:pPr>
        <w:tabs>
          <w:tab w:val="center" w:pos="4320"/>
          <w:tab w:val="right" w:pos="8640"/>
        </w:tabs>
        <w:spacing w:line="260" w:lineRule="atLeast"/>
        <w:jc w:val="both"/>
        <w:rPr>
          <w:rFonts w:ascii="Arial" w:hAnsi="Arial" w:cs="Arial"/>
          <w:b/>
          <w:sz w:val="20"/>
          <w:szCs w:val="20"/>
          <w:lang w:eastAsia="en-US"/>
        </w:rPr>
      </w:pPr>
    </w:p>
    <w:p w14:paraId="3EA3E105" w14:textId="77777777" w:rsidR="00B21D65" w:rsidRDefault="00B21D65" w:rsidP="005722D3">
      <w:pPr>
        <w:tabs>
          <w:tab w:val="center" w:pos="4320"/>
          <w:tab w:val="right" w:pos="8640"/>
        </w:tabs>
        <w:spacing w:line="260" w:lineRule="atLeast"/>
        <w:jc w:val="both"/>
        <w:rPr>
          <w:rFonts w:ascii="Arial" w:hAnsi="Arial" w:cs="Arial"/>
          <w:b/>
          <w:sz w:val="20"/>
          <w:szCs w:val="20"/>
          <w:lang w:eastAsia="en-US"/>
        </w:rPr>
      </w:pPr>
    </w:p>
    <w:p w14:paraId="2188A1B9" w14:textId="77777777" w:rsidR="00B21D65" w:rsidRDefault="00B21D65" w:rsidP="005722D3">
      <w:pPr>
        <w:tabs>
          <w:tab w:val="center" w:pos="4320"/>
          <w:tab w:val="right" w:pos="8640"/>
        </w:tabs>
        <w:spacing w:line="260" w:lineRule="atLeast"/>
        <w:jc w:val="both"/>
        <w:rPr>
          <w:rFonts w:ascii="Arial" w:hAnsi="Arial" w:cs="Arial"/>
          <w:b/>
          <w:sz w:val="20"/>
          <w:szCs w:val="20"/>
          <w:lang w:eastAsia="en-US"/>
        </w:rPr>
      </w:pPr>
    </w:p>
    <w:p w14:paraId="0FF8C1D1" w14:textId="77777777" w:rsidR="00B21D65" w:rsidRDefault="00B21D65" w:rsidP="005722D3">
      <w:pPr>
        <w:tabs>
          <w:tab w:val="center" w:pos="4320"/>
          <w:tab w:val="right" w:pos="8640"/>
        </w:tabs>
        <w:spacing w:line="260" w:lineRule="atLeast"/>
        <w:jc w:val="both"/>
        <w:rPr>
          <w:rFonts w:ascii="Arial" w:hAnsi="Arial" w:cs="Arial"/>
          <w:b/>
          <w:sz w:val="20"/>
          <w:szCs w:val="20"/>
          <w:lang w:eastAsia="en-US"/>
        </w:rPr>
      </w:pPr>
    </w:p>
    <w:p w14:paraId="3117AB27" w14:textId="77777777" w:rsidR="00B21D65" w:rsidRDefault="00B21D65" w:rsidP="005722D3">
      <w:pPr>
        <w:tabs>
          <w:tab w:val="center" w:pos="4320"/>
          <w:tab w:val="right" w:pos="8640"/>
        </w:tabs>
        <w:spacing w:line="260" w:lineRule="atLeast"/>
        <w:jc w:val="both"/>
        <w:rPr>
          <w:rFonts w:ascii="Arial" w:hAnsi="Arial" w:cs="Arial"/>
          <w:b/>
          <w:sz w:val="20"/>
          <w:szCs w:val="20"/>
          <w:lang w:eastAsia="en-US"/>
        </w:rPr>
      </w:pPr>
    </w:p>
    <w:p w14:paraId="56F9099A" w14:textId="77777777" w:rsidR="00B21D65" w:rsidRDefault="00B21D65" w:rsidP="005722D3">
      <w:pPr>
        <w:tabs>
          <w:tab w:val="center" w:pos="4320"/>
          <w:tab w:val="right" w:pos="8640"/>
        </w:tabs>
        <w:spacing w:line="260" w:lineRule="atLeast"/>
        <w:jc w:val="both"/>
        <w:rPr>
          <w:rFonts w:ascii="Arial" w:hAnsi="Arial" w:cs="Arial"/>
          <w:b/>
          <w:sz w:val="20"/>
          <w:szCs w:val="20"/>
          <w:lang w:eastAsia="en-US"/>
        </w:rPr>
      </w:pPr>
    </w:p>
    <w:p w14:paraId="32E34A38" w14:textId="77777777" w:rsidR="00B21D65" w:rsidRDefault="00B21D65" w:rsidP="005722D3">
      <w:pPr>
        <w:tabs>
          <w:tab w:val="center" w:pos="4320"/>
          <w:tab w:val="right" w:pos="8640"/>
        </w:tabs>
        <w:spacing w:line="260" w:lineRule="atLeast"/>
        <w:jc w:val="both"/>
        <w:rPr>
          <w:rFonts w:ascii="Arial" w:hAnsi="Arial" w:cs="Arial"/>
          <w:b/>
          <w:sz w:val="20"/>
          <w:szCs w:val="20"/>
          <w:lang w:eastAsia="en-US"/>
        </w:rPr>
      </w:pPr>
    </w:p>
    <w:p w14:paraId="71BA932D" w14:textId="77777777" w:rsidR="00B21D65" w:rsidRDefault="00B21D65" w:rsidP="005722D3">
      <w:pPr>
        <w:tabs>
          <w:tab w:val="center" w:pos="4320"/>
          <w:tab w:val="right" w:pos="8640"/>
        </w:tabs>
        <w:spacing w:line="260" w:lineRule="atLeast"/>
        <w:jc w:val="both"/>
        <w:rPr>
          <w:rFonts w:ascii="Arial" w:hAnsi="Arial" w:cs="Arial"/>
          <w:b/>
          <w:sz w:val="20"/>
          <w:szCs w:val="20"/>
          <w:lang w:eastAsia="en-US"/>
        </w:rPr>
      </w:pPr>
    </w:p>
    <w:p w14:paraId="2D9F67CE" w14:textId="77777777" w:rsidR="00B21D65" w:rsidRDefault="00B21D65" w:rsidP="005722D3">
      <w:pPr>
        <w:tabs>
          <w:tab w:val="center" w:pos="4320"/>
          <w:tab w:val="right" w:pos="8640"/>
        </w:tabs>
        <w:spacing w:line="260" w:lineRule="atLeast"/>
        <w:jc w:val="both"/>
        <w:rPr>
          <w:rFonts w:ascii="Arial" w:hAnsi="Arial" w:cs="Arial"/>
          <w:b/>
          <w:sz w:val="20"/>
          <w:szCs w:val="20"/>
          <w:lang w:eastAsia="en-US"/>
        </w:rPr>
      </w:pPr>
    </w:p>
    <w:p w14:paraId="102A86D9" w14:textId="77777777" w:rsidR="006F7537" w:rsidRDefault="006F7537" w:rsidP="005722D3">
      <w:pPr>
        <w:tabs>
          <w:tab w:val="center" w:pos="4320"/>
          <w:tab w:val="right" w:pos="8640"/>
        </w:tabs>
        <w:spacing w:line="260" w:lineRule="atLeast"/>
        <w:jc w:val="both"/>
        <w:rPr>
          <w:rFonts w:ascii="Arial" w:hAnsi="Arial" w:cs="Arial"/>
          <w:b/>
          <w:sz w:val="20"/>
          <w:szCs w:val="20"/>
          <w:lang w:eastAsia="en-US"/>
        </w:rPr>
      </w:pPr>
    </w:p>
    <w:p w14:paraId="179235A7" w14:textId="77777777" w:rsidR="006F7537" w:rsidRDefault="006F7537" w:rsidP="005722D3">
      <w:pPr>
        <w:tabs>
          <w:tab w:val="center" w:pos="4320"/>
          <w:tab w:val="right" w:pos="8640"/>
        </w:tabs>
        <w:spacing w:line="260" w:lineRule="atLeast"/>
        <w:jc w:val="both"/>
        <w:rPr>
          <w:rFonts w:ascii="Arial" w:hAnsi="Arial" w:cs="Arial"/>
          <w:b/>
          <w:sz w:val="20"/>
          <w:szCs w:val="20"/>
          <w:lang w:eastAsia="en-US"/>
        </w:rPr>
      </w:pPr>
    </w:p>
    <w:p w14:paraId="256A01AB" w14:textId="77777777" w:rsidR="006F7537" w:rsidRDefault="006F7537" w:rsidP="005722D3">
      <w:pPr>
        <w:tabs>
          <w:tab w:val="center" w:pos="4320"/>
          <w:tab w:val="right" w:pos="8640"/>
        </w:tabs>
        <w:spacing w:line="260" w:lineRule="atLeast"/>
        <w:jc w:val="both"/>
        <w:rPr>
          <w:rFonts w:ascii="Arial" w:hAnsi="Arial" w:cs="Arial"/>
          <w:b/>
          <w:sz w:val="20"/>
          <w:szCs w:val="20"/>
          <w:lang w:eastAsia="en-US"/>
        </w:rPr>
      </w:pPr>
    </w:p>
    <w:p w14:paraId="239522FB"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68C65922" w14:textId="06AD459E" w:rsidR="009416DC" w:rsidRPr="00A93C7A" w:rsidRDefault="009416DC" w:rsidP="009416D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90984">
        <w:rPr>
          <w:rFonts w:ascii="Arial" w:hAnsi="Arial" w:cs="Arial"/>
          <w:b/>
          <w:sz w:val="20"/>
          <w:szCs w:val="20"/>
          <w:lang w:eastAsia="en-US"/>
        </w:rPr>
        <w:lastRenderedPageBreak/>
        <w:t xml:space="preserve">Obrazec </w:t>
      </w:r>
      <w:r w:rsidR="00390984" w:rsidRPr="00390984">
        <w:rPr>
          <w:rFonts w:ascii="Arial" w:hAnsi="Arial" w:cs="Arial"/>
          <w:b/>
          <w:sz w:val="20"/>
          <w:szCs w:val="20"/>
          <w:lang w:eastAsia="en-US"/>
        </w:rPr>
        <w:t>4</w:t>
      </w:r>
      <w:r w:rsidRPr="00390984">
        <w:rPr>
          <w:rFonts w:ascii="Arial" w:hAnsi="Arial" w:cs="Arial"/>
          <w:b/>
          <w:sz w:val="20"/>
          <w:szCs w:val="20"/>
          <w:lang w:eastAsia="en-US"/>
        </w:rPr>
        <w:t>:</w:t>
      </w:r>
      <w:r w:rsidRPr="00223D64">
        <w:rPr>
          <w:rFonts w:ascii="Arial" w:hAnsi="Arial" w:cs="Arial"/>
          <w:b/>
          <w:sz w:val="20"/>
          <w:szCs w:val="20"/>
          <w:lang w:eastAsia="en-US"/>
        </w:rPr>
        <w:t xml:space="preserve"> </w:t>
      </w:r>
      <w:r w:rsidR="00390984" w:rsidRPr="00390984">
        <w:rPr>
          <w:rFonts w:ascii="Arial" w:hAnsi="Arial" w:cs="Arial"/>
          <w:b/>
          <w:sz w:val="20"/>
          <w:szCs w:val="20"/>
          <w:lang w:eastAsia="en-US"/>
        </w:rPr>
        <w:t>IZJAVA - SEZNAM REFERENC KADRA (za merilo)</w:t>
      </w:r>
    </w:p>
    <w:p w14:paraId="5CFAAC43"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25AE6FD6" w14:textId="77777777" w:rsidR="009416DC" w:rsidRPr="00226BFD" w:rsidRDefault="009416DC" w:rsidP="009416DC">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Pr="00645F53">
        <w:rPr>
          <w:rFonts w:ascii="Arial" w:hAnsi="Arial" w:cs="Arial"/>
          <w:b/>
          <w:sz w:val="20"/>
          <w:szCs w:val="20"/>
          <w:lang w:eastAsia="en-US"/>
        </w:rPr>
        <w:t xml:space="preserve">Dopolnitev </w:t>
      </w:r>
      <w:proofErr w:type="spellStart"/>
      <w:r w:rsidRPr="00645F53">
        <w:rPr>
          <w:rFonts w:ascii="Arial" w:hAnsi="Arial" w:cs="Arial"/>
          <w:b/>
          <w:sz w:val="20"/>
          <w:szCs w:val="20"/>
          <w:lang w:eastAsia="en-US"/>
        </w:rPr>
        <w:t>Okoljskega</w:t>
      </w:r>
      <w:proofErr w:type="spellEnd"/>
      <w:r w:rsidRPr="00645F53">
        <w:rPr>
          <w:rFonts w:ascii="Arial" w:hAnsi="Arial" w:cs="Arial"/>
          <w:b/>
          <w:sz w:val="20"/>
          <w:szCs w:val="20"/>
          <w:lang w:eastAsia="en-US"/>
        </w:rPr>
        <w:t xml:space="preserve"> poročila za fazo ŠV in fazo DPN ter sodelovanje v postopku do sprejema Uredbe o DPN za Letališče Edvarda Rusjana Maribor</w:t>
      </w:r>
    </w:p>
    <w:p w14:paraId="300530A5" w14:textId="77777777" w:rsidR="009416DC" w:rsidRPr="00161C6E" w:rsidRDefault="009416DC" w:rsidP="009416DC">
      <w:pPr>
        <w:spacing w:line="260" w:lineRule="atLeast"/>
        <w:jc w:val="both"/>
        <w:rPr>
          <w:rFonts w:ascii="Arial" w:hAnsi="Arial" w:cs="Arial"/>
          <w:b/>
          <w:sz w:val="20"/>
          <w:szCs w:val="20"/>
          <w:lang w:eastAsia="en-US"/>
        </w:rPr>
      </w:pPr>
    </w:p>
    <w:p w14:paraId="522803DB" w14:textId="0E1254D1" w:rsidR="009416DC" w:rsidRPr="00161C6E" w:rsidRDefault="009416DC" w:rsidP="009416DC">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3902CC" w:rsidRPr="003902CC">
        <w:t xml:space="preserve"> </w:t>
      </w:r>
      <w:r w:rsidR="003902CC" w:rsidRPr="003902CC">
        <w:rPr>
          <w:rFonts w:ascii="Arial" w:hAnsi="Arial" w:cs="Arial"/>
          <w:b/>
          <w:sz w:val="20"/>
          <w:szCs w:val="20"/>
          <w:lang w:eastAsia="en-US"/>
        </w:rPr>
        <w:t>in energetiko</w:t>
      </w:r>
      <w:r w:rsidRPr="00161C6E">
        <w:rPr>
          <w:rFonts w:ascii="Arial" w:hAnsi="Arial" w:cs="Arial"/>
          <w:b/>
          <w:sz w:val="20"/>
          <w:szCs w:val="20"/>
          <w:lang w:eastAsia="en-US"/>
        </w:rPr>
        <w:t xml:space="preserve">, </w:t>
      </w:r>
      <w:r w:rsidR="000E5376" w:rsidRPr="000E5376">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6428C132" w14:textId="77777777" w:rsidR="009416DC" w:rsidRPr="00A93C7A" w:rsidRDefault="009416DC" w:rsidP="009416DC">
      <w:pPr>
        <w:spacing w:line="260" w:lineRule="atLeast"/>
        <w:jc w:val="both"/>
        <w:rPr>
          <w:rFonts w:ascii="Arial" w:hAnsi="Arial" w:cs="Arial"/>
          <w:sz w:val="20"/>
          <w:szCs w:val="20"/>
          <w:lang w:eastAsia="en-US"/>
        </w:rPr>
      </w:pPr>
    </w:p>
    <w:p w14:paraId="6AA39F40"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390984" w:rsidRPr="003A3127" w14:paraId="091265AE" w14:textId="77777777" w:rsidTr="00F02755">
        <w:tc>
          <w:tcPr>
            <w:tcW w:w="8930" w:type="dxa"/>
            <w:gridSpan w:val="2"/>
            <w:tcBorders>
              <w:top w:val="single" w:sz="4" w:space="0" w:color="auto"/>
              <w:left w:val="single" w:sz="4" w:space="0" w:color="auto"/>
              <w:bottom w:val="single" w:sz="4" w:space="0" w:color="auto"/>
              <w:right w:val="single" w:sz="4" w:space="0" w:color="auto"/>
            </w:tcBorders>
          </w:tcPr>
          <w:p w14:paraId="4A7F19ED" w14:textId="2DC2AD85" w:rsidR="00390984" w:rsidRPr="003A3127" w:rsidRDefault="00390984" w:rsidP="00F02755">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Pr="00390984">
              <w:rPr>
                <w:rFonts w:ascii="Arial" w:hAnsi="Arial"/>
                <w:b/>
                <w:bCs/>
                <w:i/>
                <w:iCs/>
                <w:sz w:val="20"/>
                <w:lang w:eastAsia="en-US"/>
              </w:rPr>
              <w:t>ODGOVORNEGA VODJO</w:t>
            </w:r>
            <w:r>
              <w:t xml:space="preserve"> </w:t>
            </w:r>
            <w:r w:rsidRPr="00390984">
              <w:rPr>
                <w:rFonts w:ascii="Arial" w:hAnsi="Arial"/>
                <w:b/>
                <w:bCs/>
                <w:i/>
                <w:iCs/>
                <w:sz w:val="20"/>
                <w:lang w:eastAsia="en-US"/>
              </w:rPr>
              <w:t>IZDELAVE OKOLJSKEGA POROČILA</w:t>
            </w:r>
            <w:r>
              <w:rPr>
                <w:rFonts w:ascii="Arial" w:hAnsi="Arial"/>
                <w:b/>
                <w:bCs/>
                <w:i/>
                <w:iCs/>
                <w:sz w:val="20"/>
                <w:lang w:eastAsia="en-US"/>
              </w:rPr>
              <w:t>, ki izpolnjuje zahteve glede referenc iz točke 2.3.10 razpisne dokumentacije</w:t>
            </w:r>
          </w:p>
        </w:tc>
      </w:tr>
      <w:tr w:rsidR="00390984" w:rsidRPr="003A3127" w14:paraId="21618666" w14:textId="77777777" w:rsidTr="00F02755">
        <w:tc>
          <w:tcPr>
            <w:tcW w:w="4082" w:type="dxa"/>
            <w:tcBorders>
              <w:top w:val="single" w:sz="4" w:space="0" w:color="auto"/>
              <w:left w:val="single" w:sz="4" w:space="0" w:color="auto"/>
              <w:bottom w:val="single" w:sz="4" w:space="0" w:color="auto"/>
              <w:right w:val="single" w:sz="4" w:space="0" w:color="auto"/>
            </w:tcBorders>
          </w:tcPr>
          <w:p w14:paraId="21D369C1" w14:textId="77777777" w:rsidR="00390984" w:rsidRPr="00066AF5" w:rsidRDefault="00390984" w:rsidP="00F02755">
            <w:pPr>
              <w:spacing w:line="260" w:lineRule="atLeast"/>
              <w:rPr>
                <w:rFonts w:ascii="Arial" w:hAnsi="Arial"/>
                <w:i/>
                <w:iCs/>
                <w:sz w:val="20"/>
                <w:lang w:eastAsia="en-US"/>
              </w:rPr>
            </w:pPr>
            <w:r w:rsidRPr="00510ACA">
              <w:rPr>
                <w:rFonts w:ascii="Arial" w:hAnsi="Arial"/>
                <w:bCs/>
                <w:i/>
                <w:iCs/>
                <w:sz w:val="20"/>
                <w:lang w:eastAsia="en-US"/>
              </w:rPr>
              <w:t>Naziv referenčnega projekta:</w:t>
            </w:r>
          </w:p>
        </w:tc>
        <w:tc>
          <w:tcPr>
            <w:tcW w:w="4848" w:type="dxa"/>
            <w:tcBorders>
              <w:top w:val="single" w:sz="4" w:space="0" w:color="auto"/>
              <w:left w:val="single" w:sz="4" w:space="0" w:color="auto"/>
              <w:bottom w:val="single" w:sz="4" w:space="0" w:color="auto"/>
              <w:right w:val="single" w:sz="4" w:space="0" w:color="auto"/>
            </w:tcBorders>
          </w:tcPr>
          <w:p w14:paraId="468CC4AA" w14:textId="77777777" w:rsidR="00390984" w:rsidRPr="003A3127" w:rsidRDefault="00390984" w:rsidP="00F02755">
            <w:pPr>
              <w:spacing w:line="260" w:lineRule="atLeast"/>
              <w:rPr>
                <w:rFonts w:ascii="Arial" w:hAnsi="Arial"/>
                <w:b/>
                <w:bCs/>
                <w:i/>
                <w:iCs/>
                <w:sz w:val="20"/>
                <w:lang w:eastAsia="en-US"/>
              </w:rPr>
            </w:pPr>
          </w:p>
        </w:tc>
      </w:tr>
      <w:tr w:rsidR="00390984" w:rsidRPr="003A3127" w14:paraId="695A6658" w14:textId="77777777" w:rsidTr="00F02755">
        <w:tc>
          <w:tcPr>
            <w:tcW w:w="4082" w:type="dxa"/>
            <w:tcBorders>
              <w:top w:val="single" w:sz="4" w:space="0" w:color="auto"/>
              <w:left w:val="single" w:sz="4" w:space="0" w:color="auto"/>
              <w:bottom w:val="single" w:sz="4" w:space="0" w:color="auto"/>
              <w:right w:val="single" w:sz="4" w:space="0" w:color="auto"/>
            </w:tcBorders>
          </w:tcPr>
          <w:p w14:paraId="356DCC53" w14:textId="77777777" w:rsidR="00390984" w:rsidRPr="003A3127" w:rsidRDefault="00390984" w:rsidP="00F02755">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0445AC0" w14:textId="77777777" w:rsidR="00390984" w:rsidRPr="003A3127" w:rsidRDefault="00390984" w:rsidP="00F02755">
            <w:pPr>
              <w:spacing w:line="260" w:lineRule="atLeast"/>
              <w:rPr>
                <w:rFonts w:ascii="Arial" w:hAnsi="Arial"/>
                <w:b/>
                <w:bCs/>
                <w:i/>
                <w:iCs/>
                <w:sz w:val="20"/>
                <w:lang w:eastAsia="en-US"/>
              </w:rPr>
            </w:pPr>
          </w:p>
        </w:tc>
      </w:tr>
      <w:tr w:rsidR="00390984" w:rsidRPr="003A3127" w14:paraId="59B693B7" w14:textId="77777777" w:rsidTr="00F02755">
        <w:tc>
          <w:tcPr>
            <w:tcW w:w="4082" w:type="dxa"/>
            <w:tcBorders>
              <w:top w:val="single" w:sz="4" w:space="0" w:color="auto"/>
              <w:left w:val="single" w:sz="4" w:space="0" w:color="auto"/>
              <w:bottom w:val="single" w:sz="4" w:space="0" w:color="auto"/>
              <w:right w:val="single" w:sz="4" w:space="0" w:color="auto"/>
            </w:tcBorders>
          </w:tcPr>
          <w:p w14:paraId="4C151BB4" w14:textId="77777777" w:rsidR="00390984" w:rsidRPr="003A3127" w:rsidRDefault="00390984" w:rsidP="00F02755">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60D4AB25" w14:textId="77777777" w:rsidR="00390984" w:rsidRPr="003A3127" w:rsidRDefault="00390984" w:rsidP="00F02755">
            <w:pPr>
              <w:spacing w:line="260" w:lineRule="atLeast"/>
              <w:rPr>
                <w:rFonts w:ascii="Arial" w:hAnsi="Arial"/>
                <w:b/>
                <w:bCs/>
                <w:i/>
                <w:iCs/>
                <w:sz w:val="20"/>
                <w:lang w:eastAsia="en-US"/>
              </w:rPr>
            </w:pPr>
          </w:p>
        </w:tc>
      </w:tr>
      <w:tr w:rsidR="00390984" w:rsidRPr="003A3127" w14:paraId="3CD69AC7" w14:textId="77777777" w:rsidTr="00F02755">
        <w:tc>
          <w:tcPr>
            <w:tcW w:w="4082" w:type="dxa"/>
            <w:tcBorders>
              <w:top w:val="single" w:sz="4" w:space="0" w:color="auto"/>
              <w:left w:val="single" w:sz="4" w:space="0" w:color="auto"/>
              <w:bottom w:val="single" w:sz="4" w:space="0" w:color="auto"/>
              <w:right w:val="single" w:sz="4" w:space="0" w:color="auto"/>
            </w:tcBorders>
          </w:tcPr>
          <w:p w14:paraId="4C4DB530" w14:textId="312B9086" w:rsidR="00390984" w:rsidRPr="00F41505" w:rsidRDefault="005560AC" w:rsidP="00F02755">
            <w:pPr>
              <w:spacing w:line="260" w:lineRule="atLeast"/>
              <w:rPr>
                <w:rFonts w:ascii="Arial" w:hAnsi="Arial"/>
                <w:i/>
                <w:iCs/>
                <w:sz w:val="20"/>
                <w:lang w:eastAsia="en-US"/>
              </w:rPr>
            </w:pPr>
            <w:r>
              <w:rPr>
                <w:rFonts w:ascii="Arial" w:hAnsi="Arial"/>
                <w:i/>
                <w:iCs/>
                <w:sz w:val="20"/>
                <w:lang w:eastAsia="en-US"/>
              </w:rPr>
              <w:t>N</w:t>
            </w:r>
            <w:r w:rsidR="00390984" w:rsidRPr="00390984">
              <w:rPr>
                <w:rFonts w:ascii="Arial" w:hAnsi="Arial"/>
                <w:i/>
                <w:iCs/>
                <w:sz w:val="20"/>
                <w:lang w:eastAsia="en-US"/>
              </w:rPr>
              <w:t>avedb</w:t>
            </w:r>
            <w:r>
              <w:rPr>
                <w:rFonts w:ascii="Arial" w:hAnsi="Arial"/>
                <w:i/>
                <w:iCs/>
                <w:sz w:val="20"/>
                <w:lang w:eastAsia="en-US"/>
              </w:rPr>
              <w:t>a št. in</w:t>
            </w:r>
            <w:r w:rsidR="00390984" w:rsidRPr="00390984">
              <w:rPr>
                <w:rFonts w:ascii="Arial" w:hAnsi="Arial"/>
                <w:i/>
                <w:iCs/>
                <w:sz w:val="20"/>
                <w:lang w:eastAsia="en-US"/>
              </w:rPr>
              <w:t xml:space="preserve"> datuma mnenja oziroma odločbe</w:t>
            </w:r>
          </w:p>
        </w:tc>
        <w:tc>
          <w:tcPr>
            <w:tcW w:w="4848" w:type="dxa"/>
            <w:tcBorders>
              <w:top w:val="single" w:sz="4" w:space="0" w:color="auto"/>
              <w:left w:val="single" w:sz="4" w:space="0" w:color="auto"/>
              <w:bottom w:val="single" w:sz="4" w:space="0" w:color="auto"/>
              <w:right w:val="single" w:sz="4" w:space="0" w:color="auto"/>
            </w:tcBorders>
          </w:tcPr>
          <w:p w14:paraId="5C2CC6E1" w14:textId="77777777" w:rsidR="00390984" w:rsidRPr="00840F1B" w:rsidRDefault="00390984" w:rsidP="00F02755">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tc>
      </w:tr>
    </w:tbl>
    <w:p w14:paraId="054189E3" w14:textId="77777777" w:rsidR="00390984" w:rsidRDefault="00390984" w:rsidP="005722D3">
      <w:pPr>
        <w:tabs>
          <w:tab w:val="center" w:pos="4320"/>
          <w:tab w:val="right" w:pos="8640"/>
        </w:tabs>
        <w:spacing w:line="260" w:lineRule="atLeast"/>
        <w:jc w:val="both"/>
        <w:rPr>
          <w:rFonts w:ascii="Arial" w:hAnsi="Arial" w:cs="Arial"/>
          <w:b/>
          <w:sz w:val="20"/>
          <w:szCs w:val="20"/>
          <w:lang w:eastAsia="en-US"/>
        </w:rPr>
      </w:pPr>
    </w:p>
    <w:p w14:paraId="4D731AE7"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5E56A3C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4"/>
        <w:gridCol w:w="5311"/>
      </w:tblGrid>
      <w:tr w:rsidR="009416DC" w:rsidRPr="00A93C7A" w14:paraId="2D5FE1B8" w14:textId="77777777" w:rsidTr="00A054F9">
        <w:tc>
          <w:tcPr>
            <w:tcW w:w="3754" w:type="dxa"/>
            <w:tcBorders>
              <w:bottom w:val="single" w:sz="4" w:space="0" w:color="auto"/>
            </w:tcBorders>
          </w:tcPr>
          <w:p w14:paraId="7ACA9ADC" w14:textId="77777777" w:rsidR="009416DC" w:rsidRPr="00A93C7A" w:rsidRDefault="009416DC" w:rsidP="00A054F9">
            <w:pPr>
              <w:spacing w:after="120"/>
              <w:jc w:val="both"/>
              <w:rPr>
                <w:rFonts w:ascii="Arial" w:hAnsi="Arial" w:cs="Arial"/>
                <w:sz w:val="20"/>
                <w:szCs w:val="20"/>
                <w:lang w:eastAsia="en-US"/>
              </w:rPr>
            </w:pPr>
          </w:p>
        </w:tc>
        <w:tc>
          <w:tcPr>
            <w:tcW w:w="5311" w:type="dxa"/>
            <w:tcBorders>
              <w:bottom w:val="single" w:sz="4" w:space="0" w:color="auto"/>
            </w:tcBorders>
          </w:tcPr>
          <w:p w14:paraId="49A3D645" w14:textId="77777777" w:rsidR="009416DC" w:rsidRPr="00A93C7A" w:rsidRDefault="009416DC" w:rsidP="00A054F9">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416DC" w:rsidRPr="00A93C7A" w14:paraId="30730272" w14:textId="77777777" w:rsidTr="00A054F9">
        <w:trPr>
          <w:trHeight w:val="1467"/>
        </w:trPr>
        <w:tc>
          <w:tcPr>
            <w:tcW w:w="3754" w:type="dxa"/>
            <w:tcBorders>
              <w:top w:val="single" w:sz="4" w:space="0" w:color="auto"/>
              <w:left w:val="single" w:sz="4" w:space="0" w:color="auto"/>
              <w:bottom w:val="single" w:sz="4" w:space="0" w:color="auto"/>
              <w:right w:val="single" w:sz="4" w:space="0" w:color="auto"/>
            </w:tcBorders>
          </w:tcPr>
          <w:p w14:paraId="526322B7" w14:textId="77777777" w:rsidR="009416DC" w:rsidRPr="00A93C7A" w:rsidRDefault="009416DC" w:rsidP="00A054F9">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tcPr>
          <w:p w14:paraId="40379C46" w14:textId="77777777" w:rsidR="009416DC" w:rsidRPr="00A93C7A" w:rsidRDefault="009416DC" w:rsidP="00A054F9">
            <w:pPr>
              <w:spacing w:after="120"/>
              <w:jc w:val="both"/>
              <w:rPr>
                <w:rFonts w:ascii="Arial" w:hAnsi="Arial" w:cs="Arial"/>
                <w:i/>
                <w:sz w:val="20"/>
                <w:szCs w:val="20"/>
                <w:lang w:eastAsia="en-US"/>
              </w:rPr>
            </w:pPr>
          </w:p>
        </w:tc>
      </w:tr>
    </w:tbl>
    <w:p w14:paraId="066AC7B0"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EB50C25"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1444D510"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099BC046" w14:textId="77777777" w:rsidR="00390984" w:rsidRPr="003A3127" w:rsidRDefault="00390984" w:rsidP="00390984">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Pr>
          <w:rFonts w:ascii="Arial" w:hAnsi="Arial" w:cs="Arial"/>
          <w:sz w:val="20"/>
          <w:lang w:eastAsia="en-US"/>
        </w:rPr>
        <w:t>o</w:t>
      </w:r>
      <w:r w:rsidRPr="003A3127">
        <w:rPr>
          <w:rFonts w:ascii="Arial" w:hAnsi="Arial" w:cs="Arial"/>
          <w:sz w:val="20"/>
          <w:lang w:eastAsia="en-US"/>
        </w:rPr>
        <w:t>, ki j</w:t>
      </w:r>
      <w:r>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72BEC69" w14:textId="77777777" w:rsidR="00390984" w:rsidRPr="003A3127" w:rsidRDefault="00390984" w:rsidP="00390984">
      <w:pPr>
        <w:spacing w:line="260" w:lineRule="atLeast"/>
        <w:jc w:val="both"/>
        <w:rPr>
          <w:rFonts w:ascii="Arial" w:hAnsi="Arial" w:cs="Arial"/>
          <w:sz w:val="20"/>
          <w:lang w:eastAsia="en-US"/>
        </w:rPr>
      </w:pPr>
    </w:p>
    <w:p w14:paraId="3297B8F7" w14:textId="77777777" w:rsidR="00390984" w:rsidRDefault="00390984" w:rsidP="00390984">
      <w:pPr>
        <w:spacing w:line="260" w:lineRule="atLeast"/>
        <w:jc w:val="both"/>
        <w:rPr>
          <w:rFonts w:ascii="Arial" w:hAnsi="Arial" w:cs="Arial"/>
          <w:sz w:val="20"/>
          <w:lang w:eastAsia="en-US"/>
        </w:rPr>
      </w:pPr>
    </w:p>
    <w:p w14:paraId="2B194DB7" w14:textId="23634696" w:rsidR="00390984" w:rsidRPr="003A3127" w:rsidRDefault="00390984" w:rsidP="00390984">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04C72998" w14:textId="5492DCD4" w:rsidR="00390984" w:rsidRDefault="00390984" w:rsidP="00390984">
      <w:pPr>
        <w:suppressAutoHyphens/>
        <w:spacing w:line="260" w:lineRule="atLeast"/>
        <w:jc w:val="both"/>
        <w:rPr>
          <w:rFonts w:ascii="Arial" w:hAnsi="Arial" w:cs="Arial"/>
          <w:b/>
          <w:sz w:val="20"/>
          <w:szCs w:val="20"/>
          <w:lang w:eastAsia="en-US"/>
        </w:rPr>
      </w:pPr>
      <w:r>
        <w:rPr>
          <w:rFonts w:ascii="Arial" w:hAnsi="Arial" w:cs="Arial"/>
          <w:sz w:val="20"/>
          <w:lang w:eastAsia="en-US"/>
        </w:rPr>
        <w:t xml:space="preserve">- </w:t>
      </w:r>
      <w:r w:rsidRPr="00390984">
        <w:rPr>
          <w:rFonts w:ascii="Arial" w:hAnsi="Arial" w:cs="Arial"/>
          <w:sz w:val="20"/>
          <w:lang w:eastAsia="en-US"/>
        </w:rPr>
        <w:t>dokazilo o pridobljenem mnenju o ustreznosti ali pridobljeno odločbo o sprejemljivosti plana,</w:t>
      </w:r>
    </w:p>
    <w:p w14:paraId="0B233655"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42A0BD8A"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6F55900F"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3454BBC9"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006CBFEC"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3D50AEF9"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738A6A3B"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34233F22" w14:textId="77777777" w:rsidR="009416DC" w:rsidRDefault="009416DC" w:rsidP="005722D3">
      <w:pPr>
        <w:tabs>
          <w:tab w:val="center" w:pos="4320"/>
          <w:tab w:val="right" w:pos="8640"/>
        </w:tabs>
        <w:spacing w:line="260" w:lineRule="atLeast"/>
        <w:jc w:val="both"/>
        <w:rPr>
          <w:rFonts w:ascii="Arial" w:hAnsi="Arial" w:cs="Arial"/>
          <w:b/>
          <w:sz w:val="20"/>
          <w:szCs w:val="20"/>
          <w:lang w:eastAsia="en-US"/>
        </w:rPr>
      </w:pPr>
    </w:p>
    <w:p w14:paraId="49E1EF14"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FAD131B"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0A52667" w14:textId="77777777" w:rsidR="00390984" w:rsidRDefault="00390984" w:rsidP="005722D3">
      <w:pPr>
        <w:tabs>
          <w:tab w:val="center" w:pos="4320"/>
          <w:tab w:val="right" w:pos="8640"/>
        </w:tabs>
        <w:spacing w:line="260" w:lineRule="atLeast"/>
        <w:jc w:val="both"/>
        <w:rPr>
          <w:rFonts w:ascii="Arial" w:hAnsi="Arial" w:cs="Arial"/>
          <w:b/>
          <w:sz w:val="20"/>
          <w:szCs w:val="20"/>
          <w:lang w:eastAsia="en-US"/>
        </w:rPr>
      </w:pPr>
    </w:p>
    <w:p w14:paraId="76F5B896" w14:textId="77777777" w:rsidR="00390984" w:rsidRDefault="00390984" w:rsidP="005722D3">
      <w:pPr>
        <w:tabs>
          <w:tab w:val="center" w:pos="4320"/>
          <w:tab w:val="right" w:pos="8640"/>
        </w:tabs>
        <w:spacing w:line="260" w:lineRule="atLeast"/>
        <w:jc w:val="both"/>
        <w:rPr>
          <w:rFonts w:ascii="Arial" w:hAnsi="Arial" w:cs="Arial"/>
          <w:b/>
          <w:sz w:val="20"/>
          <w:szCs w:val="20"/>
          <w:lang w:eastAsia="en-US"/>
        </w:rPr>
      </w:pPr>
    </w:p>
    <w:p w14:paraId="42E021FA" w14:textId="77777777" w:rsidR="00390984" w:rsidRDefault="00390984" w:rsidP="005722D3">
      <w:pPr>
        <w:tabs>
          <w:tab w:val="center" w:pos="4320"/>
          <w:tab w:val="right" w:pos="8640"/>
        </w:tabs>
        <w:spacing w:line="260" w:lineRule="atLeast"/>
        <w:jc w:val="both"/>
        <w:rPr>
          <w:rFonts w:ascii="Arial" w:hAnsi="Arial" w:cs="Arial"/>
          <w:b/>
          <w:sz w:val="20"/>
          <w:szCs w:val="20"/>
          <w:lang w:eastAsia="en-US"/>
        </w:rPr>
      </w:pPr>
    </w:p>
    <w:p w14:paraId="3E646143" w14:textId="77777777" w:rsidR="005560AC" w:rsidRDefault="005560AC" w:rsidP="005722D3">
      <w:pPr>
        <w:tabs>
          <w:tab w:val="center" w:pos="4320"/>
          <w:tab w:val="right" w:pos="8640"/>
        </w:tabs>
        <w:spacing w:line="260" w:lineRule="atLeast"/>
        <w:jc w:val="both"/>
        <w:rPr>
          <w:rFonts w:ascii="Arial" w:hAnsi="Arial" w:cs="Arial"/>
          <w:b/>
          <w:sz w:val="20"/>
          <w:szCs w:val="20"/>
          <w:lang w:eastAsia="en-US"/>
        </w:rPr>
      </w:pPr>
    </w:p>
    <w:p w14:paraId="292F631D" w14:textId="77777777" w:rsidR="005560AC" w:rsidRDefault="005560AC" w:rsidP="005722D3">
      <w:pPr>
        <w:tabs>
          <w:tab w:val="center" w:pos="4320"/>
          <w:tab w:val="right" w:pos="8640"/>
        </w:tabs>
        <w:spacing w:line="260" w:lineRule="atLeast"/>
        <w:jc w:val="both"/>
        <w:rPr>
          <w:rFonts w:ascii="Arial" w:hAnsi="Arial" w:cs="Arial"/>
          <w:b/>
          <w:sz w:val="20"/>
          <w:szCs w:val="20"/>
          <w:lang w:eastAsia="en-US"/>
        </w:rPr>
      </w:pPr>
    </w:p>
    <w:p w14:paraId="05E551EA" w14:textId="77777777" w:rsidR="006F7537" w:rsidRDefault="006F7537" w:rsidP="005722D3">
      <w:pPr>
        <w:tabs>
          <w:tab w:val="center" w:pos="4320"/>
          <w:tab w:val="right" w:pos="8640"/>
        </w:tabs>
        <w:spacing w:line="260" w:lineRule="atLeast"/>
        <w:jc w:val="both"/>
        <w:rPr>
          <w:rFonts w:ascii="Arial" w:hAnsi="Arial" w:cs="Arial"/>
          <w:b/>
          <w:sz w:val="20"/>
          <w:szCs w:val="20"/>
          <w:lang w:eastAsia="en-US"/>
        </w:rPr>
      </w:pPr>
    </w:p>
    <w:p w14:paraId="528B061E" w14:textId="77777777" w:rsidR="006F7537" w:rsidRDefault="006F7537" w:rsidP="005722D3">
      <w:pPr>
        <w:tabs>
          <w:tab w:val="center" w:pos="4320"/>
          <w:tab w:val="right" w:pos="8640"/>
        </w:tabs>
        <w:spacing w:line="260" w:lineRule="atLeast"/>
        <w:jc w:val="both"/>
        <w:rPr>
          <w:rFonts w:ascii="Arial" w:hAnsi="Arial" w:cs="Arial"/>
          <w:b/>
          <w:sz w:val="20"/>
          <w:szCs w:val="20"/>
          <w:lang w:eastAsia="en-US"/>
        </w:rPr>
      </w:pPr>
    </w:p>
    <w:p w14:paraId="3A99307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072E7859" w14:textId="549A1D97"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lastRenderedPageBreak/>
        <w:t xml:space="preserve"> </w:t>
      </w:r>
      <w:r w:rsidR="002C7955" w:rsidRPr="00390984">
        <w:rPr>
          <w:rFonts w:ascii="Arial" w:hAnsi="Arial" w:cs="Arial"/>
          <w:b/>
          <w:sz w:val="20"/>
          <w:szCs w:val="20"/>
          <w:lang w:eastAsia="en-US"/>
        </w:rPr>
        <w:t xml:space="preserve">Obrazec </w:t>
      </w:r>
      <w:r w:rsidR="00390984" w:rsidRPr="00390984">
        <w:rPr>
          <w:rFonts w:ascii="Arial" w:hAnsi="Arial" w:cs="Arial"/>
          <w:b/>
          <w:sz w:val="20"/>
          <w:szCs w:val="20"/>
          <w:lang w:eastAsia="en-US"/>
        </w:rPr>
        <w:t>5</w:t>
      </w:r>
      <w:r w:rsidR="002C7955" w:rsidRPr="00390984">
        <w:rPr>
          <w:rFonts w:ascii="Arial" w:hAnsi="Arial" w:cs="Arial"/>
          <w:b/>
          <w:sz w:val="20"/>
          <w:szCs w:val="20"/>
          <w:lang w:eastAsia="en-US"/>
        </w:rPr>
        <w:t>:</w:t>
      </w:r>
      <w:r w:rsidR="002C7955" w:rsidRPr="00A93C7A">
        <w:rPr>
          <w:rFonts w:ascii="Arial" w:hAnsi="Arial" w:cs="Arial"/>
          <w:b/>
          <w:sz w:val="20"/>
          <w:szCs w:val="20"/>
          <w:lang w:eastAsia="en-US"/>
        </w:rPr>
        <w:t xml:space="preserve"> IZJAVA REFERENČNEGA NAROČNIKA – REFERENCE PONUDNIKA IN KADRA</w:t>
      </w:r>
    </w:p>
    <w:p w14:paraId="3CE064AF" w14:textId="77777777" w:rsidR="00223D64" w:rsidRDefault="00223D64" w:rsidP="00223D64">
      <w:pPr>
        <w:spacing w:line="260" w:lineRule="atLeast"/>
        <w:jc w:val="both"/>
        <w:rPr>
          <w:rFonts w:ascii="Arial" w:hAnsi="Arial" w:cs="Arial"/>
          <w:b/>
          <w:sz w:val="20"/>
          <w:szCs w:val="20"/>
          <w:lang w:eastAsia="en-US"/>
        </w:rPr>
      </w:pPr>
    </w:p>
    <w:p w14:paraId="0C9F0A00" w14:textId="192BF334"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645F53" w:rsidRPr="00645F53">
        <w:rPr>
          <w:rFonts w:ascii="Arial" w:hAnsi="Arial" w:cs="Arial"/>
          <w:b/>
          <w:sz w:val="20"/>
          <w:szCs w:val="20"/>
          <w:lang w:eastAsia="en-US"/>
        </w:rPr>
        <w:t xml:space="preserve">Dopolnitev </w:t>
      </w:r>
      <w:proofErr w:type="spellStart"/>
      <w:r w:rsidR="00645F53" w:rsidRPr="00645F53">
        <w:rPr>
          <w:rFonts w:ascii="Arial" w:hAnsi="Arial" w:cs="Arial"/>
          <w:b/>
          <w:sz w:val="20"/>
          <w:szCs w:val="20"/>
          <w:lang w:eastAsia="en-US"/>
        </w:rPr>
        <w:t>Okoljskega</w:t>
      </w:r>
      <w:proofErr w:type="spellEnd"/>
      <w:r w:rsidR="00645F53" w:rsidRPr="00645F53">
        <w:rPr>
          <w:rFonts w:ascii="Arial" w:hAnsi="Arial" w:cs="Arial"/>
          <w:b/>
          <w:sz w:val="20"/>
          <w:szCs w:val="20"/>
          <w:lang w:eastAsia="en-US"/>
        </w:rPr>
        <w:t xml:space="preserve"> poročila za fazo ŠV in fazo DPN ter sodelovanje v postopku do sprejema Uredbe o DPN za Letališče Edvarda Rusjana Maribor</w:t>
      </w:r>
    </w:p>
    <w:p w14:paraId="4C4F69DB" w14:textId="77777777" w:rsidR="00223D64" w:rsidRPr="00161C6E" w:rsidRDefault="00223D64" w:rsidP="00223D64">
      <w:pPr>
        <w:spacing w:line="260" w:lineRule="atLeast"/>
        <w:jc w:val="both"/>
        <w:rPr>
          <w:rFonts w:ascii="Arial" w:hAnsi="Arial" w:cs="Arial"/>
          <w:b/>
          <w:sz w:val="20"/>
          <w:szCs w:val="20"/>
          <w:lang w:eastAsia="en-US"/>
        </w:rPr>
      </w:pPr>
    </w:p>
    <w:p w14:paraId="384B3EDA" w14:textId="669D7604" w:rsidR="005627A5" w:rsidRPr="00C54072" w:rsidRDefault="00223D64" w:rsidP="002C7955">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3902CC" w:rsidRPr="003902CC">
        <w:t xml:space="preserve"> </w:t>
      </w:r>
      <w:r w:rsidR="003902CC" w:rsidRPr="003902CC">
        <w:rPr>
          <w:rFonts w:ascii="Arial" w:hAnsi="Arial" w:cs="Arial"/>
          <w:b/>
          <w:sz w:val="20"/>
          <w:szCs w:val="20"/>
          <w:lang w:eastAsia="en-US"/>
        </w:rPr>
        <w:t>in energetiko</w:t>
      </w:r>
      <w:r w:rsidRPr="00161C6E">
        <w:rPr>
          <w:rFonts w:ascii="Arial" w:hAnsi="Arial" w:cs="Arial"/>
          <w:b/>
          <w:sz w:val="20"/>
          <w:szCs w:val="20"/>
          <w:lang w:eastAsia="en-US"/>
        </w:rPr>
        <w:t xml:space="preserve">, </w:t>
      </w:r>
      <w:r w:rsidR="000E5376" w:rsidRPr="000E5376">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3F99C682" w14:textId="77777777" w:rsidR="00EE37F1" w:rsidRPr="004B45E8" w:rsidRDefault="00EE37F1"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2C2276B6" w14:textId="77777777" w:rsidR="00EE1641" w:rsidRDefault="00EE1641" w:rsidP="00FC665C">
            <w:pPr>
              <w:spacing w:line="260" w:lineRule="atLeast"/>
              <w:jc w:val="center"/>
              <w:rPr>
                <w:rFonts w:ascii="Arial" w:eastAsia="Calibri" w:hAnsi="Arial" w:cs="Arial"/>
                <w:sz w:val="20"/>
                <w:szCs w:val="22"/>
                <w:lang w:eastAsia="en-US"/>
              </w:rPr>
            </w:pPr>
          </w:p>
          <w:p w14:paraId="0ECDBA37" w14:textId="77777777" w:rsidR="00EE1641" w:rsidRDefault="00EE1641" w:rsidP="00FC665C">
            <w:pPr>
              <w:spacing w:line="260" w:lineRule="atLeast"/>
              <w:jc w:val="center"/>
              <w:rPr>
                <w:rFonts w:ascii="Arial" w:eastAsia="Calibri" w:hAnsi="Arial" w:cs="Arial"/>
                <w:sz w:val="20"/>
                <w:szCs w:val="22"/>
                <w:lang w:eastAsia="en-US"/>
              </w:rPr>
            </w:pPr>
          </w:p>
          <w:p w14:paraId="55CBEC00" w14:textId="77777777" w:rsidR="00EE1641" w:rsidRDefault="00EE1641" w:rsidP="00FC665C">
            <w:pPr>
              <w:spacing w:line="260" w:lineRule="atLeast"/>
              <w:jc w:val="center"/>
              <w:rPr>
                <w:rFonts w:ascii="Arial" w:eastAsia="Calibri" w:hAnsi="Arial" w:cs="Arial"/>
                <w:sz w:val="20"/>
                <w:szCs w:val="22"/>
                <w:lang w:eastAsia="en-US"/>
              </w:rPr>
            </w:pPr>
          </w:p>
          <w:p w14:paraId="595FBCFF" w14:textId="77777777" w:rsidR="00EE1641" w:rsidRDefault="00EE1641" w:rsidP="00FC665C">
            <w:pPr>
              <w:spacing w:line="260" w:lineRule="atLeast"/>
              <w:jc w:val="center"/>
              <w:rPr>
                <w:rFonts w:ascii="Arial" w:eastAsia="Calibri" w:hAnsi="Arial" w:cs="Arial"/>
                <w:sz w:val="20"/>
                <w:szCs w:val="22"/>
                <w:lang w:eastAsia="en-US"/>
              </w:rPr>
            </w:pPr>
          </w:p>
          <w:p w14:paraId="2EC90894" w14:textId="77777777" w:rsidR="00EE1641" w:rsidRDefault="00EE1641" w:rsidP="00FC665C">
            <w:pPr>
              <w:spacing w:line="260" w:lineRule="atLeast"/>
              <w:jc w:val="center"/>
              <w:rPr>
                <w:rFonts w:ascii="Arial" w:eastAsia="Calibri" w:hAnsi="Arial" w:cs="Arial"/>
                <w:sz w:val="20"/>
                <w:szCs w:val="22"/>
                <w:lang w:eastAsia="en-US"/>
              </w:rPr>
            </w:pPr>
          </w:p>
          <w:p w14:paraId="0520C846" w14:textId="48E25AFA"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497015ED" w14:textId="77777777" w:rsidR="00EE1641" w:rsidRDefault="00EE1641" w:rsidP="00FC665C">
            <w:pPr>
              <w:spacing w:line="260" w:lineRule="atLeast"/>
              <w:jc w:val="center"/>
              <w:rPr>
                <w:rFonts w:ascii="Arial" w:eastAsia="Calibri" w:hAnsi="Arial" w:cs="Arial"/>
                <w:sz w:val="20"/>
                <w:szCs w:val="22"/>
                <w:lang w:eastAsia="en-US"/>
              </w:rPr>
            </w:pPr>
          </w:p>
          <w:p w14:paraId="1E8CA993" w14:textId="715AF4D9"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95C4A7C" w14:textId="3FC3EFD2" w:rsidR="00226BF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50172937"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0E2AF38" w14:textId="77777777" w:rsidR="00607C2C" w:rsidRDefault="00607C2C" w:rsidP="002C7955">
      <w:pPr>
        <w:tabs>
          <w:tab w:val="center" w:pos="4320"/>
          <w:tab w:val="right" w:pos="8640"/>
        </w:tabs>
        <w:spacing w:line="260" w:lineRule="atLeast"/>
        <w:jc w:val="both"/>
        <w:rPr>
          <w:rFonts w:ascii="Arial" w:hAnsi="Arial" w:cs="Arial"/>
          <w:i/>
          <w:sz w:val="18"/>
          <w:szCs w:val="18"/>
        </w:rPr>
      </w:pPr>
    </w:p>
    <w:p w14:paraId="7448C948" w14:textId="77777777" w:rsidR="00EE37F1" w:rsidRDefault="00EE37F1" w:rsidP="002C7955">
      <w:pPr>
        <w:tabs>
          <w:tab w:val="center" w:pos="4320"/>
          <w:tab w:val="right" w:pos="8640"/>
        </w:tabs>
        <w:spacing w:line="260" w:lineRule="atLeast"/>
        <w:jc w:val="both"/>
        <w:rPr>
          <w:rFonts w:ascii="Arial" w:hAnsi="Arial" w:cs="Arial"/>
          <w:i/>
          <w:sz w:val="18"/>
          <w:szCs w:val="18"/>
        </w:rPr>
      </w:pPr>
    </w:p>
    <w:p w14:paraId="2EA51600" w14:textId="2FAE692F" w:rsidR="00C54072" w:rsidRDefault="00C54072">
      <w:pPr>
        <w:rPr>
          <w:rFonts w:ascii="Arial" w:hAnsi="Arial" w:cs="Arial"/>
          <w:b/>
          <w:sz w:val="20"/>
          <w:szCs w:val="20"/>
          <w:lang w:eastAsia="en-US"/>
        </w:rPr>
      </w:pPr>
    </w:p>
    <w:p w14:paraId="26E6B19E" w14:textId="2645F6EE" w:rsidR="00226BFD" w:rsidRPr="00A93C7A" w:rsidRDefault="00226BFD" w:rsidP="00226B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sidR="00EE37F1">
        <w:rPr>
          <w:rFonts w:ascii="Arial" w:hAnsi="Arial" w:cs="Arial"/>
          <w:b/>
          <w:sz w:val="20"/>
          <w:szCs w:val="20"/>
          <w:lang w:eastAsia="en-US"/>
        </w:rPr>
        <w:t>6</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6F936CC6" w14:textId="77777777" w:rsidR="00223D64" w:rsidRDefault="00223D64" w:rsidP="00223D64">
      <w:pPr>
        <w:spacing w:line="260" w:lineRule="atLeast"/>
        <w:jc w:val="both"/>
        <w:rPr>
          <w:rFonts w:ascii="Arial" w:hAnsi="Arial" w:cs="Arial"/>
          <w:b/>
          <w:sz w:val="20"/>
          <w:szCs w:val="20"/>
          <w:lang w:eastAsia="en-US"/>
        </w:rPr>
      </w:pPr>
    </w:p>
    <w:p w14:paraId="33697F4C" w14:textId="5D913F9B"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645F53" w:rsidRPr="00645F53">
        <w:rPr>
          <w:rFonts w:ascii="Arial" w:hAnsi="Arial" w:cs="Arial"/>
          <w:b/>
          <w:sz w:val="20"/>
          <w:szCs w:val="20"/>
          <w:lang w:eastAsia="en-US"/>
        </w:rPr>
        <w:t xml:space="preserve">Dopolnitev </w:t>
      </w:r>
      <w:proofErr w:type="spellStart"/>
      <w:r w:rsidR="00645F53" w:rsidRPr="00645F53">
        <w:rPr>
          <w:rFonts w:ascii="Arial" w:hAnsi="Arial" w:cs="Arial"/>
          <w:b/>
          <w:sz w:val="20"/>
          <w:szCs w:val="20"/>
          <w:lang w:eastAsia="en-US"/>
        </w:rPr>
        <w:t>Okoljskega</w:t>
      </w:r>
      <w:proofErr w:type="spellEnd"/>
      <w:r w:rsidR="00645F53" w:rsidRPr="00645F53">
        <w:rPr>
          <w:rFonts w:ascii="Arial" w:hAnsi="Arial" w:cs="Arial"/>
          <w:b/>
          <w:sz w:val="20"/>
          <w:szCs w:val="20"/>
          <w:lang w:eastAsia="en-US"/>
        </w:rPr>
        <w:t xml:space="preserve"> poročila za fazo ŠV in fazo DPN ter sodelovanje v postopku do sprejema Uredbe o DPN za Letališče Edvarda Rusjana Maribor</w:t>
      </w:r>
    </w:p>
    <w:p w14:paraId="71454CAA" w14:textId="77777777" w:rsidR="00223D64" w:rsidRPr="00161C6E" w:rsidRDefault="00223D64" w:rsidP="00223D64">
      <w:pPr>
        <w:spacing w:line="260" w:lineRule="atLeast"/>
        <w:jc w:val="both"/>
        <w:rPr>
          <w:rFonts w:ascii="Arial" w:hAnsi="Arial" w:cs="Arial"/>
          <w:b/>
          <w:sz w:val="20"/>
          <w:szCs w:val="20"/>
          <w:lang w:eastAsia="en-US"/>
        </w:rPr>
      </w:pPr>
    </w:p>
    <w:p w14:paraId="0A9B0F98" w14:textId="16395A28" w:rsidR="00223D64" w:rsidRPr="00161C6E" w:rsidRDefault="00223D64" w:rsidP="00223D64">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3902CC" w:rsidRPr="003902CC">
        <w:t xml:space="preserve"> </w:t>
      </w:r>
      <w:r w:rsidR="003902CC" w:rsidRPr="003902CC">
        <w:rPr>
          <w:rFonts w:ascii="Arial" w:hAnsi="Arial" w:cs="Arial"/>
          <w:b/>
          <w:sz w:val="20"/>
          <w:szCs w:val="20"/>
          <w:lang w:eastAsia="en-US"/>
        </w:rPr>
        <w:t>in energetiko</w:t>
      </w:r>
      <w:r w:rsidRPr="00161C6E">
        <w:rPr>
          <w:rFonts w:ascii="Arial" w:hAnsi="Arial" w:cs="Arial"/>
          <w:b/>
          <w:sz w:val="20"/>
          <w:szCs w:val="20"/>
          <w:lang w:eastAsia="en-US"/>
        </w:rPr>
        <w:t xml:space="preserve">, </w:t>
      </w:r>
      <w:r w:rsidR="000E5376" w:rsidRPr="000E5376">
        <w:rPr>
          <w:rFonts w:ascii="Arial" w:hAnsi="Arial" w:cs="Arial"/>
          <w:b/>
          <w:sz w:val="20"/>
          <w:szCs w:val="20"/>
          <w:lang w:eastAsia="en-US"/>
        </w:rPr>
        <w:t>Langusova ulica 4</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B38C6E6"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4C3350DA"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67B1993A" w14:textId="77777777" w:rsidR="00226BFD" w:rsidRPr="00862DC3" w:rsidRDefault="00226BFD" w:rsidP="00226BFD">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235044B4"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9685FD1"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1430B822" w14:textId="77777777" w:rsidR="00226BFD" w:rsidRPr="00862DC3" w:rsidRDefault="00226BFD" w:rsidP="00226BFD">
      <w:pPr>
        <w:rPr>
          <w:rFonts w:ascii="Arial" w:hAnsi="Arial" w:cs="Arial"/>
          <w:b/>
          <w:sz w:val="20"/>
          <w:szCs w:val="20"/>
        </w:rPr>
      </w:pPr>
    </w:p>
    <w:p w14:paraId="2C14B6B6" w14:textId="77777777" w:rsidR="00226BFD" w:rsidRDefault="00226BFD" w:rsidP="00226BFD">
      <w:pPr>
        <w:rPr>
          <w:rFonts w:ascii="Arial" w:hAnsi="Arial" w:cs="Arial"/>
          <w:b/>
          <w:sz w:val="20"/>
          <w:szCs w:val="20"/>
        </w:rPr>
      </w:pPr>
    </w:p>
    <w:p w14:paraId="31B22D19" w14:textId="77777777" w:rsidR="00226BFD" w:rsidRDefault="00226BFD" w:rsidP="00226BFD">
      <w:pPr>
        <w:rPr>
          <w:rFonts w:ascii="Arial" w:hAnsi="Arial" w:cs="Arial"/>
          <w:b/>
          <w:sz w:val="20"/>
          <w:szCs w:val="20"/>
        </w:rPr>
      </w:pPr>
    </w:p>
    <w:p w14:paraId="1B78EEC7" w14:textId="77777777" w:rsidR="00226BFD" w:rsidRDefault="00226BFD" w:rsidP="00226BFD">
      <w:pPr>
        <w:rPr>
          <w:rFonts w:ascii="Arial" w:hAnsi="Arial" w:cs="Arial"/>
          <w:b/>
          <w:sz w:val="20"/>
          <w:szCs w:val="20"/>
        </w:rPr>
      </w:pPr>
    </w:p>
    <w:p w14:paraId="096D01D7" w14:textId="77777777" w:rsidR="00226BFD" w:rsidRPr="00862DC3" w:rsidRDefault="00226BFD" w:rsidP="00226BFD">
      <w:pPr>
        <w:rPr>
          <w:rFonts w:ascii="Arial" w:hAnsi="Arial" w:cs="Arial"/>
          <w:b/>
          <w:sz w:val="20"/>
          <w:szCs w:val="20"/>
        </w:rPr>
      </w:pPr>
    </w:p>
    <w:p w14:paraId="35EC5BC4" w14:textId="77777777" w:rsidR="00226BFD" w:rsidRPr="00862DC3" w:rsidRDefault="00226BFD" w:rsidP="00226BFD">
      <w:pPr>
        <w:spacing w:after="120"/>
        <w:jc w:val="center"/>
        <w:rPr>
          <w:rFonts w:ascii="Arial" w:hAnsi="Arial" w:cs="Arial"/>
          <w:b/>
          <w:sz w:val="20"/>
          <w:szCs w:val="20"/>
        </w:rPr>
      </w:pPr>
      <w:r w:rsidRPr="00862DC3">
        <w:rPr>
          <w:rFonts w:ascii="Arial" w:hAnsi="Arial" w:cs="Arial"/>
          <w:b/>
          <w:sz w:val="20"/>
          <w:szCs w:val="20"/>
        </w:rPr>
        <w:t xml:space="preserve">I Z J A V A </w:t>
      </w:r>
    </w:p>
    <w:p w14:paraId="47892CB1" w14:textId="77777777" w:rsidR="00226BFD" w:rsidRDefault="00226BFD" w:rsidP="00226BFD">
      <w:pPr>
        <w:spacing w:after="120"/>
        <w:rPr>
          <w:rFonts w:ascii="Arial" w:hAnsi="Arial" w:cs="Arial"/>
          <w:color w:val="000000"/>
          <w:sz w:val="20"/>
          <w:szCs w:val="20"/>
        </w:rPr>
      </w:pPr>
    </w:p>
    <w:p w14:paraId="74846EDE" w14:textId="77777777" w:rsidR="00226BFD" w:rsidRPr="00862DC3" w:rsidRDefault="00226BFD" w:rsidP="00226BFD">
      <w:pPr>
        <w:spacing w:after="120"/>
        <w:rPr>
          <w:rFonts w:ascii="Arial" w:hAnsi="Arial" w:cs="Arial"/>
          <w:color w:val="000000"/>
          <w:sz w:val="20"/>
          <w:szCs w:val="20"/>
        </w:rPr>
      </w:pPr>
    </w:p>
    <w:p w14:paraId="179E426C" w14:textId="77777777" w:rsidR="00226BFD" w:rsidRPr="00862DC3" w:rsidRDefault="00226BFD" w:rsidP="00226BFD">
      <w:pPr>
        <w:spacing w:after="120"/>
        <w:jc w:val="both"/>
        <w:rPr>
          <w:rFonts w:ascii="Arial" w:hAnsi="Arial" w:cs="Arial"/>
          <w:color w:val="000000"/>
          <w:sz w:val="20"/>
          <w:szCs w:val="20"/>
        </w:rPr>
      </w:pPr>
      <w:r w:rsidRPr="00862DC3">
        <w:rPr>
          <w:rFonts w:ascii="Arial" w:hAnsi="Arial" w:cs="Arial"/>
          <w:color w:val="000000"/>
          <w:sz w:val="20"/>
          <w:szCs w:val="20"/>
        </w:rPr>
        <w:t xml:space="preserve">Pod materialno in kazensko odgovornostjo izjavljamo, da nismo v enem od spodaj navedenih položajev, ki jih opredeljuje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2D66E1CF" w14:textId="77777777" w:rsidR="00226BFD" w:rsidRPr="00862DC3" w:rsidRDefault="00226BFD" w:rsidP="00226BFD">
      <w:pPr>
        <w:rPr>
          <w:rFonts w:ascii="Arial" w:hAnsi="Arial" w:cs="Arial"/>
          <w:b/>
          <w:sz w:val="20"/>
          <w:szCs w:val="20"/>
        </w:rPr>
      </w:pPr>
    </w:p>
    <w:p w14:paraId="5EF17AFE" w14:textId="4AA4DA73" w:rsidR="00226BFD" w:rsidRPr="00862DC3"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ruski državljan ali fizična ali pravna oseba, subjekt ali organ s sedežem v Rusiji</w:t>
      </w:r>
      <w:r w:rsidR="00C54072">
        <w:rPr>
          <w:rFonts w:ascii="Arial" w:hAnsi="Arial" w:cs="Arial"/>
          <w:sz w:val="20"/>
          <w:szCs w:val="20"/>
        </w:rPr>
        <w:t>,</w:t>
      </w:r>
    </w:p>
    <w:p w14:paraId="71085656" w14:textId="77777777" w:rsidR="00226BFD" w:rsidRPr="00862DC3"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pravna oseba, subjekt ali organ, katerega več kot 50-odstotni delež je v neposredni ali posredni lasti subjekta iz točke (a) tega odstavka, ali</w:t>
      </w:r>
    </w:p>
    <w:p w14:paraId="67E508F1" w14:textId="0E49D751" w:rsidR="00226BFD"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 xml:space="preserve">fizična ali pravna oseba, subjekt ali organ, ki deluje v imenu ali po navodilih subjekta iz </w:t>
      </w:r>
      <w:r>
        <w:rPr>
          <w:rFonts w:ascii="Arial" w:hAnsi="Arial" w:cs="Arial"/>
          <w:sz w:val="20"/>
          <w:szCs w:val="20"/>
        </w:rPr>
        <w:t>točke (a) ali (b) tega odstavka</w:t>
      </w:r>
      <w:r w:rsidR="00C54072">
        <w:rPr>
          <w:rFonts w:ascii="Arial" w:hAnsi="Arial" w:cs="Arial"/>
          <w:sz w:val="20"/>
          <w:szCs w:val="20"/>
        </w:rPr>
        <w:t>,</w:t>
      </w:r>
    </w:p>
    <w:p w14:paraId="5894EE60" w14:textId="77777777" w:rsidR="00226BFD" w:rsidRPr="00855AA2" w:rsidRDefault="00226BFD" w:rsidP="009541FC">
      <w:pPr>
        <w:pStyle w:val="Odstavekseznama"/>
        <w:numPr>
          <w:ilvl w:val="0"/>
          <w:numId w:val="28"/>
        </w:numPr>
        <w:rPr>
          <w:rFonts w:ascii="Arial" w:hAnsi="Arial" w:cs="Arial"/>
          <w:sz w:val="20"/>
          <w:szCs w:val="20"/>
        </w:rPr>
      </w:pPr>
      <w:r w:rsidRPr="00855AA2">
        <w:rPr>
          <w:rFonts w:ascii="Arial" w:hAnsi="Arial" w:cs="Arial"/>
          <w:sz w:val="20"/>
          <w:szCs w:val="20"/>
        </w:rPr>
        <w:t xml:space="preserve">podizvajalec, dobavitelj ali subjekt, </w:t>
      </w:r>
      <w:r>
        <w:rPr>
          <w:rFonts w:ascii="Arial" w:hAnsi="Arial" w:cs="Arial"/>
          <w:sz w:val="20"/>
          <w:szCs w:val="20"/>
        </w:rPr>
        <w:t xml:space="preserve">na </w:t>
      </w:r>
      <w:r w:rsidRPr="00855AA2">
        <w:rPr>
          <w:rFonts w:ascii="Arial" w:hAnsi="Arial" w:cs="Arial"/>
          <w:sz w:val="20"/>
          <w:szCs w:val="20"/>
        </w:rPr>
        <w:t>katerega zmogljivosti se sklicuje ponudnik, če predstavljajo več kot 10 % vrednosti naročila.</w:t>
      </w:r>
      <w:r>
        <w:rPr>
          <w:rFonts w:ascii="Arial" w:hAnsi="Arial" w:cs="Arial"/>
          <w:sz w:val="20"/>
          <w:szCs w:val="20"/>
        </w:rPr>
        <w:t xml:space="preserve"> </w:t>
      </w:r>
    </w:p>
    <w:p w14:paraId="6489B722" w14:textId="77777777" w:rsidR="00226BFD" w:rsidRPr="00855AA2" w:rsidRDefault="00226BFD" w:rsidP="00226BFD">
      <w:pPr>
        <w:tabs>
          <w:tab w:val="left" w:pos="709"/>
        </w:tabs>
        <w:spacing w:after="120"/>
        <w:jc w:val="both"/>
        <w:rPr>
          <w:rFonts w:ascii="Arial" w:hAnsi="Arial" w:cs="Arial"/>
          <w:sz w:val="20"/>
          <w:szCs w:val="20"/>
        </w:rPr>
      </w:pPr>
    </w:p>
    <w:p w14:paraId="12438086" w14:textId="77777777" w:rsidR="00226BFD" w:rsidRDefault="00226BFD" w:rsidP="00226BFD">
      <w:pPr>
        <w:rPr>
          <w:rFonts w:ascii="Arial" w:hAnsi="Arial" w:cs="Arial"/>
          <w:sz w:val="20"/>
          <w:szCs w:val="20"/>
        </w:rPr>
      </w:pPr>
    </w:p>
    <w:p w14:paraId="42A6611B" w14:textId="77777777" w:rsidR="00226BFD" w:rsidRDefault="00226BFD" w:rsidP="00226BFD">
      <w:pPr>
        <w:rPr>
          <w:rFonts w:ascii="Arial" w:hAnsi="Arial" w:cs="Arial"/>
          <w:sz w:val="20"/>
          <w:szCs w:val="20"/>
        </w:rPr>
      </w:pPr>
    </w:p>
    <w:p w14:paraId="03E82D24" w14:textId="77777777" w:rsidR="00226BFD" w:rsidRDefault="00226BFD" w:rsidP="00226BFD">
      <w:pPr>
        <w:rPr>
          <w:rFonts w:ascii="Arial" w:hAnsi="Arial" w:cs="Arial"/>
          <w:sz w:val="20"/>
          <w:szCs w:val="20"/>
        </w:rPr>
      </w:pPr>
    </w:p>
    <w:p w14:paraId="7D1879DE" w14:textId="77777777" w:rsidR="00226BFD" w:rsidRDefault="00226BFD" w:rsidP="00226BFD">
      <w:pPr>
        <w:rPr>
          <w:rFonts w:ascii="Arial" w:hAnsi="Arial" w:cs="Arial"/>
          <w:sz w:val="20"/>
          <w:szCs w:val="20"/>
        </w:rPr>
      </w:pPr>
    </w:p>
    <w:p w14:paraId="2F0837E7" w14:textId="77777777" w:rsidR="00226BFD" w:rsidRPr="00862DC3" w:rsidRDefault="00226BFD" w:rsidP="00226BFD">
      <w:pPr>
        <w:rPr>
          <w:rFonts w:ascii="Arial" w:hAnsi="Arial" w:cs="Arial"/>
          <w:sz w:val="20"/>
          <w:szCs w:val="20"/>
        </w:rPr>
      </w:pPr>
    </w:p>
    <w:p w14:paraId="6955754D" w14:textId="77777777" w:rsidR="00226BFD" w:rsidRPr="00862DC3" w:rsidRDefault="00226BFD" w:rsidP="00226BFD">
      <w:pPr>
        <w:rPr>
          <w:rFonts w:ascii="Arial" w:hAnsi="Arial" w:cs="Arial"/>
          <w:sz w:val="20"/>
          <w:szCs w:val="20"/>
        </w:rPr>
      </w:pPr>
    </w:p>
    <w:p w14:paraId="0E8209C1" w14:textId="60EECF5F" w:rsidR="00226BFD" w:rsidRPr="00862DC3" w:rsidRDefault="00226BFD" w:rsidP="00226BFD">
      <w:pPr>
        <w:rPr>
          <w:rFonts w:ascii="Arial" w:hAnsi="Arial" w:cs="Arial"/>
          <w:sz w:val="20"/>
          <w:szCs w:val="20"/>
        </w:rPr>
      </w:pPr>
      <w:r w:rsidRPr="00862DC3">
        <w:rPr>
          <w:rFonts w:ascii="Arial" w:hAnsi="Arial" w:cs="Arial"/>
          <w:sz w:val="20"/>
          <w:szCs w:val="20"/>
        </w:rPr>
        <w:t>V ________________, dne___________           GOSPODARSKI SUBJEKT (podpis) ________</w:t>
      </w:r>
      <w:r w:rsidR="00B73AF1">
        <w:rPr>
          <w:rFonts w:ascii="Arial" w:hAnsi="Arial" w:cs="Arial"/>
          <w:sz w:val="20"/>
          <w:szCs w:val="20"/>
        </w:rPr>
        <w:t>_____</w:t>
      </w:r>
    </w:p>
    <w:p w14:paraId="2DBCF17A" w14:textId="77777777" w:rsidR="00226BFD" w:rsidRDefault="00226BFD" w:rsidP="00226BFD">
      <w:pPr>
        <w:rPr>
          <w:rFonts w:ascii="Tahoma" w:hAnsi="Tahoma" w:cs="Tahoma"/>
        </w:rPr>
      </w:pPr>
    </w:p>
    <w:p w14:paraId="24BAD4FD" w14:textId="2673E5D2" w:rsidR="00FC1790" w:rsidRDefault="00FC1790" w:rsidP="002C7955">
      <w:pPr>
        <w:tabs>
          <w:tab w:val="center" w:pos="4320"/>
          <w:tab w:val="right" w:pos="8640"/>
        </w:tabs>
        <w:spacing w:line="260" w:lineRule="atLeast"/>
        <w:jc w:val="both"/>
        <w:rPr>
          <w:rFonts w:ascii="Arial" w:hAnsi="Arial" w:cs="Arial"/>
          <w:i/>
          <w:sz w:val="18"/>
          <w:szCs w:val="18"/>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189393DA" w14:textId="77777777" w:rsidR="00226BFD" w:rsidRDefault="00226BFD" w:rsidP="002C7955">
      <w:pPr>
        <w:tabs>
          <w:tab w:val="center" w:pos="4320"/>
          <w:tab w:val="right" w:pos="8640"/>
        </w:tabs>
        <w:spacing w:line="260" w:lineRule="atLeast"/>
        <w:jc w:val="both"/>
        <w:rPr>
          <w:rFonts w:ascii="Arial" w:hAnsi="Arial" w:cs="Arial"/>
          <w:i/>
          <w:sz w:val="18"/>
          <w:szCs w:val="18"/>
        </w:rPr>
      </w:pPr>
    </w:p>
    <w:p w14:paraId="76F9515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E8DAF6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0E78DD6"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C2807D1"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F61B3B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2179B2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8E00B3B"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AB6D8E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7C4EB6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6721D80"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C72E5B5"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22147EF"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F7169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6C2501C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4888E14" w14:textId="469229D2" w:rsidR="004D5BFE" w:rsidRPr="00E17C53" w:rsidRDefault="004D5BFE" w:rsidP="004D5BFE">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lastRenderedPageBreak/>
        <w:t xml:space="preserve">Obrazec </w:t>
      </w:r>
      <w:r w:rsidR="00EE37F1">
        <w:rPr>
          <w:rFonts w:ascii="Arial" w:hAnsi="Arial" w:cs="Arial"/>
          <w:b/>
          <w:sz w:val="20"/>
          <w:szCs w:val="20"/>
        </w:rPr>
        <w:t>7</w:t>
      </w:r>
      <w:r w:rsidRPr="00E17C53">
        <w:rPr>
          <w:rFonts w:ascii="Arial" w:hAnsi="Arial" w:cs="Arial"/>
          <w:b/>
          <w:sz w:val="20"/>
          <w:szCs w:val="20"/>
        </w:rPr>
        <w:t xml:space="preserve">: Izjava o </w:t>
      </w:r>
      <w:r>
        <w:rPr>
          <w:rFonts w:ascii="Arial" w:hAnsi="Arial" w:cs="Arial"/>
          <w:b/>
          <w:sz w:val="20"/>
          <w:szCs w:val="20"/>
        </w:rPr>
        <w:t xml:space="preserve">neobstoju okoliščin za omejitev poslovanja </w:t>
      </w:r>
    </w:p>
    <w:p w14:paraId="55BF58A1" w14:textId="77777777" w:rsidR="004D5BFE" w:rsidRPr="00E17C53" w:rsidRDefault="004D5BFE" w:rsidP="004D5BFE">
      <w:pPr>
        <w:spacing w:line="260" w:lineRule="atLeast"/>
        <w:jc w:val="both"/>
        <w:rPr>
          <w:rFonts w:ascii="Arial" w:hAnsi="Arial" w:cs="Arial"/>
          <w:b/>
          <w:sz w:val="20"/>
          <w:szCs w:val="20"/>
          <w:lang w:eastAsia="en-US"/>
        </w:rPr>
      </w:pPr>
    </w:p>
    <w:p w14:paraId="28B7EE48" w14:textId="632EEB16" w:rsidR="004D5BFE" w:rsidRDefault="004D5BFE" w:rsidP="004D5BFE">
      <w:pPr>
        <w:spacing w:line="260" w:lineRule="atLeast"/>
        <w:jc w:val="both"/>
        <w:rPr>
          <w:rFonts w:ascii="Arial" w:hAnsi="Arial" w:cs="Arial"/>
          <w:b/>
          <w:bCs/>
          <w:color w:val="4472C4" w:themeColor="accent5"/>
          <w:sz w:val="20"/>
          <w:szCs w:val="20"/>
          <w:lang w:eastAsia="en-US"/>
        </w:rPr>
      </w:pPr>
      <w:r w:rsidRPr="00E17C53">
        <w:rPr>
          <w:rFonts w:ascii="Arial" w:hAnsi="Arial" w:cs="Arial"/>
          <w:b/>
          <w:sz w:val="20"/>
          <w:szCs w:val="20"/>
          <w:lang w:eastAsia="en-US"/>
        </w:rPr>
        <w:t xml:space="preserve">Predmet javnega naročila: </w:t>
      </w:r>
      <w:r w:rsidR="00645F53" w:rsidRPr="00645F53">
        <w:rPr>
          <w:rFonts w:ascii="Arial" w:hAnsi="Arial" w:cs="Arial"/>
          <w:b/>
          <w:sz w:val="20"/>
          <w:szCs w:val="20"/>
          <w:lang w:eastAsia="en-US"/>
        </w:rPr>
        <w:t xml:space="preserve">Dopolnitev </w:t>
      </w:r>
      <w:proofErr w:type="spellStart"/>
      <w:r w:rsidR="00645F53" w:rsidRPr="00645F53">
        <w:rPr>
          <w:rFonts w:ascii="Arial" w:hAnsi="Arial" w:cs="Arial"/>
          <w:b/>
          <w:sz w:val="20"/>
          <w:szCs w:val="20"/>
          <w:lang w:eastAsia="en-US"/>
        </w:rPr>
        <w:t>Okoljskega</w:t>
      </w:r>
      <w:proofErr w:type="spellEnd"/>
      <w:r w:rsidR="00645F53" w:rsidRPr="00645F53">
        <w:rPr>
          <w:rFonts w:ascii="Arial" w:hAnsi="Arial" w:cs="Arial"/>
          <w:b/>
          <w:sz w:val="20"/>
          <w:szCs w:val="20"/>
          <w:lang w:eastAsia="en-US"/>
        </w:rPr>
        <w:t xml:space="preserve"> poročila za fazo ŠV in fazo DPN ter sodelovanje v postopku do sprejema Uredbe o DPN za Letališče Edvarda Rusjana Maribor</w:t>
      </w:r>
    </w:p>
    <w:p w14:paraId="333D192C" w14:textId="77777777" w:rsidR="004D5BFE" w:rsidRPr="00A55D7D" w:rsidRDefault="004D5BFE" w:rsidP="004D5BFE">
      <w:pPr>
        <w:spacing w:line="260" w:lineRule="atLeast"/>
        <w:jc w:val="both"/>
        <w:rPr>
          <w:rFonts w:ascii="Arial" w:hAnsi="Arial" w:cs="Arial"/>
          <w:b/>
          <w:bCs/>
          <w:sz w:val="20"/>
          <w:szCs w:val="20"/>
          <w:lang w:eastAsia="en-US"/>
        </w:rPr>
      </w:pPr>
    </w:p>
    <w:p w14:paraId="49FB7EBB" w14:textId="271D05EF" w:rsidR="004D5BFE" w:rsidRPr="00E17C53" w:rsidRDefault="004D5BFE" w:rsidP="004D5BFE">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w:t>
      </w:r>
      <w:r>
        <w:rPr>
          <w:rFonts w:ascii="Arial" w:hAnsi="Arial" w:cs="Arial"/>
          <w:b/>
          <w:sz w:val="20"/>
          <w:szCs w:val="20"/>
          <w:lang w:eastAsia="en-US"/>
        </w:rPr>
        <w:t>za infrastrukturo</w:t>
      </w:r>
      <w:r w:rsidR="003902CC" w:rsidRPr="003902CC">
        <w:t xml:space="preserve"> </w:t>
      </w:r>
      <w:r w:rsidR="003902CC" w:rsidRPr="003902CC">
        <w:rPr>
          <w:rFonts w:ascii="Arial" w:hAnsi="Arial" w:cs="Arial"/>
          <w:b/>
          <w:sz w:val="20"/>
          <w:szCs w:val="20"/>
          <w:lang w:eastAsia="en-US"/>
        </w:rPr>
        <w:t>in energetiko</w:t>
      </w:r>
      <w:r>
        <w:rPr>
          <w:rFonts w:ascii="Arial" w:hAnsi="Arial" w:cs="Arial"/>
          <w:b/>
          <w:sz w:val="20"/>
          <w:szCs w:val="20"/>
          <w:lang w:eastAsia="en-US"/>
        </w:rPr>
        <w:t>,</w:t>
      </w:r>
      <w:r w:rsidR="000E5376" w:rsidRPr="000E5376">
        <w:t xml:space="preserve"> </w:t>
      </w:r>
      <w:r w:rsidR="000E5376" w:rsidRPr="000E5376">
        <w:rPr>
          <w:rFonts w:ascii="Arial" w:hAnsi="Arial" w:cs="Arial"/>
          <w:b/>
          <w:sz w:val="20"/>
          <w:szCs w:val="20"/>
          <w:lang w:eastAsia="en-US"/>
        </w:rPr>
        <w:t>Langusova ulica 4</w:t>
      </w:r>
      <w:r>
        <w:rPr>
          <w:rFonts w:ascii="Arial" w:hAnsi="Arial" w:cs="Arial"/>
          <w:b/>
          <w:sz w:val="20"/>
          <w:szCs w:val="20"/>
          <w:lang w:eastAsia="en-US"/>
        </w:rPr>
        <w:t xml:space="preserve"> </w:t>
      </w:r>
      <w:r w:rsidRPr="00E17C53">
        <w:rPr>
          <w:rFonts w:ascii="Arial" w:hAnsi="Arial" w:cs="Arial"/>
          <w:b/>
          <w:sz w:val="20"/>
          <w:szCs w:val="20"/>
          <w:lang w:eastAsia="en-US"/>
        </w:rPr>
        <w:t>, 1000 Ljubljana</w:t>
      </w:r>
    </w:p>
    <w:p w14:paraId="5039AC4A" w14:textId="77777777" w:rsidR="004D5BFE" w:rsidRPr="00E17C53" w:rsidRDefault="004D5BFE" w:rsidP="004D5BFE">
      <w:pPr>
        <w:spacing w:line="260" w:lineRule="atLeast"/>
        <w:rPr>
          <w:rFonts w:ascii="Arial" w:hAnsi="Arial" w:cs="Arial"/>
          <w:sz w:val="20"/>
          <w:szCs w:val="20"/>
          <w:lang w:eastAsia="en-US"/>
        </w:rPr>
      </w:pPr>
    </w:p>
    <w:p w14:paraId="4F938359" w14:textId="77777777" w:rsidR="004D5BFE" w:rsidRPr="00E17C53" w:rsidRDefault="004D5BFE" w:rsidP="004D5BFE">
      <w:pPr>
        <w:spacing w:line="260" w:lineRule="atLeast"/>
        <w:jc w:val="both"/>
        <w:rPr>
          <w:rFonts w:ascii="Arial" w:hAnsi="Arial" w:cs="Arial"/>
          <w:sz w:val="20"/>
          <w:lang w:eastAsia="en-US"/>
        </w:rPr>
      </w:pPr>
    </w:p>
    <w:p w14:paraId="6922DFD2" w14:textId="5C72DC99" w:rsidR="004D5BFE" w:rsidRPr="00B978E4" w:rsidRDefault="004D5BFE" w:rsidP="004D5BFE">
      <w:pPr>
        <w:spacing w:line="260" w:lineRule="atLeast"/>
        <w:jc w:val="both"/>
        <w:rPr>
          <w:rFonts w:ascii="Arial" w:eastAsiaTheme="minorHAnsi" w:hAnsi="Arial" w:cs="Arial"/>
          <w:sz w:val="20"/>
          <w:szCs w:val="20"/>
          <w:lang w:eastAsia="en-US"/>
        </w:rPr>
      </w:pPr>
      <w:r w:rsidRPr="00B978E4">
        <w:rPr>
          <w:rFonts w:ascii="Arial" w:eastAsiaTheme="minorHAnsi" w:hAnsi="Arial" w:cs="Arial"/>
          <w:sz w:val="20"/>
          <w:szCs w:val="20"/>
          <w:lang w:eastAsia="en-US"/>
        </w:rPr>
        <w:t>Kot odgovorna oseba poslovnega subjekta ______________________ (naziv poslovnega subjekta) izjavljam, da za nas kot poslovni subjekt velja, da funkcionarji naročnika Ministrstva za infrastrukturo</w:t>
      </w:r>
      <w:r w:rsidR="003902CC" w:rsidRPr="003902CC">
        <w:t xml:space="preserve"> </w:t>
      </w:r>
      <w:r w:rsidR="003902CC" w:rsidRPr="003902CC">
        <w:rPr>
          <w:rFonts w:ascii="Arial" w:eastAsiaTheme="minorHAnsi" w:hAnsi="Arial" w:cs="Arial"/>
          <w:sz w:val="20"/>
          <w:szCs w:val="20"/>
          <w:lang w:eastAsia="en-US"/>
        </w:rPr>
        <w:t>in energetiko</w:t>
      </w:r>
      <w:r w:rsidRPr="00B978E4">
        <w:rPr>
          <w:rFonts w:ascii="Arial" w:eastAsiaTheme="minorHAnsi" w:hAnsi="Arial" w:cs="Arial"/>
          <w:sz w:val="20"/>
          <w:szCs w:val="20"/>
          <w:lang w:eastAsia="en-US"/>
        </w:rPr>
        <w:t xml:space="preserve"> </w:t>
      </w:r>
      <w:r w:rsidRPr="00FC5200">
        <w:rPr>
          <w:rFonts w:ascii="Arial" w:eastAsiaTheme="minorHAnsi" w:hAnsi="Arial" w:cs="Arial"/>
          <w:sz w:val="20"/>
          <w:szCs w:val="20"/>
          <w:lang w:eastAsia="en-US"/>
        </w:rPr>
        <w:t>(</w:t>
      </w:r>
      <w:r w:rsidR="00A931CC">
        <w:rPr>
          <w:rFonts w:ascii="Arial" w:eastAsiaTheme="minorHAnsi" w:hAnsi="Arial" w:cs="Arial"/>
          <w:sz w:val="20"/>
          <w:szCs w:val="20"/>
          <w:lang w:eastAsia="en-US"/>
        </w:rPr>
        <w:t>Jernej Vrtovec</w:t>
      </w:r>
      <w:r w:rsidR="00A931CC" w:rsidRPr="003902CC">
        <w:rPr>
          <w:rFonts w:ascii="Arial" w:eastAsiaTheme="minorHAnsi" w:hAnsi="Arial" w:cs="Arial"/>
          <w:sz w:val="20"/>
          <w:szCs w:val="20"/>
          <w:lang w:eastAsia="en-US"/>
        </w:rPr>
        <w:t>,</w:t>
      </w:r>
      <w:r w:rsidR="003902CC">
        <w:rPr>
          <w:rFonts w:ascii="Arial" w:eastAsiaTheme="minorHAnsi" w:hAnsi="Arial" w:cs="Arial"/>
          <w:sz w:val="20"/>
          <w:szCs w:val="20"/>
          <w:lang w:eastAsia="en-US"/>
        </w:rPr>
        <w:t xml:space="preserve"> </w:t>
      </w:r>
      <w:r w:rsidR="00E969D3">
        <w:rPr>
          <w:rFonts w:ascii="Arial" w:eastAsiaTheme="minorHAnsi" w:hAnsi="Arial" w:cs="Arial"/>
          <w:sz w:val="20"/>
          <w:szCs w:val="20"/>
          <w:lang w:eastAsia="en-US"/>
        </w:rPr>
        <w:t xml:space="preserve">mag. </w:t>
      </w:r>
      <w:r w:rsidR="003902CC">
        <w:rPr>
          <w:rFonts w:ascii="Arial" w:eastAsiaTheme="minorHAnsi" w:hAnsi="Arial" w:cs="Arial"/>
          <w:sz w:val="20"/>
          <w:szCs w:val="20"/>
          <w:lang w:eastAsia="en-US"/>
        </w:rPr>
        <w:t xml:space="preserve">Damijan Jaklin, dr. Tomaž Žagar, </w:t>
      </w:r>
      <w:r w:rsidR="00E969D3">
        <w:rPr>
          <w:rFonts w:ascii="Arial" w:eastAsiaTheme="minorHAnsi" w:hAnsi="Arial" w:cs="Arial"/>
          <w:sz w:val="20"/>
          <w:szCs w:val="20"/>
          <w:lang w:eastAsia="en-US"/>
        </w:rPr>
        <w:t xml:space="preserve">Marko Dvornik, </w:t>
      </w:r>
      <w:r w:rsidRPr="003902CC">
        <w:rPr>
          <w:rFonts w:ascii="Arial" w:eastAsiaTheme="minorHAnsi" w:hAnsi="Arial" w:cs="Arial"/>
          <w:sz w:val="20"/>
          <w:szCs w:val="20"/>
          <w:lang w:eastAsia="en-US"/>
        </w:rPr>
        <w:t>m</w:t>
      </w:r>
      <w:r w:rsidRPr="00FC5200">
        <w:rPr>
          <w:rFonts w:ascii="Arial" w:eastAsiaTheme="minorHAnsi" w:hAnsi="Arial" w:cs="Arial"/>
          <w:sz w:val="20"/>
          <w:szCs w:val="20"/>
          <w:lang w:eastAsia="en-US"/>
        </w:rPr>
        <w:t>ag. Alenka Bratušek, mag. Andrej Rajh)</w:t>
      </w:r>
      <w:r w:rsidRPr="00B978E4">
        <w:rPr>
          <w:rFonts w:ascii="Arial" w:eastAsiaTheme="minorHAnsi" w:hAnsi="Arial" w:cs="Arial"/>
          <w:sz w:val="20"/>
          <w:szCs w:val="20"/>
          <w:lang w:eastAsia="en-US"/>
        </w:rPr>
        <w:t xml:space="preserve"> oziroma njihovi družinski člani po našem vedenju niso udeleženi kot poslovodje, člani poslovodstva ali zakoniti zastopniki v več kot 5% deležu pri ustanoviteljskih pravicah, upravljanju ali kapitalu.</w:t>
      </w:r>
    </w:p>
    <w:p w14:paraId="79F16A1B" w14:textId="77777777" w:rsidR="004D5BFE" w:rsidRPr="00B978E4" w:rsidRDefault="004D5BFE" w:rsidP="004D5BFE">
      <w:pPr>
        <w:spacing w:after="160" w:line="259" w:lineRule="auto"/>
        <w:rPr>
          <w:rFonts w:ascii="Arial" w:eastAsiaTheme="minorHAnsi" w:hAnsi="Arial" w:cs="Arial"/>
          <w:sz w:val="20"/>
          <w:szCs w:val="20"/>
          <w:lang w:eastAsia="en-US"/>
        </w:rPr>
      </w:pPr>
    </w:p>
    <w:p w14:paraId="3D808073" w14:textId="77777777" w:rsidR="004D5BFE" w:rsidRPr="00B978E4" w:rsidRDefault="004D5BFE" w:rsidP="004D5BFE">
      <w:pPr>
        <w:spacing w:after="160" w:line="259" w:lineRule="auto"/>
        <w:rPr>
          <w:rFonts w:ascii="Arial" w:eastAsiaTheme="minorHAnsi" w:hAnsi="Arial" w:cs="Arial"/>
          <w:sz w:val="20"/>
          <w:szCs w:val="20"/>
          <w:lang w:eastAsia="en-US"/>
        </w:rPr>
      </w:pPr>
    </w:p>
    <w:p w14:paraId="05CC9253"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Kraj in datum                                                                           Ime in priimek zakonitega zastopnika </w:t>
      </w:r>
    </w:p>
    <w:p w14:paraId="141625C3" w14:textId="77777777" w:rsidR="004D5BFE" w:rsidRPr="00B978E4" w:rsidRDefault="004D5BFE" w:rsidP="004D5BFE">
      <w:pPr>
        <w:spacing w:after="160" w:line="259" w:lineRule="auto"/>
        <w:rPr>
          <w:rFonts w:ascii="Arial" w:eastAsiaTheme="minorHAnsi" w:hAnsi="Arial" w:cs="Arial"/>
          <w:sz w:val="20"/>
          <w:szCs w:val="20"/>
          <w:lang w:eastAsia="en-US"/>
        </w:rPr>
      </w:pPr>
    </w:p>
    <w:p w14:paraId="30B378BE"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___________                                                                           _____________________________ </w:t>
      </w:r>
    </w:p>
    <w:p w14:paraId="702BCEC3" w14:textId="77777777" w:rsidR="004D5BFE" w:rsidRPr="00B978E4" w:rsidRDefault="004D5BFE" w:rsidP="004D5BFE">
      <w:pPr>
        <w:spacing w:after="160" w:line="259" w:lineRule="auto"/>
        <w:rPr>
          <w:rFonts w:ascii="Arial" w:eastAsiaTheme="minorHAnsi" w:hAnsi="Arial" w:cs="Arial"/>
          <w:sz w:val="20"/>
          <w:szCs w:val="20"/>
          <w:lang w:eastAsia="en-US"/>
        </w:rPr>
      </w:pPr>
    </w:p>
    <w:p w14:paraId="5BA80274"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žig                                                   Podpis zakonitega zastopnika </w:t>
      </w:r>
    </w:p>
    <w:p w14:paraId="57730078" w14:textId="77777777" w:rsidR="004D5BFE" w:rsidRPr="00B978E4" w:rsidRDefault="004D5BFE" w:rsidP="004D5BFE">
      <w:pPr>
        <w:spacing w:after="160" w:line="259" w:lineRule="auto"/>
        <w:rPr>
          <w:rFonts w:ascii="Arial" w:eastAsiaTheme="minorHAnsi" w:hAnsi="Arial" w:cs="Arial"/>
          <w:sz w:val="20"/>
          <w:szCs w:val="20"/>
          <w:lang w:eastAsia="en-US"/>
        </w:rPr>
      </w:pPr>
    </w:p>
    <w:p w14:paraId="71E5DDBF" w14:textId="77777777" w:rsidR="004D5BFE" w:rsidRPr="00B978E4" w:rsidRDefault="004D5BFE" w:rsidP="004D5BFE">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____________________________ </w:t>
      </w:r>
    </w:p>
    <w:p w14:paraId="2F906858"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1FFC60B"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C5D782C"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08D82A92"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67E5DCCF"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7854CCC2"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68402D54"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0117DD4A" w14:textId="77777777" w:rsidR="00081CBB" w:rsidRDefault="00081CBB" w:rsidP="00081CBB">
      <w:pPr>
        <w:rPr>
          <w:rFonts w:ascii="Arial" w:hAnsi="Arial" w:cs="Arial"/>
          <w:b/>
          <w:sz w:val="20"/>
          <w:szCs w:val="20"/>
          <w:highlight w:val="green"/>
          <w:lang w:eastAsia="en-US"/>
        </w:rPr>
      </w:pPr>
      <w:r>
        <w:rPr>
          <w:rFonts w:ascii="Arial" w:hAnsi="Arial" w:cs="Arial"/>
          <w:b/>
          <w:sz w:val="20"/>
          <w:szCs w:val="20"/>
          <w:highlight w:val="green"/>
          <w:lang w:eastAsia="en-US"/>
        </w:rPr>
        <w:br w:type="page"/>
      </w:r>
    </w:p>
    <w:p w14:paraId="57407412" w14:textId="5883A007" w:rsidR="00B73AF1" w:rsidRDefault="00B73AF1">
      <w:pPr>
        <w:rPr>
          <w:rFonts w:ascii="Arial" w:hAnsi="Arial" w:cs="Arial"/>
          <w:b/>
          <w:sz w:val="20"/>
          <w:szCs w:val="20"/>
          <w:highlight w:val="green"/>
          <w:lang w:eastAsia="en-US"/>
        </w:rPr>
      </w:pPr>
    </w:p>
    <w:p w14:paraId="13610738" w14:textId="517D627B"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FC5200">
        <w:rPr>
          <w:rFonts w:ascii="Arial" w:hAnsi="Arial" w:cs="Arial"/>
          <w:b/>
          <w:sz w:val="20"/>
          <w:szCs w:val="20"/>
          <w:lang w:eastAsia="en-US"/>
        </w:rPr>
        <w:t xml:space="preserve">Obrazec </w:t>
      </w:r>
      <w:r w:rsidR="00EE37F1" w:rsidRPr="00FC5200">
        <w:rPr>
          <w:rFonts w:ascii="Arial" w:hAnsi="Arial" w:cs="Arial"/>
          <w:b/>
          <w:sz w:val="20"/>
          <w:szCs w:val="20"/>
          <w:lang w:eastAsia="en-US"/>
        </w:rPr>
        <w:t>8</w:t>
      </w:r>
      <w:r w:rsidRPr="00FC5200">
        <w:rPr>
          <w:rFonts w:ascii="Arial" w:hAnsi="Arial" w:cs="Arial"/>
          <w:b/>
          <w:sz w:val="20"/>
          <w:szCs w:val="20"/>
          <w:lang w:eastAsia="en-US"/>
        </w:rPr>
        <w:t>:</w:t>
      </w:r>
      <w:r w:rsidRPr="00B73AF1">
        <w:rPr>
          <w:rFonts w:ascii="Arial" w:hAnsi="Arial" w:cs="Arial"/>
          <w:b/>
          <w:sz w:val="20"/>
          <w:szCs w:val="20"/>
          <w:lang w:eastAsia="en-US"/>
        </w:rPr>
        <w:t xml:space="preserve"> VZOREC POGODBE O IZVEDBI JAVNEGA NAROČILA</w:t>
      </w:r>
    </w:p>
    <w:p w14:paraId="286597A6" w14:textId="77777777" w:rsidR="0015077A" w:rsidRDefault="0015077A" w:rsidP="00536C8E">
      <w:pPr>
        <w:spacing w:line="260" w:lineRule="atLeast"/>
        <w:jc w:val="both"/>
        <w:rPr>
          <w:rFonts w:ascii="Arial" w:hAnsi="Arial" w:cs="Arial"/>
          <w:b/>
          <w:bCs/>
          <w:sz w:val="20"/>
          <w:szCs w:val="20"/>
          <w:lang w:eastAsia="en-US"/>
        </w:rPr>
      </w:pPr>
    </w:p>
    <w:p w14:paraId="2231ECD5" w14:textId="7FC533BD" w:rsidR="00880492" w:rsidRPr="00C15803" w:rsidRDefault="00880492" w:rsidP="00880492">
      <w:pPr>
        <w:spacing w:line="260" w:lineRule="atLeast"/>
        <w:jc w:val="both"/>
        <w:rPr>
          <w:rFonts w:ascii="Arial" w:hAnsi="Arial" w:cs="Arial"/>
          <w:sz w:val="20"/>
          <w:szCs w:val="20"/>
        </w:rPr>
      </w:pPr>
      <w:r w:rsidRPr="00C15803">
        <w:rPr>
          <w:rFonts w:ascii="Arial" w:hAnsi="Arial" w:cs="Arial"/>
          <w:b/>
          <w:sz w:val="20"/>
          <w:szCs w:val="20"/>
        </w:rPr>
        <w:t>Ministrstvo za infrastrukturo</w:t>
      </w:r>
      <w:r w:rsidR="003902CC" w:rsidRPr="003902CC">
        <w:t xml:space="preserve"> </w:t>
      </w:r>
      <w:r w:rsidR="003902CC" w:rsidRPr="003902CC">
        <w:rPr>
          <w:rFonts w:ascii="Arial" w:hAnsi="Arial" w:cs="Arial"/>
          <w:b/>
          <w:sz w:val="20"/>
          <w:szCs w:val="20"/>
        </w:rPr>
        <w:t>in energetiko</w:t>
      </w:r>
      <w:r w:rsidRPr="00C15803">
        <w:rPr>
          <w:rFonts w:ascii="Arial" w:hAnsi="Arial" w:cs="Arial"/>
          <w:sz w:val="20"/>
          <w:szCs w:val="20"/>
        </w:rPr>
        <w:t xml:space="preserve">, </w:t>
      </w:r>
      <w:r w:rsidR="000E5376" w:rsidRPr="000E5376">
        <w:rPr>
          <w:rFonts w:ascii="Arial" w:hAnsi="Arial" w:cs="Arial"/>
          <w:sz w:val="20"/>
          <w:szCs w:val="20"/>
        </w:rPr>
        <w:t>Langusova ulica 4</w:t>
      </w:r>
      <w:r w:rsidRPr="00C15803">
        <w:rPr>
          <w:rFonts w:ascii="Arial" w:hAnsi="Arial" w:cs="Arial"/>
          <w:sz w:val="20"/>
          <w:szCs w:val="20"/>
        </w:rPr>
        <w:t xml:space="preserve">, 1000 Ljubljana, z davčno številko </w:t>
      </w:r>
      <w:r w:rsidR="00F650A7">
        <w:rPr>
          <w:rFonts w:ascii="Arial" w:hAnsi="Arial" w:cs="Arial"/>
          <w:sz w:val="20"/>
          <w:szCs w:val="20"/>
        </w:rPr>
        <w:t>67013023</w:t>
      </w:r>
      <w:r w:rsidRPr="00C15803">
        <w:rPr>
          <w:rFonts w:ascii="Arial" w:hAnsi="Arial" w:cs="Arial"/>
          <w:sz w:val="20"/>
          <w:szCs w:val="20"/>
        </w:rPr>
        <w:t xml:space="preserve">, matično številko </w:t>
      </w:r>
      <w:r w:rsidR="00F650A7">
        <w:rPr>
          <w:rFonts w:ascii="Arial" w:hAnsi="Arial" w:cs="Arial"/>
          <w:sz w:val="20"/>
          <w:szCs w:val="20"/>
        </w:rPr>
        <w:t>2632870000</w:t>
      </w:r>
      <w:r w:rsidRPr="00C15803">
        <w:rPr>
          <w:rFonts w:ascii="Arial" w:hAnsi="Arial" w:cs="Arial"/>
          <w:sz w:val="20"/>
          <w:szCs w:val="20"/>
        </w:rPr>
        <w:t>, ki ga zastopa minister</w:t>
      </w:r>
      <w:r w:rsidR="00A931CC">
        <w:rPr>
          <w:rFonts w:ascii="Arial" w:hAnsi="Arial" w:cs="Arial"/>
          <w:sz w:val="20"/>
          <w:szCs w:val="20"/>
        </w:rPr>
        <w:t xml:space="preserve"> Jernej Vrtovec</w:t>
      </w:r>
      <w:r w:rsidRPr="00C15803">
        <w:rPr>
          <w:rFonts w:ascii="Arial" w:hAnsi="Arial" w:cs="Arial"/>
          <w:sz w:val="20"/>
          <w:szCs w:val="20"/>
        </w:rPr>
        <w:t xml:space="preserve"> (v nadaljevanju: naročnik)</w:t>
      </w:r>
    </w:p>
    <w:p w14:paraId="7057729B" w14:textId="77777777" w:rsidR="00880492" w:rsidRPr="00C15803" w:rsidRDefault="00880492" w:rsidP="00880492">
      <w:pPr>
        <w:spacing w:line="260" w:lineRule="atLeast"/>
        <w:rPr>
          <w:rFonts w:ascii="Arial" w:hAnsi="Arial" w:cs="Arial"/>
          <w:sz w:val="20"/>
          <w:szCs w:val="20"/>
        </w:rPr>
      </w:pPr>
    </w:p>
    <w:p w14:paraId="65D48C3B" w14:textId="77777777" w:rsidR="00880492" w:rsidRPr="00C15803" w:rsidRDefault="00880492" w:rsidP="00880492">
      <w:pPr>
        <w:spacing w:line="260" w:lineRule="atLeast"/>
        <w:rPr>
          <w:rFonts w:ascii="Arial" w:hAnsi="Arial" w:cs="Arial"/>
          <w:sz w:val="20"/>
          <w:szCs w:val="20"/>
        </w:rPr>
      </w:pPr>
      <w:r w:rsidRPr="00C15803">
        <w:rPr>
          <w:rFonts w:ascii="Arial" w:hAnsi="Arial" w:cs="Arial"/>
          <w:sz w:val="20"/>
          <w:szCs w:val="20"/>
        </w:rPr>
        <w:t>in</w:t>
      </w:r>
    </w:p>
    <w:p w14:paraId="2614B13D" w14:textId="77777777" w:rsidR="00880492" w:rsidRPr="00C15803" w:rsidRDefault="00880492" w:rsidP="00880492">
      <w:pPr>
        <w:spacing w:line="260" w:lineRule="atLeast"/>
        <w:rPr>
          <w:rFonts w:ascii="Arial" w:hAnsi="Arial" w:cs="Arial"/>
          <w:sz w:val="20"/>
          <w:szCs w:val="20"/>
        </w:rPr>
      </w:pPr>
    </w:p>
    <w:p w14:paraId="02E04A07"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______________________________________________, z davčno številko _______________, matično številko:_______, ki ga zastopa ___________ (v nadaljevanju: izvajalec)</w:t>
      </w:r>
    </w:p>
    <w:p w14:paraId="7184B25A" w14:textId="77777777" w:rsidR="00880492" w:rsidRPr="00C15803" w:rsidRDefault="00880492" w:rsidP="00880492">
      <w:pPr>
        <w:spacing w:line="260" w:lineRule="atLeast"/>
        <w:jc w:val="both"/>
        <w:rPr>
          <w:rFonts w:ascii="Arial" w:hAnsi="Arial" w:cs="Arial"/>
          <w:b/>
          <w:sz w:val="20"/>
          <w:szCs w:val="20"/>
        </w:rPr>
      </w:pPr>
    </w:p>
    <w:p w14:paraId="0ABB0F4D" w14:textId="77777777" w:rsidR="00880492" w:rsidRPr="00C15803" w:rsidRDefault="00880492" w:rsidP="00880492">
      <w:pPr>
        <w:spacing w:line="260" w:lineRule="atLeast"/>
        <w:jc w:val="both"/>
        <w:rPr>
          <w:rFonts w:ascii="Arial" w:hAnsi="Arial" w:cs="Arial"/>
          <w:b/>
          <w:sz w:val="20"/>
          <w:szCs w:val="20"/>
        </w:rPr>
      </w:pPr>
    </w:p>
    <w:p w14:paraId="4546B70B" w14:textId="77777777" w:rsidR="00880492" w:rsidRPr="00C15803" w:rsidRDefault="00880492" w:rsidP="00880492">
      <w:pPr>
        <w:spacing w:line="260" w:lineRule="atLeast"/>
        <w:jc w:val="center"/>
        <w:rPr>
          <w:rFonts w:ascii="Arial" w:hAnsi="Arial" w:cs="Arial"/>
          <w:sz w:val="20"/>
          <w:szCs w:val="20"/>
        </w:rPr>
      </w:pPr>
      <w:r w:rsidRPr="00C15803">
        <w:rPr>
          <w:rFonts w:ascii="Arial" w:hAnsi="Arial" w:cs="Arial"/>
          <w:sz w:val="20"/>
          <w:szCs w:val="20"/>
        </w:rPr>
        <w:t>skleneta</w:t>
      </w:r>
    </w:p>
    <w:p w14:paraId="44E8F212" w14:textId="77777777" w:rsidR="00880492" w:rsidRPr="00C15803" w:rsidRDefault="00880492" w:rsidP="00880492">
      <w:pPr>
        <w:spacing w:line="260" w:lineRule="atLeast"/>
        <w:jc w:val="center"/>
        <w:rPr>
          <w:rFonts w:ascii="Arial" w:hAnsi="Arial" w:cs="Arial"/>
          <w:sz w:val="20"/>
          <w:szCs w:val="20"/>
        </w:rPr>
      </w:pPr>
    </w:p>
    <w:p w14:paraId="379B648C" w14:textId="77777777" w:rsidR="00880492" w:rsidRPr="00C15803" w:rsidRDefault="00880492" w:rsidP="00880492">
      <w:pPr>
        <w:spacing w:line="260" w:lineRule="atLeast"/>
        <w:jc w:val="center"/>
        <w:rPr>
          <w:rFonts w:ascii="Arial" w:eastAsia="Calibri" w:hAnsi="Arial" w:cs="Arial"/>
          <w:b/>
          <w:bCs/>
          <w:sz w:val="20"/>
          <w:szCs w:val="20"/>
        </w:rPr>
      </w:pPr>
      <w:r w:rsidRPr="00C15803">
        <w:rPr>
          <w:rFonts w:ascii="Arial" w:eastAsia="Calibri" w:hAnsi="Arial" w:cs="Arial"/>
          <w:b/>
          <w:bCs/>
          <w:sz w:val="20"/>
          <w:szCs w:val="20"/>
        </w:rPr>
        <w:t>POGODBO O IZVEDBI JAVNEGA NAROČILA</w:t>
      </w:r>
    </w:p>
    <w:p w14:paraId="5F6D17B0" w14:textId="77777777" w:rsidR="00880492" w:rsidRPr="00C15803" w:rsidRDefault="00880492" w:rsidP="00880492">
      <w:pPr>
        <w:spacing w:line="260" w:lineRule="atLeast"/>
        <w:jc w:val="center"/>
        <w:rPr>
          <w:rFonts w:ascii="Arial" w:eastAsia="Calibri" w:hAnsi="Arial" w:cs="Arial"/>
          <w:b/>
          <w:bCs/>
          <w:sz w:val="20"/>
          <w:szCs w:val="20"/>
        </w:rPr>
      </w:pPr>
      <w:r w:rsidRPr="00C15803">
        <w:rPr>
          <w:rFonts w:ascii="Arial" w:eastAsia="Calibri" w:hAnsi="Arial" w:cs="Arial"/>
          <w:b/>
          <w:bCs/>
          <w:sz w:val="20"/>
          <w:szCs w:val="20"/>
        </w:rPr>
        <w:t>št. ……….</w:t>
      </w:r>
    </w:p>
    <w:p w14:paraId="7732AA0E" w14:textId="77777777" w:rsidR="00880492" w:rsidRPr="00C15803" w:rsidRDefault="00880492" w:rsidP="00880492">
      <w:pPr>
        <w:spacing w:line="260" w:lineRule="atLeast"/>
        <w:jc w:val="center"/>
        <w:rPr>
          <w:rFonts w:ascii="Arial" w:eastAsia="Calibri" w:hAnsi="Arial" w:cs="Arial"/>
          <w:b/>
          <w:bCs/>
          <w:sz w:val="20"/>
          <w:szCs w:val="20"/>
        </w:rPr>
      </w:pPr>
    </w:p>
    <w:p w14:paraId="6DB2C33C" w14:textId="24221286" w:rsidR="00880492" w:rsidRPr="00C15803" w:rsidRDefault="00880492" w:rsidP="00880492">
      <w:pPr>
        <w:spacing w:line="260" w:lineRule="atLeast"/>
        <w:jc w:val="center"/>
        <w:rPr>
          <w:rFonts w:ascii="Arial" w:eastAsia="Calibri" w:hAnsi="Arial" w:cs="Arial"/>
          <w:b/>
          <w:sz w:val="20"/>
          <w:szCs w:val="20"/>
        </w:rPr>
      </w:pPr>
      <w:r>
        <w:rPr>
          <w:rFonts w:ascii="Arial" w:eastAsia="Calibri" w:hAnsi="Arial" w:cs="Arial"/>
          <w:b/>
          <w:sz w:val="20"/>
          <w:szCs w:val="20"/>
        </w:rPr>
        <w:t xml:space="preserve">za </w:t>
      </w:r>
      <w:r w:rsidRPr="00C15803">
        <w:rPr>
          <w:rFonts w:ascii="Arial" w:eastAsia="Calibri" w:hAnsi="Arial" w:cs="Arial"/>
          <w:b/>
          <w:sz w:val="20"/>
          <w:szCs w:val="20"/>
        </w:rPr>
        <w:t>»</w:t>
      </w:r>
      <w:r>
        <w:rPr>
          <w:rFonts w:ascii="Arial" w:hAnsi="Arial" w:cs="Arial"/>
          <w:b/>
          <w:sz w:val="20"/>
          <w:szCs w:val="20"/>
        </w:rPr>
        <w:t xml:space="preserve">Dopolnitev </w:t>
      </w:r>
      <w:proofErr w:type="spellStart"/>
      <w:r>
        <w:rPr>
          <w:rFonts w:ascii="Arial" w:hAnsi="Arial" w:cs="Arial"/>
          <w:b/>
          <w:sz w:val="20"/>
          <w:szCs w:val="20"/>
        </w:rPr>
        <w:t>Okoljskega</w:t>
      </w:r>
      <w:proofErr w:type="spellEnd"/>
      <w:r>
        <w:rPr>
          <w:rFonts w:ascii="Arial" w:hAnsi="Arial" w:cs="Arial"/>
          <w:b/>
          <w:sz w:val="20"/>
          <w:szCs w:val="20"/>
        </w:rPr>
        <w:t xml:space="preserve"> poročila za fazo ŠV in fazo DPN ter sodelovanje</w:t>
      </w:r>
      <w:r w:rsidRPr="00C15803">
        <w:rPr>
          <w:rFonts w:ascii="Arial" w:hAnsi="Arial" w:cs="Arial"/>
          <w:b/>
          <w:sz w:val="20"/>
          <w:szCs w:val="20"/>
        </w:rPr>
        <w:t xml:space="preserve"> v postopku do sprejema Uredbe o DPN za Letališče Edvarda Rusjana Maribor</w:t>
      </w:r>
      <w:r w:rsidRPr="00C15803">
        <w:rPr>
          <w:rFonts w:ascii="Arial" w:eastAsia="Calibri" w:hAnsi="Arial" w:cs="Arial"/>
          <w:b/>
          <w:sz w:val="20"/>
          <w:szCs w:val="20"/>
        </w:rPr>
        <w:t>«</w:t>
      </w:r>
    </w:p>
    <w:p w14:paraId="7DF8C137" w14:textId="77777777" w:rsidR="00880492" w:rsidRPr="00C15803" w:rsidRDefault="00880492" w:rsidP="00880492">
      <w:pPr>
        <w:spacing w:line="260" w:lineRule="atLeast"/>
        <w:jc w:val="center"/>
        <w:rPr>
          <w:rFonts w:ascii="Arial" w:eastAsia="Calibri" w:hAnsi="Arial" w:cs="Arial"/>
          <w:b/>
          <w:bCs/>
          <w:sz w:val="20"/>
          <w:szCs w:val="20"/>
        </w:rPr>
      </w:pPr>
    </w:p>
    <w:p w14:paraId="4B1954E3"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Pogodba je sklenjena po </w:t>
      </w:r>
      <w:r>
        <w:rPr>
          <w:rFonts w:ascii="Arial" w:eastAsia="Calibri" w:hAnsi="Arial" w:cs="Arial"/>
          <w:sz w:val="20"/>
          <w:szCs w:val="20"/>
        </w:rPr>
        <w:t xml:space="preserve">izvedenem </w:t>
      </w:r>
      <w:r w:rsidRPr="00C15803">
        <w:rPr>
          <w:rFonts w:ascii="Arial" w:eastAsia="Calibri" w:hAnsi="Arial" w:cs="Arial"/>
          <w:sz w:val="20"/>
          <w:szCs w:val="20"/>
        </w:rPr>
        <w:t xml:space="preserve">odprtem postopku oddaje javnega naročila na podlagi 40. člena Zakona o javnem naročanju (Ur. list RS, št. 91/15, 14/18, 121/21, 10/22, 74/22 – </w:t>
      </w:r>
      <w:proofErr w:type="spellStart"/>
      <w:r w:rsidRPr="00C15803">
        <w:rPr>
          <w:rFonts w:ascii="Arial" w:eastAsia="Calibri" w:hAnsi="Arial" w:cs="Arial"/>
          <w:sz w:val="20"/>
          <w:szCs w:val="20"/>
        </w:rPr>
        <w:t>odl</w:t>
      </w:r>
      <w:proofErr w:type="spellEnd"/>
      <w:r w:rsidRPr="00C15803">
        <w:rPr>
          <w:rFonts w:ascii="Arial" w:eastAsia="Calibri" w:hAnsi="Arial" w:cs="Arial"/>
          <w:sz w:val="20"/>
          <w:szCs w:val="20"/>
        </w:rPr>
        <w:t xml:space="preserve">. US, 100/22 – ZNUZSZS, 28/23, 88/23 – ZOPNN-F in 83/25 – ZOUL; v nadaljevanju ZJN-3) </w:t>
      </w:r>
      <w:r>
        <w:rPr>
          <w:rFonts w:ascii="Arial" w:eastAsia="Calibri" w:hAnsi="Arial" w:cs="Arial"/>
          <w:sz w:val="20"/>
          <w:szCs w:val="20"/>
        </w:rPr>
        <w:t>i</w:t>
      </w:r>
      <w:r w:rsidRPr="00C15803">
        <w:rPr>
          <w:rFonts w:ascii="Arial" w:eastAsia="Calibri" w:hAnsi="Arial" w:cs="Arial"/>
          <w:sz w:val="20"/>
          <w:szCs w:val="20"/>
        </w:rPr>
        <w:t>n odločitve naročnika o oddaji javnega naročila št. ………………. z dne ………….</w:t>
      </w:r>
    </w:p>
    <w:p w14:paraId="4907F8D5" w14:textId="08A70C1F" w:rsidR="00880492" w:rsidRPr="005E6FB0"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 </w:t>
      </w:r>
    </w:p>
    <w:p w14:paraId="51E1D460" w14:textId="77777777" w:rsidR="00880492" w:rsidRPr="00C15803" w:rsidRDefault="00880492" w:rsidP="00880492">
      <w:pPr>
        <w:spacing w:line="260" w:lineRule="atLeast"/>
        <w:rPr>
          <w:rFonts w:ascii="Arial" w:eastAsia="Calibri" w:hAnsi="Arial" w:cs="Arial"/>
          <w:b/>
          <w:sz w:val="20"/>
          <w:szCs w:val="20"/>
        </w:rPr>
      </w:pPr>
      <w:r w:rsidRPr="00C15803">
        <w:rPr>
          <w:rFonts w:ascii="Arial" w:eastAsia="Calibri" w:hAnsi="Arial" w:cs="Arial"/>
          <w:b/>
          <w:sz w:val="20"/>
          <w:szCs w:val="20"/>
        </w:rPr>
        <w:t>I. PREDMET POGODBE</w:t>
      </w:r>
    </w:p>
    <w:p w14:paraId="5F9D4E46" w14:textId="77777777" w:rsidR="00880492" w:rsidRPr="00C15803" w:rsidRDefault="00880492" w:rsidP="00880492">
      <w:pPr>
        <w:spacing w:line="260" w:lineRule="atLeast"/>
        <w:jc w:val="center"/>
        <w:rPr>
          <w:rFonts w:ascii="Arial" w:eastAsia="Calibri" w:hAnsi="Arial" w:cs="Arial"/>
          <w:b/>
          <w:sz w:val="20"/>
          <w:szCs w:val="20"/>
        </w:rPr>
      </w:pPr>
    </w:p>
    <w:p w14:paraId="30D0C6BF"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546555C4" w14:textId="77777777" w:rsidR="00880492" w:rsidRPr="00C15803" w:rsidRDefault="00880492" w:rsidP="00880492">
      <w:pPr>
        <w:spacing w:line="260" w:lineRule="atLeast"/>
        <w:jc w:val="both"/>
        <w:rPr>
          <w:rFonts w:ascii="Arial" w:eastAsia="Calibri" w:hAnsi="Arial" w:cs="Arial"/>
          <w:sz w:val="20"/>
          <w:szCs w:val="20"/>
        </w:rPr>
      </w:pPr>
    </w:p>
    <w:p w14:paraId="4E982BE0" w14:textId="25CB3C57" w:rsidR="00880492" w:rsidRPr="00C15803" w:rsidRDefault="00880492" w:rsidP="00880492">
      <w:pPr>
        <w:spacing w:line="260" w:lineRule="atLeast"/>
        <w:jc w:val="both"/>
        <w:rPr>
          <w:rFonts w:ascii="Arial" w:eastAsia="Calibri" w:hAnsi="Arial" w:cs="Arial"/>
          <w:bCs/>
          <w:sz w:val="20"/>
          <w:szCs w:val="20"/>
        </w:rPr>
      </w:pPr>
      <w:r w:rsidRPr="00C15803">
        <w:rPr>
          <w:rFonts w:ascii="Arial" w:eastAsia="Calibri" w:hAnsi="Arial" w:cs="Arial"/>
          <w:sz w:val="20"/>
          <w:szCs w:val="20"/>
        </w:rPr>
        <w:t>Predmet pogodbe je »</w:t>
      </w:r>
      <w:r>
        <w:rPr>
          <w:rFonts w:ascii="Arial" w:hAnsi="Arial" w:cs="Arial"/>
          <w:sz w:val="20"/>
          <w:szCs w:val="20"/>
        </w:rPr>
        <w:t xml:space="preserve">Dopolnitev </w:t>
      </w:r>
      <w:proofErr w:type="spellStart"/>
      <w:r>
        <w:rPr>
          <w:rFonts w:ascii="Arial" w:hAnsi="Arial" w:cs="Arial"/>
          <w:sz w:val="20"/>
          <w:szCs w:val="20"/>
        </w:rPr>
        <w:t>Okoljskega</w:t>
      </w:r>
      <w:proofErr w:type="spellEnd"/>
      <w:r>
        <w:rPr>
          <w:rFonts w:ascii="Arial" w:hAnsi="Arial" w:cs="Arial"/>
          <w:sz w:val="20"/>
          <w:szCs w:val="20"/>
        </w:rPr>
        <w:t xml:space="preserve"> poročila za fazo ŠV in fazo DPN </w:t>
      </w:r>
      <w:r w:rsidRPr="00C15803">
        <w:rPr>
          <w:rFonts w:ascii="Arial" w:hAnsi="Arial" w:cs="Arial"/>
          <w:sz w:val="20"/>
          <w:szCs w:val="20"/>
        </w:rPr>
        <w:t>ter sodelovanje v postopku do sprejema Uredbe o DPN za Letališče Edvarda Rusjana Maribor</w:t>
      </w:r>
      <w:r w:rsidRPr="00C15803">
        <w:rPr>
          <w:rFonts w:ascii="Arial" w:eastAsia="Calibri" w:hAnsi="Arial" w:cs="Arial"/>
          <w:bCs/>
          <w:sz w:val="20"/>
          <w:szCs w:val="20"/>
        </w:rPr>
        <w:t>«.</w:t>
      </w:r>
    </w:p>
    <w:p w14:paraId="3ED80AE4" w14:textId="77777777" w:rsidR="00880492" w:rsidRPr="00C15803" w:rsidRDefault="00880492" w:rsidP="00880492">
      <w:pPr>
        <w:spacing w:line="260" w:lineRule="atLeast"/>
        <w:jc w:val="both"/>
        <w:rPr>
          <w:rFonts w:ascii="Arial" w:eastAsia="Calibri" w:hAnsi="Arial" w:cs="Arial"/>
          <w:b/>
          <w:sz w:val="20"/>
          <w:szCs w:val="20"/>
        </w:rPr>
      </w:pPr>
    </w:p>
    <w:p w14:paraId="0126907E"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3F81E613" w14:textId="77777777" w:rsidR="00880492" w:rsidRPr="00C15803" w:rsidRDefault="00880492" w:rsidP="00880492">
      <w:pPr>
        <w:spacing w:line="260" w:lineRule="atLeast"/>
        <w:jc w:val="both"/>
        <w:rPr>
          <w:rFonts w:ascii="Arial" w:eastAsia="Calibri" w:hAnsi="Arial" w:cs="Arial"/>
          <w:sz w:val="20"/>
          <w:szCs w:val="20"/>
        </w:rPr>
      </w:pPr>
    </w:p>
    <w:p w14:paraId="7564387F"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Podroben opis obsega del je podan v projektni nalogi, ki je sestavni del razpisne dokumentacije.</w:t>
      </w:r>
    </w:p>
    <w:p w14:paraId="20D86463" w14:textId="77777777" w:rsidR="00880492" w:rsidRPr="00C15803" w:rsidRDefault="00880492" w:rsidP="00880492">
      <w:pPr>
        <w:spacing w:line="260" w:lineRule="atLeast"/>
        <w:jc w:val="both"/>
        <w:rPr>
          <w:rFonts w:ascii="Arial" w:eastAsia="Calibri" w:hAnsi="Arial" w:cs="Arial"/>
          <w:sz w:val="20"/>
          <w:szCs w:val="20"/>
        </w:rPr>
      </w:pPr>
    </w:p>
    <w:p w14:paraId="288FF45F"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Izvajalec bo izvršil pogodbena dela v skladu in v obsegu z naslednjimi dokumenti:</w:t>
      </w:r>
    </w:p>
    <w:p w14:paraId="359EA226"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w:t>
      </w:r>
      <w:r>
        <w:rPr>
          <w:rFonts w:ascii="Arial" w:eastAsia="Calibri" w:hAnsi="Arial" w:cs="Arial"/>
          <w:sz w:val="20"/>
          <w:szCs w:val="20"/>
        </w:rPr>
        <w:t xml:space="preserve"> </w:t>
      </w:r>
      <w:r w:rsidRPr="00C15803">
        <w:rPr>
          <w:rFonts w:ascii="Arial" w:eastAsia="Calibri" w:hAnsi="Arial" w:cs="Arial"/>
          <w:sz w:val="20"/>
          <w:szCs w:val="20"/>
        </w:rPr>
        <w:t>pogodbo,</w:t>
      </w:r>
    </w:p>
    <w:p w14:paraId="21BF6A24"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w:t>
      </w:r>
      <w:r>
        <w:rPr>
          <w:rFonts w:ascii="Arial" w:eastAsia="Calibri" w:hAnsi="Arial" w:cs="Arial"/>
          <w:sz w:val="20"/>
          <w:szCs w:val="20"/>
        </w:rPr>
        <w:t xml:space="preserve"> </w:t>
      </w:r>
      <w:r w:rsidRPr="00C15803">
        <w:rPr>
          <w:rFonts w:ascii="Arial" w:eastAsia="Calibri" w:hAnsi="Arial" w:cs="Arial"/>
          <w:sz w:val="20"/>
          <w:szCs w:val="20"/>
        </w:rPr>
        <w:t>ponudbo z dne ………………….. s predračunom izvajalca in vsemi ostalimi prilogami ponudbe ter</w:t>
      </w:r>
    </w:p>
    <w:p w14:paraId="4757B4DB"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w:t>
      </w:r>
      <w:r>
        <w:rPr>
          <w:rFonts w:ascii="Arial" w:eastAsia="Calibri" w:hAnsi="Arial" w:cs="Arial"/>
          <w:sz w:val="20"/>
          <w:szCs w:val="20"/>
        </w:rPr>
        <w:t xml:space="preserve"> </w:t>
      </w:r>
      <w:r w:rsidRPr="00C15803">
        <w:rPr>
          <w:rFonts w:ascii="Arial" w:eastAsia="Calibri" w:hAnsi="Arial" w:cs="Arial"/>
          <w:sz w:val="20"/>
          <w:szCs w:val="20"/>
        </w:rPr>
        <w:t>razpisno dokumentacijo in projektno nalogo s prilogami.</w:t>
      </w:r>
    </w:p>
    <w:p w14:paraId="0AC1FDDE" w14:textId="77777777" w:rsidR="00880492" w:rsidRPr="00C15803" w:rsidRDefault="00880492" w:rsidP="00880492">
      <w:pPr>
        <w:spacing w:line="260" w:lineRule="atLeast"/>
        <w:jc w:val="both"/>
        <w:rPr>
          <w:rFonts w:ascii="Arial" w:eastAsia="Calibri" w:hAnsi="Arial" w:cs="Arial"/>
          <w:b/>
          <w:sz w:val="20"/>
          <w:szCs w:val="20"/>
        </w:rPr>
      </w:pPr>
    </w:p>
    <w:p w14:paraId="4F34EBFD"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II. POGODBENA VREDNOST DEL</w:t>
      </w:r>
    </w:p>
    <w:p w14:paraId="3C4E278C"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1D4FE926" w14:textId="77777777" w:rsidR="00880492" w:rsidRPr="00C15803" w:rsidRDefault="00880492" w:rsidP="00880492">
      <w:pPr>
        <w:spacing w:line="260" w:lineRule="atLeast"/>
        <w:jc w:val="both"/>
        <w:rPr>
          <w:rFonts w:ascii="Arial" w:eastAsia="Calibri" w:hAnsi="Arial" w:cs="Arial"/>
          <w:sz w:val="20"/>
          <w:szCs w:val="20"/>
        </w:rPr>
      </w:pPr>
    </w:p>
    <w:p w14:paraId="1DB00EA1"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Skupna pogodbena vrednost del iz 1. člena te pogodbe znaša:</w:t>
      </w:r>
    </w:p>
    <w:p w14:paraId="062DF655" w14:textId="77777777" w:rsidR="00880492" w:rsidRPr="00C15803" w:rsidRDefault="00880492" w:rsidP="00880492">
      <w:pPr>
        <w:spacing w:line="260" w:lineRule="atLeast"/>
        <w:jc w:val="both"/>
        <w:rPr>
          <w:rFonts w:ascii="Arial" w:eastAsia="Calibri" w:hAnsi="Arial" w:cs="Arial"/>
          <w:sz w:val="20"/>
          <w:szCs w:val="20"/>
        </w:rPr>
      </w:pPr>
    </w:p>
    <w:p w14:paraId="2C4FC511" w14:textId="77777777" w:rsidR="00880492" w:rsidRPr="00C15803" w:rsidRDefault="00880492" w:rsidP="00880492">
      <w:pPr>
        <w:pStyle w:val="Odstavekseznama"/>
        <w:spacing w:line="260" w:lineRule="atLeast"/>
        <w:ind w:left="0"/>
        <w:jc w:val="both"/>
        <w:rPr>
          <w:rFonts w:ascii="Arial" w:eastAsia="Calibri" w:hAnsi="Arial" w:cs="Arial"/>
          <w:sz w:val="20"/>
          <w:szCs w:val="20"/>
        </w:rPr>
      </w:pPr>
      <w:r>
        <w:rPr>
          <w:rFonts w:ascii="Arial" w:eastAsia="Calibri" w:hAnsi="Arial" w:cs="Arial"/>
          <w:sz w:val="20"/>
          <w:szCs w:val="20"/>
        </w:rPr>
        <w:t xml:space="preserve">- </w:t>
      </w:r>
      <w:r w:rsidRPr="00C15803">
        <w:rPr>
          <w:rFonts w:ascii="Arial" w:eastAsia="Calibri" w:hAnsi="Arial" w:cs="Arial"/>
          <w:sz w:val="20"/>
          <w:szCs w:val="20"/>
        </w:rPr>
        <w:t>brez davka na dodano vrednost</w:t>
      </w:r>
      <w:r>
        <w:rPr>
          <w:rFonts w:ascii="Arial" w:eastAsia="Calibri" w:hAnsi="Arial" w:cs="Arial"/>
          <w:sz w:val="20"/>
          <w:szCs w:val="20"/>
        </w:rPr>
        <w:t>:</w:t>
      </w:r>
      <w:r w:rsidRPr="00C15803">
        <w:rPr>
          <w:rFonts w:ascii="Arial" w:eastAsia="Calibri" w:hAnsi="Arial" w:cs="Arial"/>
          <w:sz w:val="20"/>
          <w:szCs w:val="20"/>
        </w:rPr>
        <w:t>_____________ EUR (z besedo</w:t>
      </w:r>
      <w:r>
        <w:rPr>
          <w:rFonts w:ascii="Arial" w:eastAsia="Calibri" w:hAnsi="Arial" w:cs="Arial"/>
          <w:sz w:val="20"/>
          <w:szCs w:val="20"/>
        </w:rPr>
        <w:t>:</w:t>
      </w:r>
      <w:r w:rsidRPr="00C15803">
        <w:rPr>
          <w:rFonts w:ascii="Arial" w:eastAsia="Calibri" w:hAnsi="Arial" w:cs="Arial"/>
          <w:sz w:val="20"/>
          <w:szCs w:val="20"/>
        </w:rPr>
        <w:t xml:space="preserve"> _________________________ ) </w:t>
      </w:r>
    </w:p>
    <w:p w14:paraId="0B47DAC5" w14:textId="77777777" w:rsidR="00880492" w:rsidRDefault="00880492" w:rsidP="00880492">
      <w:pPr>
        <w:spacing w:line="260" w:lineRule="atLeast"/>
        <w:jc w:val="both"/>
        <w:rPr>
          <w:rFonts w:ascii="Arial" w:eastAsia="Calibri" w:hAnsi="Arial" w:cs="Arial"/>
          <w:sz w:val="20"/>
          <w:szCs w:val="20"/>
        </w:rPr>
      </w:pPr>
    </w:p>
    <w:p w14:paraId="5EA076E1" w14:textId="77777777" w:rsidR="00880492"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in</w:t>
      </w:r>
    </w:p>
    <w:p w14:paraId="4CFD823C" w14:textId="77777777" w:rsidR="00880492" w:rsidRDefault="00880492" w:rsidP="00880492">
      <w:pPr>
        <w:spacing w:line="260" w:lineRule="atLeast"/>
        <w:jc w:val="both"/>
        <w:rPr>
          <w:rFonts w:ascii="Arial" w:eastAsia="Calibri" w:hAnsi="Arial" w:cs="Arial"/>
          <w:sz w:val="20"/>
          <w:szCs w:val="20"/>
        </w:rPr>
      </w:pPr>
    </w:p>
    <w:p w14:paraId="347A123D" w14:textId="77777777" w:rsidR="00880492" w:rsidRPr="00C15803" w:rsidRDefault="00880492" w:rsidP="00880492">
      <w:pPr>
        <w:pStyle w:val="Odstavekseznama"/>
        <w:spacing w:line="260" w:lineRule="atLeast"/>
        <w:ind w:left="0"/>
        <w:jc w:val="both"/>
        <w:rPr>
          <w:rFonts w:ascii="Arial" w:eastAsia="Calibri" w:hAnsi="Arial" w:cs="Arial"/>
          <w:sz w:val="20"/>
          <w:szCs w:val="20"/>
        </w:rPr>
      </w:pPr>
      <w:r>
        <w:rPr>
          <w:rFonts w:ascii="Arial" w:eastAsia="Calibri" w:hAnsi="Arial" w:cs="Arial"/>
          <w:sz w:val="20"/>
          <w:szCs w:val="20"/>
        </w:rPr>
        <w:t xml:space="preserve">- </w:t>
      </w:r>
      <w:r w:rsidRPr="00C15803">
        <w:rPr>
          <w:rFonts w:ascii="Arial" w:eastAsia="Calibri" w:hAnsi="Arial" w:cs="Arial"/>
          <w:sz w:val="20"/>
          <w:szCs w:val="20"/>
        </w:rPr>
        <w:t>z davkom na dodano vrednost</w:t>
      </w:r>
      <w:r>
        <w:rPr>
          <w:rFonts w:ascii="Arial" w:eastAsia="Calibri" w:hAnsi="Arial" w:cs="Arial"/>
          <w:sz w:val="20"/>
          <w:szCs w:val="20"/>
        </w:rPr>
        <w:t>:</w:t>
      </w:r>
      <w:r w:rsidRPr="00C15803">
        <w:rPr>
          <w:rFonts w:ascii="Arial" w:eastAsia="Calibri" w:hAnsi="Arial" w:cs="Arial"/>
          <w:sz w:val="20"/>
          <w:szCs w:val="20"/>
        </w:rPr>
        <w:t>_____________ EUR (z besedo</w:t>
      </w:r>
      <w:r>
        <w:rPr>
          <w:rFonts w:ascii="Arial" w:eastAsia="Calibri" w:hAnsi="Arial" w:cs="Arial"/>
          <w:sz w:val="20"/>
          <w:szCs w:val="20"/>
        </w:rPr>
        <w:t>:</w:t>
      </w:r>
      <w:r w:rsidRPr="00C15803">
        <w:rPr>
          <w:rFonts w:ascii="Arial" w:eastAsia="Calibri" w:hAnsi="Arial" w:cs="Arial"/>
          <w:sz w:val="20"/>
          <w:szCs w:val="20"/>
        </w:rPr>
        <w:t xml:space="preserve"> _________________________).</w:t>
      </w:r>
    </w:p>
    <w:p w14:paraId="4A1A6ADA" w14:textId="77777777" w:rsidR="00880492" w:rsidRPr="00C15803" w:rsidRDefault="00880492" w:rsidP="00880492">
      <w:pPr>
        <w:spacing w:line="260" w:lineRule="atLeast"/>
        <w:rPr>
          <w:rFonts w:ascii="Arial" w:eastAsia="Calibri" w:hAnsi="Arial" w:cs="Arial"/>
          <w:sz w:val="20"/>
          <w:szCs w:val="20"/>
        </w:rPr>
      </w:pPr>
      <w:r w:rsidRPr="00C15803">
        <w:rPr>
          <w:rFonts w:ascii="Arial" w:eastAsia="Calibri" w:hAnsi="Arial" w:cs="Arial"/>
          <w:sz w:val="20"/>
          <w:szCs w:val="20"/>
        </w:rPr>
        <w:br w:type="page"/>
      </w:r>
    </w:p>
    <w:p w14:paraId="72820BFA" w14:textId="77777777" w:rsidR="00880492" w:rsidRPr="00C15803" w:rsidRDefault="00880492" w:rsidP="00880492">
      <w:pPr>
        <w:spacing w:line="260" w:lineRule="atLeast"/>
        <w:jc w:val="both"/>
        <w:rPr>
          <w:rFonts w:ascii="Arial" w:eastAsia="Calibri" w:hAnsi="Arial" w:cs="Arial"/>
          <w:sz w:val="20"/>
          <w:szCs w:val="20"/>
        </w:rPr>
      </w:pPr>
    </w:p>
    <w:p w14:paraId="17FC04BA" w14:textId="0B88A8C1" w:rsidR="00880492"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Ponudba izvajalca z dne _________ je sestavni del te pogodbe.</w:t>
      </w:r>
    </w:p>
    <w:p w14:paraId="6F9ACFC2" w14:textId="77777777" w:rsidR="005E6FB0" w:rsidRDefault="005E6FB0" w:rsidP="00880492">
      <w:pPr>
        <w:spacing w:line="260" w:lineRule="atLeast"/>
        <w:jc w:val="both"/>
        <w:rPr>
          <w:rFonts w:ascii="Arial" w:eastAsia="Calibri" w:hAnsi="Arial" w:cs="Arial"/>
          <w:sz w:val="20"/>
          <w:szCs w:val="20"/>
        </w:rPr>
      </w:pPr>
    </w:p>
    <w:p w14:paraId="3A4E1429"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Cene na enoto brez DDV so fiksne za obdobje najmanj 12 mesecev od datuma sklenitve pogodbe. Po preteku tega obdobja se cene lahko usklajujejo z indeksom rasti cen življenjskih potrebščin v Republiki Sloveniji (v nadaljevanju: indeks), vendar ko ta kumulativno preseže 4 %, pri čemer je izhodišče za izračun indeksa indeks, ki je uradno objavljen po preteku tega obdobja. </w:t>
      </w:r>
    </w:p>
    <w:p w14:paraId="60684967" w14:textId="77777777" w:rsidR="00880492" w:rsidRPr="00C15803" w:rsidRDefault="00880492" w:rsidP="00880492">
      <w:pPr>
        <w:spacing w:line="260" w:lineRule="atLeast"/>
        <w:jc w:val="both"/>
        <w:rPr>
          <w:rFonts w:ascii="Arial" w:eastAsia="Calibri" w:hAnsi="Arial" w:cs="Arial"/>
          <w:sz w:val="20"/>
          <w:szCs w:val="20"/>
        </w:rPr>
      </w:pPr>
    </w:p>
    <w:p w14:paraId="1BD4CC76"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Nadaljnja povišanja ali znižanja cen se lahko izvedejo, ko kumulativno povečanje ali zmanjšanje dogovorjenega indeksa cen ponovno preseže 4 % vrednosti od zadnjega povišanja oziroma znižanja cen.</w:t>
      </w:r>
    </w:p>
    <w:p w14:paraId="4DB48EC0" w14:textId="77777777" w:rsidR="00880492" w:rsidRPr="00C15803" w:rsidRDefault="00880492" w:rsidP="00880492">
      <w:pPr>
        <w:spacing w:line="260" w:lineRule="atLeast"/>
        <w:jc w:val="both"/>
        <w:rPr>
          <w:rFonts w:ascii="Arial" w:eastAsia="Calibri" w:hAnsi="Arial" w:cs="Arial"/>
          <w:sz w:val="20"/>
          <w:szCs w:val="20"/>
        </w:rPr>
      </w:pPr>
    </w:p>
    <w:p w14:paraId="22D54B52" w14:textId="451E70B8" w:rsidR="00880492"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Cene se v vseh primerih iz prejšnjega odstavka lahko spremenijo največ v višini </w:t>
      </w:r>
      <w:r>
        <w:rPr>
          <w:rFonts w:ascii="Arial" w:eastAsia="Calibri" w:hAnsi="Arial" w:cs="Arial"/>
          <w:sz w:val="20"/>
          <w:szCs w:val="20"/>
        </w:rPr>
        <w:t>8</w:t>
      </w:r>
      <w:r w:rsidRPr="00C15803">
        <w:rPr>
          <w:rFonts w:ascii="Arial" w:eastAsia="Calibri" w:hAnsi="Arial" w:cs="Arial"/>
          <w:sz w:val="20"/>
          <w:szCs w:val="20"/>
        </w:rPr>
        <w:t>0 % izračunanega indeksa.</w:t>
      </w:r>
      <w:r w:rsidRPr="00BF4EBD">
        <w:t xml:space="preserve"> </w:t>
      </w:r>
      <w:r w:rsidRPr="00BF4EBD">
        <w:rPr>
          <w:rFonts w:ascii="Arial" w:eastAsia="Calibri" w:hAnsi="Arial" w:cs="Arial"/>
          <w:sz w:val="20"/>
          <w:szCs w:val="20"/>
        </w:rPr>
        <w:t>oz. skladno z veljavno zakonodajo</w:t>
      </w:r>
      <w:r w:rsidRPr="00C15803">
        <w:rPr>
          <w:rFonts w:ascii="Arial" w:eastAsia="Calibri" w:hAnsi="Arial" w:cs="Arial"/>
          <w:sz w:val="20"/>
          <w:szCs w:val="20"/>
        </w:rPr>
        <w:t xml:space="preserve"> Vsako spremembo cene bo moral izvajalec utemeljiti, kar bo podlaga za morebitna pogajanja, izvedena pred sklenitvijo aneksa </w:t>
      </w:r>
      <w:r>
        <w:rPr>
          <w:rFonts w:ascii="Arial" w:eastAsia="Calibri" w:hAnsi="Arial" w:cs="Arial"/>
          <w:sz w:val="20"/>
          <w:szCs w:val="20"/>
        </w:rPr>
        <w:t>k</w:t>
      </w:r>
      <w:r w:rsidRPr="00C15803">
        <w:rPr>
          <w:rFonts w:ascii="Arial" w:eastAsia="Calibri" w:hAnsi="Arial" w:cs="Arial"/>
          <w:sz w:val="20"/>
          <w:szCs w:val="20"/>
        </w:rPr>
        <w:t xml:space="preserve"> pogodbi.</w:t>
      </w:r>
    </w:p>
    <w:p w14:paraId="6BB74E05" w14:textId="77777777" w:rsidR="00880492" w:rsidRPr="00C15803" w:rsidRDefault="00880492" w:rsidP="00880492">
      <w:pPr>
        <w:spacing w:line="260" w:lineRule="atLeast"/>
        <w:jc w:val="both"/>
        <w:rPr>
          <w:rFonts w:ascii="Arial" w:eastAsia="Calibri" w:hAnsi="Arial" w:cs="Arial"/>
          <w:sz w:val="20"/>
          <w:szCs w:val="20"/>
        </w:rPr>
      </w:pPr>
    </w:p>
    <w:p w14:paraId="72390FB9" w14:textId="5E803D6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Pogodbena vrednost se obračuna </w:t>
      </w:r>
      <w:r>
        <w:rPr>
          <w:rFonts w:ascii="Arial" w:eastAsia="Calibri" w:hAnsi="Arial" w:cs="Arial"/>
          <w:sz w:val="20"/>
          <w:szCs w:val="20"/>
        </w:rPr>
        <w:t xml:space="preserve">mesečno na podlagi poročila o delu </w:t>
      </w:r>
      <w:r w:rsidRPr="00C15803">
        <w:rPr>
          <w:rFonts w:ascii="Arial" w:eastAsia="Calibri" w:hAnsi="Arial" w:cs="Arial"/>
          <w:sz w:val="20"/>
          <w:szCs w:val="20"/>
        </w:rPr>
        <w:t xml:space="preserve">ter po naročenih in dejansko opravljenih </w:t>
      </w:r>
      <w:r w:rsidRPr="005E6FB0">
        <w:rPr>
          <w:rFonts w:ascii="Arial" w:eastAsia="Calibri" w:hAnsi="Arial" w:cs="Arial"/>
          <w:sz w:val="20"/>
          <w:szCs w:val="20"/>
        </w:rPr>
        <w:t xml:space="preserve">urah iz postavk št. </w:t>
      </w:r>
      <w:r w:rsidR="001831D1" w:rsidRPr="005E6FB0">
        <w:rPr>
          <w:rFonts w:ascii="Arial" w:eastAsia="Calibri" w:hAnsi="Arial" w:cs="Arial"/>
          <w:sz w:val="20"/>
          <w:szCs w:val="20"/>
        </w:rPr>
        <w:t>7, 8 in 9</w:t>
      </w:r>
      <w:r w:rsidRPr="005E6FB0">
        <w:rPr>
          <w:rFonts w:ascii="Arial" w:eastAsia="Calibri" w:hAnsi="Arial" w:cs="Arial"/>
          <w:sz w:val="20"/>
          <w:szCs w:val="20"/>
        </w:rPr>
        <w:t xml:space="preserve"> ponudbenega predračuna.</w:t>
      </w:r>
    </w:p>
    <w:p w14:paraId="121D1A6E" w14:textId="77777777" w:rsidR="00880492" w:rsidRPr="00C15803" w:rsidRDefault="00880492" w:rsidP="00880492">
      <w:pPr>
        <w:spacing w:line="260" w:lineRule="atLeast"/>
        <w:jc w:val="both"/>
        <w:rPr>
          <w:rFonts w:ascii="Arial" w:eastAsia="Calibri" w:hAnsi="Arial" w:cs="Arial"/>
          <w:strike/>
          <w:sz w:val="20"/>
          <w:szCs w:val="20"/>
        </w:rPr>
      </w:pPr>
    </w:p>
    <w:p w14:paraId="018BA8EF"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Naročnik si pridržuje pravico, da ne naroči celotne količine pogodbenih del, odvisno od razpoložljivih finančnih sredstev in dejanskih potreb.</w:t>
      </w:r>
    </w:p>
    <w:p w14:paraId="65DC8A6D" w14:textId="77777777" w:rsidR="00880492" w:rsidRPr="00C15803" w:rsidRDefault="00880492" w:rsidP="00880492">
      <w:pPr>
        <w:spacing w:line="260" w:lineRule="atLeast"/>
        <w:jc w:val="both"/>
        <w:rPr>
          <w:rFonts w:ascii="Arial" w:eastAsia="Calibri" w:hAnsi="Arial" w:cs="Arial"/>
          <w:sz w:val="20"/>
          <w:szCs w:val="20"/>
        </w:rPr>
      </w:pPr>
    </w:p>
    <w:p w14:paraId="58B75AE1"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Če izvajalec ne izvrši pogodbene obveznosti v skladu s pogodbo in razpisno ter ponudbeno dokumentacijo, lahko naročnik odstopi od pogodbe in zahteva odškodnino ali zniža pogodbeno ceno.</w:t>
      </w:r>
    </w:p>
    <w:p w14:paraId="0D264288" w14:textId="77777777" w:rsidR="00880492" w:rsidRPr="00C15803" w:rsidRDefault="00880492" w:rsidP="00880492">
      <w:pPr>
        <w:spacing w:line="260" w:lineRule="atLeast"/>
        <w:jc w:val="both"/>
        <w:rPr>
          <w:rFonts w:ascii="Arial" w:eastAsia="Calibri" w:hAnsi="Arial" w:cs="Arial"/>
          <w:sz w:val="20"/>
          <w:szCs w:val="20"/>
        </w:rPr>
      </w:pPr>
    </w:p>
    <w:p w14:paraId="0FD31840"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III. IZVEDBENI ROK</w:t>
      </w:r>
    </w:p>
    <w:p w14:paraId="3056159C" w14:textId="77777777" w:rsidR="00880492" w:rsidRPr="00C15803" w:rsidRDefault="00880492" w:rsidP="00880492">
      <w:pPr>
        <w:spacing w:line="260" w:lineRule="atLeast"/>
        <w:jc w:val="both"/>
        <w:rPr>
          <w:rFonts w:ascii="Arial" w:eastAsia="Calibri" w:hAnsi="Arial" w:cs="Arial"/>
          <w:b/>
          <w:sz w:val="20"/>
          <w:szCs w:val="20"/>
        </w:rPr>
      </w:pPr>
    </w:p>
    <w:p w14:paraId="7187CAA6"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01763F5D" w14:textId="77777777" w:rsidR="00880492" w:rsidRPr="00C15803" w:rsidRDefault="00880492" w:rsidP="00880492">
      <w:pPr>
        <w:spacing w:line="260" w:lineRule="atLeast"/>
        <w:jc w:val="both"/>
        <w:rPr>
          <w:rFonts w:ascii="Arial" w:eastAsia="Calibri" w:hAnsi="Arial" w:cs="Arial"/>
          <w:sz w:val="20"/>
          <w:szCs w:val="20"/>
        </w:rPr>
      </w:pPr>
    </w:p>
    <w:p w14:paraId="30698C68" w14:textId="66FE51F7" w:rsidR="00880492" w:rsidRPr="00C15803" w:rsidRDefault="00880492" w:rsidP="00880492">
      <w:pPr>
        <w:spacing w:line="260" w:lineRule="atLeast"/>
        <w:jc w:val="both"/>
        <w:rPr>
          <w:rFonts w:ascii="Arial" w:hAnsi="Arial" w:cs="Arial"/>
          <w:strike/>
          <w:sz w:val="20"/>
          <w:szCs w:val="20"/>
        </w:rPr>
      </w:pPr>
      <w:r w:rsidRPr="00C15803">
        <w:rPr>
          <w:rFonts w:ascii="Arial" w:hAnsi="Arial" w:cs="Arial"/>
          <w:sz w:val="20"/>
          <w:szCs w:val="20"/>
        </w:rPr>
        <w:t>Izvajalec se zavezuje, da bo pričel s pogodbenimi deli takoj po uvedbi v delo.</w:t>
      </w:r>
    </w:p>
    <w:p w14:paraId="5C3C3F68" w14:textId="77777777" w:rsidR="00880492" w:rsidRPr="00C15803" w:rsidRDefault="00880492" w:rsidP="00880492">
      <w:pPr>
        <w:spacing w:line="260" w:lineRule="atLeast"/>
        <w:jc w:val="both"/>
        <w:rPr>
          <w:rFonts w:ascii="Arial" w:hAnsi="Arial" w:cs="Arial"/>
          <w:b/>
          <w:bCs/>
          <w:sz w:val="20"/>
          <w:szCs w:val="20"/>
        </w:rPr>
      </w:pPr>
    </w:p>
    <w:p w14:paraId="0E596505" w14:textId="661CF0E7" w:rsidR="00880492" w:rsidRDefault="00880492" w:rsidP="00880492">
      <w:pPr>
        <w:spacing w:line="260" w:lineRule="atLeast"/>
        <w:jc w:val="both"/>
        <w:rPr>
          <w:rFonts w:ascii="Arial" w:hAnsi="Arial" w:cs="Arial"/>
          <w:sz w:val="20"/>
          <w:szCs w:val="20"/>
        </w:rPr>
      </w:pPr>
      <w:r w:rsidRPr="00C15803">
        <w:rPr>
          <w:rFonts w:ascii="Arial" w:hAnsi="Arial" w:cs="Arial"/>
          <w:sz w:val="20"/>
          <w:szCs w:val="20"/>
        </w:rPr>
        <w:t xml:space="preserve">Pogodba </w:t>
      </w:r>
      <w:r w:rsidR="009B0713">
        <w:rPr>
          <w:rFonts w:ascii="Arial" w:hAnsi="Arial" w:cs="Arial"/>
          <w:sz w:val="20"/>
          <w:szCs w:val="20"/>
        </w:rPr>
        <w:t>je</w:t>
      </w:r>
      <w:r w:rsidRPr="00C15803">
        <w:rPr>
          <w:rFonts w:ascii="Arial" w:hAnsi="Arial" w:cs="Arial"/>
          <w:sz w:val="20"/>
          <w:szCs w:val="20"/>
        </w:rPr>
        <w:t xml:space="preserve"> sklenjena za obdobje </w:t>
      </w:r>
      <w:r w:rsidR="006A3519">
        <w:rPr>
          <w:rFonts w:ascii="Arial" w:hAnsi="Arial" w:cs="Arial"/>
          <w:sz w:val="20"/>
          <w:szCs w:val="20"/>
        </w:rPr>
        <w:t>37</w:t>
      </w:r>
      <w:r w:rsidRPr="00C15803">
        <w:rPr>
          <w:rFonts w:ascii="Arial" w:hAnsi="Arial" w:cs="Arial"/>
          <w:sz w:val="20"/>
          <w:szCs w:val="20"/>
        </w:rPr>
        <w:t xml:space="preserve"> mesecev </w:t>
      </w:r>
      <w:r>
        <w:rPr>
          <w:rFonts w:ascii="Arial" w:hAnsi="Arial" w:cs="Arial"/>
          <w:sz w:val="20"/>
          <w:szCs w:val="20"/>
        </w:rPr>
        <w:t xml:space="preserve">od podpisa pogodbe. </w:t>
      </w:r>
    </w:p>
    <w:p w14:paraId="16851FB9" w14:textId="77777777" w:rsidR="00880492" w:rsidRDefault="00880492" w:rsidP="00880492">
      <w:pPr>
        <w:spacing w:line="260" w:lineRule="atLeast"/>
        <w:jc w:val="both"/>
        <w:rPr>
          <w:rFonts w:ascii="Arial" w:hAnsi="Arial" w:cs="Arial"/>
          <w:sz w:val="20"/>
          <w:szCs w:val="20"/>
        </w:rPr>
      </w:pPr>
    </w:p>
    <w:p w14:paraId="0C1ECACF" w14:textId="77777777" w:rsidR="00880492" w:rsidRPr="00C15803" w:rsidRDefault="00880492" w:rsidP="00880492">
      <w:pPr>
        <w:spacing w:line="260" w:lineRule="atLeast"/>
        <w:jc w:val="both"/>
        <w:rPr>
          <w:rFonts w:ascii="Arial" w:hAnsi="Arial" w:cs="Arial"/>
          <w:bCs/>
          <w:sz w:val="20"/>
          <w:szCs w:val="20"/>
        </w:rPr>
      </w:pPr>
      <w:r w:rsidRPr="00C15803">
        <w:rPr>
          <w:rFonts w:ascii="Arial" w:hAnsi="Arial" w:cs="Arial"/>
          <w:sz w:val="20"/>
          <w:szCs w:val="20"/>
        </w:rPr>
        <w:t>Roki posameznih aktivnosti so razvidni iz projektne naloge.</w:t>
      </w:r>
    </w:p>
    <w:p w14:paraId="14572F6F" w14:textId="77777777" w:rsidR="00880492" w:rsidRDefault="00880492" w:rsidP="00880492">
      <w:pPr>
        <w:spacing w:line="260" w:lineRule="atLeast"/>
        <w:jc w:val="both"/>
        <w:rPr>
          <w:rFonts w:ascii="Arial" w:hAnsi="Arial" w:cs="Arial"/>
          <w:bCs/>
          <w:sz w:val="20"/>
          <w:szCs w:val="20"/>
        </w:rPr>
      </w:pPr>
    </w:p>
    <w:p w14:paraId="6FC36CB2" w14:textId="77777777" w:rsidR="00880492" w:rsidRDefault="00880492" w:rsidP="00880492">
      <w:pPr>
        <w:spacing w:line="260" w:lineRule="atLeast"/>
        <w:jc w:val="both"/>
        <w:rPr>
          <w:rFonts w:ascii="Arial" w:hAnsi="Arial" w:cs="Arial"/>
          <w:bCs/>
          <w:sz w:val="20"/>
          <w:szCs w:val="20"/>
        </w:rPr>
      </w:pPr>
      <w:r>
        <w:rPr>
          <w:rFonts w:ascii="Arial" w:hAnsi="Arial" w:cs="Arial"/>
          <w:bCs/>
          <w:sz w:val="20"/>
          <w:szCs w:val="20"/>
        </w:rPr>
        <w:t>Pogodba velja do izpolnitve vseh pogodbenih obveznosti.</w:t>
      </w:r>
    </w:p>
    <w:p w14:paraId="372DCB6C" w14:textId="77777777" w:rsidR="00880492" w:rsidRPr="00C15803" w:rsidRDefault="00880492" w:rsidP="00880492">
      <w:pPr>
        <w:spacing w:line="260" w:lineRule="atLeast"/>
        <w:jc w:val="both"/>
        <w:rPr>
          <w:rFonts w:ascii="Arial" w:hAnsi="Arial" w:cs="Arial"/>
          <w:bCs/>
          <w:sz w:val="20"/>
          <w:szCs w:val="20"/>
        </w:rPr>
      </w:pPr>
    </w:p>
    <w:p w14:paraId="72E1B14B"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IV. OBVEZNOSTI IN ODGOVORNOSTI IZVAJALCA</w:t>
      </w:r>
    </w:p>
    <w:p w14:paraId="575B79E3" w14:textId="77777777" w:rsidR="00880492" w:rsidRPr="00C15803" w:rsidRDefault="00880492" w:rsidP="00880492">
      <w:pPr>
        <w:spacing w:line="260" w:lineRule="atLeast"/>
        <w:jc w:val="both"/>
        <w:rPr>
          <w:rFonts w:ascii="Arial" w:eastAsia="Calibri" w:hAnsi="Arial" w:cs="Arial"/>
          <w:sz w:val="20"/>
          <w:szCs w:val="20"/>
        </w:rPr>
      </w:pPr>
    </w:p>
    <w:p w14:paraId="6B5FEC2E"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59F47E12" w14:textId="77777777" w:rsidR="00880492" w:rsidRPr="00C15803" w:rsidRDefault="00880492" w:rsidP="00880492">
      <w:pPr>
        <w:spacing w:line="260" w:lineRule="atLeast"/>
        <w:jc w:val="both"/>
        <w:rPr>
          <w:rFonts w:ascii="Arial" w:eastAsia="Calibri" w:hAnsi="Arial" w:cs="Arial"/>
          <w:sz w:val="20"/>
          <w:szCs w:val="20"/>
        </w:rPr>
      </w:pPr>
    </w:p>
    <w:p w14:paraId="13955EF8"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S to pogodbo se izvajalec zaveže opraviti v pogodbi določene storitve.</w:t>
      </w:r>
    </w:p>
    <w:p w14:paraId="64690F2E"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p>
    <w:p w14:paraId="2D7855AB"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 xml:space="preserve">Izvajalec se obvezuje, da bo:  </w:t>
      </w:r>
    </w:p>
    <w:p w14:paraId="7C7B418E" w14:textId="77777777" w:rsidR="00880492"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 xml:space="preserve">izvajal storitve po tej pogodbi po pravilih stroke, v skladu z navodili naročnika, s skrbnostjo dobrega gospodarja in v pogodbenem roku; </w:t>
      </w:r>
    </w:p>
    <w:p w14:paraId="1F8EECE2" w14:textId="77777777" w:rsidR="00880492"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 xml:space="preserve">pri izvajanju pogodbenih obveznosti uporabljal napredne tehnologije in metode glede na opremljenost naročnika;  </w:t>
      </w:r>
    </w:p>
    <w:p w14:paraId="49225D2A" w14:textId="77777777" w:rsidR="00880492"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takoj pisno opozoril naročnika na okoliščine (tekoče probleme, nastale situacije), ki bi lahko otežile ali onemogočile kvalitetno, pravilno in pravočasno izvedbo storitev;</w:t>
      </w:r>
    </w:p>
    <w:p w14:paraId="465CDD8A" w14:textId="77777777" w:rsidR="00880492"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 xml:space="preserve">zagotovil, da bodo dela, prevzeta s to pogodbo, izvajali strokovni kadri, ki jih je navedel v ponudbi; </w:t>
      </w:r>
    </w:p>
    <w:p w14:paraId="73ABC355" w14:textId="77777777" w:rsidR="00880492" w:rsidRPr="005B1430"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t>v primeru zamenjave v ponudbi nominiranih strokovnih kadrov predložil ustrezna dokazila o izpolnjevanju pogojev</w:t>
      </w:r>
      <w:r>
        <w:rPr>
          <w:rFonts w:ascii="Arial" w:hAnsi="Arial" w:cs="Arial"/>
          <w:sz w:val="20"/>
          <w:szCs w:val="20"/>
        </w:rPr>
        <w:t xml:space="preserve"> in meril</w:t>
      </w:r>
      <w:r w:rsidRPr="005B1430">
        <w:rPr>
          <w:rFonts w:ascii="Arial" w:hAnsi="Arial" w:cs="Arial"/>
          <w:sz w:val="20"/>
          <w:szCs w:val="20"/>
        </w:rPr>
        <w:t xml:space="preserve"> iz razpisne dokumentacije, strokovni kader pa zamenjal le po predhodnem soglasju naročnika;</w:t>
      </w:r>
    </w:p>
    <w:p w14:paraId="1F7189AB" w14:textId="77777777" w:rsidR="00880492" w:rsidRPr="005B1430"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lastRenderedPageBreak/>
        <w:t>zagotovil, da bo vodja projekta prisoten na vseh sestankih. Izjemoma, ob predhodnem dogovoru z naročnikom, je lahko tudi odsoten, vendar ga mora v tem primeru ustrezno zastopati kateri od ostalih članov interdisciplinarne delovne skupine, ki so bili nominirani v ponudbi;</w:t>
      </w:r>
    </w:p>
    <w:p w14:paraId="61BB2D46" w14:textId="44D3BAA9" w:rsidR="00880492" w:rsidRPr="005B1430"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t xml:space="preserve">zagotovil, da bodo </w:t>
      </w:r>
      <w:r w:rsidR="001831D1">
        <w:rPr>
          <w:rFonts w:ascii="Arial" w:hAnsi="Arial" w:cs="Arial"/>
          <w:sz w:val="20"/>
          <w:szCs w:val="20"/>
        </w:rPr>
        <w:t>odgovorni vodja naloge</w:t>
      </w:r>
      <w:r w:rsidRPr="005B1430">
        <w:rPr>
          <w:rFonts w:ascii="Arial" w:hAnsi="Arial" w:cs="Arial"/>
          <w:sz w:val="20"/>
          <w:szCs w:val="20"/>
        </w:rPr>
        <w:t xml:space="preserve"> ter celotna delovna skupina v primeru zahteve naročnika prisotni na vseh delovnih sestankih;</w:t>
      </w:r>
    </w:p>
    <w:p w14:paraId="64C4D38F" w14:textId="77777777" w:rsidR="00880492" w:rsidRPr="005B1430"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t>zagotovil, da bo komunikacija z naročnikom ves čas izvajanja pogodbenih del potekala v slovenskem jeziku;</w:t>
      </w:r>
    </w:p>
    <w:p w14:paraId="6DF4FBD3" w14:textId="77777777" w:rsidR="00880492" w:rsidRPr="005B1430"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sz w:val="20"/>
          <w:szCs w:val="20"/>
        </w:rPr>
        <w:t>vso dokumentacijo pripravil in izdelal v slovenskem jeziku;</w:t>
      </w:r>
    </w:p>
    <w:p w14:paraId="6A6DB68D" w14:textId="77777777" w:rsidR="00880492"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 xml:space="preserve">omogočal ustrezen nadzor naročniku;  </w:t>
      </w:r>
    </w:p>
    <w:p w14:paraId="0E012474" w14:textId="77777777" w:rsidR="00880492"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plačal pogodbeno kazen, kot je določena v tej pogodbi, v primeru zamude, ki bo nastala po izključni krivdi izvajalca;</w:t>
      </w:r>
    </w:p>
    <w:p w14:paraId="5CE038D3" w14:textId="77777777" w:rsidR="00880492" w:rsidRPr="005B1430" w:rsidRDefault="00880492" w:rsidP="00880492">
      <w:pPr>
        <w:pStyle w:val="Odstavekseznama"/>
        <w:numPr>
          <w:ilvl w:val="0"/>
          <w:numId w:val="11"/>
        </w:numPr>
        <w:autoSpaceDE w:val="0"/>
        <w:autoSpaceDN w:val="0"/>
        <w:adjustRightInd w:val="0"/>
        <w:spacing w:line="260" w:lineRule="atLeast"/>
        <w:jc w:val="both"/>
        <w:rPr>
          <w:rFonts w:ascii="Arial" w:hAnsi="Arial" w:cs="Arial"/>
          <w:color w:val="000000"/>
          <w:sz w:val="20"/>
          <w:szCs w:val="20"/>
        </w:rPr>
      </w:pPr>
      <w:r w:rsidRPr="005B1430">
        <w:rPr>
          <w:rFonts w:ascii="Arial" w:hAnsi="Arial" w:cs="Arial"/>
          <w:color w:val="000000"/>
          <w:sz w:val="20"/>
          <w:szCs w:val="20"/>
        </w:rPr>
        <w:t>upošteval ostale obveznosti izvajalca, določene v projektni nalogi.</w:t>
      </w:r>
    </w:p>
    <w:p w14:paraId="20F0E9D2"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trike/>
          <w:sz w:val="20"/>
          <w:szCs w:val="20"/>
        </w:rPr>
      </w:pPr>
    </w:p>
    <w:p w14:paraId="5546D7BB"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Način izvedbe storitev sme izvajalec izbrati v skladu s svojo strokovno presojo, če ga ne določi naročnik ali če iz vsebine in namena naročila ne izhaja kaj drugega.</w:t>
      </w:r>
    </w:p>
    <w:p w14:paraId="19CF14DA"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p>
    <w:p w14:paraId="385FA299"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7ED9249"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p>
    <w:p w14:paraId="0011D809"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79978C2" w14:textId="77777777" w:rsidR="00880492" w:rsidRPr="00C15803" w:rsidRDefault="00880492" w:rsidP="00880492">
      <w:pPr>
        <w:spacing w:line="260" w:lineRule="atLeast"/>
        <w:jc w:val="both"/>
        <w:rPr>
          <w:rFonts w:ascii="Arial" w:eastAsia="Calibri" w:hAnsi="Arial" w:cs="Arial"/>
          <w:sz w:val="20"/>
          <w:szCs w:val="20"/>
        </w:rPr>
      </w:pPr>
    </w:p>
    <w:p w14:paraId="65BA79C0"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V. OBVEZNOSTI IN ODGOVORNOSTI NAROČNIKA</w:t>
      </w:r>
    </w:p>
    <w:p w14:paraId="3DDDA8F8" w14:textId="77777777" w:rsidR="00880492" w:rsidRPr="00C15803" w:rsidRDefault="00880492" w:rsidP="00880492">
      <w:pPr>
        <w:spacing w:line="260" w:lineRule="atLeast"/>
        <w:jc w:val="both"/>
        <w:rPr>
          <w:rFonts w:ascii="Arial" w:eastAsia="Calibri" w:hAnsi="Arial" w:cs="Arial"/>
          <w:sz w:val="20"/>
          <w:szCs w:val="20"/>
        </w:rPr>
      </w:pPr>
    </w:p>
    <w:p w14:paraId="7BA81359"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79FB34B1" w14:textId="77777777" w:rsidR="00880492" w:rsidRPr="00C15803" w:rsidRDefault="00880492" w:rsidP="00880492">
      <w:pPr>
        <w:spacing w:line="260" w:lineRule="atLeast"/>
        <w:jc w:val="both"/>
        <w:rPr>
          <w:rFonts w:ascii="Arial" w:eastAsia="Calibri" w:hAnsi="Arial" w:cs="Arial"/>
          <w:sz w:val="20"/>
          <w:szCs w:val="20"/>
        </w:rPr>
      </w:pPr>
    </w:p>
    <w:p w14:paraId="352151C7"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S to pogodbo se naročnik zaveže, da bo za opravljena dela po tej pogodbi izvajalcu plačal pogodbeno ceno oziroma posamezne količine dejansko opravljenega dela.</w:t>
      </w:r>
    </w:p>
    <w:p w14:paraId="5A4B1349" w14:textId="77777777" w:rsidR="00880492" w:rsidRPr="00C15803" w:rsidRDefault="00880492" w:rsidP="00880492">
      <w:pPr>
        <w:tabs>
          <w:tab w:val="center" w:pos="4320"/>
          <w:tab w:val="right" w:pos="8640"/>
        </w:tabs>
        <w:spacing w:line="260" w:lineRule="atLeast"/>
        <w:jc w:val="both"/>
        <w:rPr>
          <w:rFonts w:ascii="Arial" w:hAnsi="Arial" w:cs="Arial"/>
          <w:sz w:val="20"/>
          <w:szCs w:val="20"/>
        </w:rPr>
      </w:pPr>
    </w:p>
    <w:p w14:paraId="0D2FC91D"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 xml:space="preserve">Naročnik se obvezuje, da bo: </w:t>
      </w:r>
    </w:p>
    <w:p w14:paraId="7D431F18" w14:textId="77777777" w:rsidR="00880492" w:rsidRDefault="00880492" w:rsidP="00880492">
      <w:pPr>
        <w:pStyle w:val="Odstavekseznama"/>
        <w:numPr>
          <w:ilvl w:val="0"/>
          <w:numId w:val="59"/>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 xml:space="preserve">izpolnjeval vse predvidene obveznosti v rokih in na predviden način;  </w:t>
      </w:r>
    </w:p>
    <w:p w14:paraId="130CD974" w14:textId="77777777" w:rsidR="00880492" w:rsidRDefault="00880492" w:rsidP="00880492">
      <w:pPr>
        <w:pStyle w:val="Odstavekseznama"/>
        <w:numPr>
          <w:ilvl w:val="0"/>
          <w:numId w:val="59"/>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 xml:space="preserve">zagotovil razpoložljivost potrebnih človeških, informacijskih in finančnih virov;  </w:t>
      </w:r>
    </w:p>
    <w:p w14:paraId="6EFEE2D2" w14:textId="77777777" w:rsidR="00880492" w:rsidRDefault="00880492" w:rsidP="00880492">
      <w:pPr>
        <w:pStyle w:val="Odstavekseznama"/>
        <w:numPr>
          <w:ilvl w:val="0"/>
          <w:numId w:val="59"/>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izvajalcu omogočil dostop do dokumentacije, ki jo ima na razpolago in je potrebna za izvedbo prevzetih storitev;</w:t>
      </w:r>
    </w:p>
    <w:p w14:paraId="43508E85" w14:textId="77777777" w:rsidR="00880492" w:rsidRDefault="00880492" w:rsidP="00880492">
      <w:pPr>
        <w:pStyle w:val="Odstavekseznama"/>
        <w:numPr>
          <w:ilvl w:val="0"/>
          <w:numId w:val="59"/>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izvajalcu nudil prostor na sedežu naročnika z ustrezno opremo za potrebe koordinacije projekta z naročnikom;</w:t>
      </w:r>
    </w:p>
    <w:p w14:paraId="04786474" w14:textId="77777777" w:rsidR="00880492" w:rsidRPr="006D11BD" w:rsidRDefault="00880492" w:rsidP="00880492">
      <w:pPr>
        <w:pStyle w:val="Odstavekseznama"/>
        <w:numPr>
          <w:ilvl w:val="0"/>
          <w:numId w:val="59"/>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plačeval naročene storitve v dogovorjenih rokih.</w:t>
      </w:r>
    </w:p>
    <w:p w14:paraId="19B26B58" w14:textId="77777777" w:rsidR="00880492" w:rsidRDefault="00880492" w:rsidP="00880492">
      <w:pPr>
        <w:spacing w:line="260" w:lineRule="atLeast"/>
        <w:jc w:val="both"/>
        <w:rPr>
          <w:rFonts w:ascii="Arial" w:eastAsia="Calibri" w:hAnsi="Arial" w:cs="Arial"/>
          <w:b/>
          <w:sz w:val="20"/>
          <w:szCs w:val="20"/>
        </w:rPr>
      </w:pPr>
    </w:p>
    <w:p w14:paraId="6CCCC118"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VI. PREVZEM POGODBENEGA DELA</w:t>
      </w:r>
    </w:p>
    <w:p w14:paraId="0618A36B" w14:textId="77777777" w:rsidR="00880492" w:rsidRPr="00C15803" w:rsidRDefault="00880492" w:rsidP="00880492">
      <w:pPr>
        <w:spacing w:line="260" w:lineRule="atLeast"/>
        <w:jc w:val="both"/>
        <w:rPr>
          <w:rFonts w:ascii="Arial" w:eastAsia="Calibri" w:hAnsi="Arial" w:cs="Arial"/>
          <w:sz w:val="20"/>
          <w:szCs w:val="20"/>
        </w:rPr>
      </w:pPr>
    </w:p>
    <w:p w14:paraId="7A41F059"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4EAE742D" w14:textId="77777777" w:rsidR="00880492" w:rsidRPr="00C15803" w:rsidRDefault="00880492" w:rsidP="00880492">
      <w:pPr>
        <w:spacing w:line="260" w:lineRule="atLeast"/>
        <w:jc w:val="both"/>
        <w:rPr>
          <w:rFonts w:ascii="Arial" w:eastAsia="Calibri" w:hAnsi="Arial" w:cs="Arial"/>
          <w:sz w:val="20"/>
          <w:szCs w:val="20"/>
        </w:rPr>
      </w:pPr>
    </w:p>
    <w:p w14:paraId="15ABC747"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Prevzem izvršenega pogodbenega dela obsega:</w:t>
      </w:r>
    </w:p>
    <w:p w14:paraId="7A08BBF7" w14:textId="77777777" w:rsidR="00880492" w:rsidRDefault="00880492" w:rsidP="00880492">
      <w:pPr>
        <w:pStyle w:val="Odstavekseznama"/>
        <w:numPr>
          <w:ilvl w:val="0"/>
          <w:numId w:val="60"/>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pregled oddanega dela s strani naročnika,</w:t>
      </w:r>
    </w:p>
    <w:p w14:paraId="3C1FF661" w14:textId="77777777" w:rsidR="00880492" w:rsidRDefault="00880492" w:rsidP="00880492">
      <w:pPr>
        <w:pStyle w:val="Odstavekseznama"/>
        <w:numPr>
          <w:ilvl w:val="0"/>
          <w:numId w:val="60"/>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odpravo napak oziroma pomanjkljivosti v roku in po navodilih naročnika in</w:t>
      </w:r>
    </w:p>
    <w:p w14:paraId="313BC6A0" w14:textId="77777777" w:rsidR="00880492" w:rsidRPr="006D11BD" w:rsidRDefault="00880492" w:rsidP="00880492">
      <w:pPr>
        <w:pStyle w:val="Odstavekseznama"/>
        <w:numPr>
          <w:ilvl w:val="0"/>
          <w:numId w:val="60"/>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dokončni kvalitativni prevzem izvršenega dela.</w:t>
      </w:r>
    </w:p>
    <w:p w14:paraId="5D3FA45E" w14:textId="77777777" w:rsidR="00880492" w:rsidRDefault="00880492" w:rsidP="00880492">
      <w:pPr>
        <w:spacing w:line="260" w:lineRule="atLeast"/>
        <w:jc w:val="both"/>
        <w:rPr>
          <w:rFonts w:ascii="Arial" w:hAnsi="Arial" w:cs="Arial"/>
          <w:sz w:val="20"/>
          <w:szCs w:val="20"/>
        </w:rPr>
      </w:pPr>
    </w:p>
    <w:p w14:paraId="6D91857C"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Prevzem izvršenega pogodbenega dela obsega oddajo izdelane končne verzije posameznih gradiv za posamezno fazo v številu in obliki kot izhaja iz projektne naloge. Prevzem se izvede in evidentira na sedežu naročnika ali v skladu z dogovorom z naročnikom.</w:t>
      </w:r>
    </w:p>
    <w:p w14:paraId="02BAD000" w14:textId="77777777" w:rsidR="00880492" w:rsidRPr="00C15803" w:rsidRDefault="00880492" w:rsidP="00880492">
      <w:pPr>
        <w:spacing w:line="260" w:lineRule="atLeast"/>
        <w:jc w:val="both"/>
        <w:rPr>
          <w:rFonts w:ascii="Arial" w:hAnsi="Arial" w:cs="Arial"/>
          <w:sz w:val="20"/>
          <w:szCs w:val="20"/>
        </w:rPr>
      </w:pPr>
    </w:p>
    <w:p w14:paraId="53CA3D7B"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 xml:space="preserve">Izvajalec se obveže, da bo ob dokončnem kvalitativnem prevzemu izvršenega dela predal naročniku vso dokumentacijo o storitvah in izdelkih.  </w:t>
      </w:r>
    </w:p>
    <w:p w14:paraId="10A57B58"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p>
    <w:p w14:paraId="3779996A"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trike/>
          <w:color w:val="000000"/>
          <w:sz w:val="20"/>
          <w:szCs w:val="20"/>
        </w:rPr>
      </w:pPr>
      <w:r w:rsidRPr="00C15803">
        <w:rPr>
          <w:rFonts w:ascii="Arial" w:hAnsi="Arial" w:cs="Arial"/>
          <w:sz w:val="20"/>
          <w:szCs w:val="20"/>
        </w:rPr>
        <w:t xml:space="preserve">Preverjanje kvalitete in obsega realizacije predmeta pogodbe izvaja naročnik, ki po potrebi, za posamezne naloge predmeta, lahko organizira komisijo. </w:t>
      </w:r>
    </w:p>
    <w:p w14:paraId="4EFF450F" w14:textId="77777777" w:rsidR="00880492" w:rsidRPr="00C15803" w:rsidRDefault="00880492" w:rsidP="00880492">
      <w:pPr>
        <w:spacing w:line="260" w:lineRule="atLeast"/>
        <w:jc w:val="both"/>
        <w:rPr>
          <w:rFonts w:ascii="Arial" w:hAnsi="Arial" w:cs="Arial"/>
          <w:sz w:val="20"/>
          <w:szCs w:val="20"/>
        </w:rPr>
      </w:pPr>
    </w:p>
    <w:p w14:paraId="32092A37"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Rezultati teh preverjanj morajo biti dokumentirani in so tudi pogoj za realizacijo plačil. Dokumentiranje je lahko v pisni ali elektronski obliki.</w:t>
      </w:r>
    </w:p>
    <w:p w14:paraId="24A54AB0" w14:textId="77777777" w:rsidR="00880492" w:rsidRPr="00C15803" w:rsidRDefault="00880492" w:rsidP="00880492">
      <w:pPr>
        <w:spacing w:line="260" w:lineRule="atLeast"/>
        <w:jc w:val="both"/>
        <w:rPr>
          <w:rFonts w:ascii="Arial" w:hAnsi="Arial" w:cs="Arial"/>
          <w:sz w:val="20"/>
          <w:szCs w:val="20"/>
        </w:rPr>
      </w:pPr>
    </w:p>
    <w:p w14:paraId="742EF915"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VII. POROČANJE</w:t>
      </w:r>
    </w:p>
    <w:p w14:paraId="49168ED8" w14:textId="77777777" w:rsidR="00880492" w:rsidRPr="00C15803" w:rsidRDefault="00880492" w:rsidP="00880492">
      <w:pPr>
        <w:keepNext/>
        <w:numPr>
          <w:ilvl w:val="0"/>
          <w:numId w:val="30"/>
        </w:numPr>
        <w:tabs>
          <w:tab w:val="num" w:pos="16087"/>
        </w:tabs>
        <w:spacing w:line="260" w:lineRule="atLeast"/>
        <w:jc w:val="center"/>
        <w:rPr>
          <w:rFonts w:ascii="Arial" w:hAnsi="Arial" w:cs="Arial"/>
          <w:sz w:val="20"/>
          <w:szCs w:val="20"/>
        </w:rPr>
      </w:pPr>
    </w:p>
    <w:p w14:paraId="0172C3D2" w14:textId="77777777" w:rsidR="00880492" w:rsidRDefault="00880492" w:rsidP="00880492">
      <w:pPr>
        <w:spacing w:line="260" w:lineRule="atLeast"/>
        <w:jc w:val="both"/>
        <w:rPr>
          <w:rFonts w:ascii="Arial" w:hAnsi="Arial" w:cs="Arial"/>
          <w:sz w:val="20"/>
          <w:szCs w:val="20"/>
        </w:rPr>
      </w:pPr>
    </w:p>
    <w:p w14:paraId="2ACF107A"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Izvajalec je dolžan:</w:t>
      </w:r>
    </w:p>
    <w:p w14:paraId="64B7F335" w14:textId="77777777" w:rsidR="00880492" w:rsidRDefault="00880492" w:rsidP="00880492">
      <w:pPr>
        <w:pStyle w:val="Odstavekseznama"/>
        <w:numPr>
          <w:ilvl w:val="0"/>
          <w:numId w:val="61"/>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v času izvajanja te pogodbe naročniku v pisni obliki poročati o realizaciji storitev po zaključeni posamezni  fazi;</w:t>
      </w:r>
    </w:p>
    <w:p w14:paraId="7FFA2A41" w14:textId="77777777" w:rsidR="00880492" w:rsidRPr="006D11BD" w:rsidRDefault="00880492" w:rsidP="00880492">
      <w:pPr>
        <w:pStyle w:val="Odstavekseznama"/>
        <w:numPr>
          <w:ilvl w:val="0"/>
          <w:numId w:val="61"/>
        </w:numPr>
        <w:autoSpaceDE w:val="0"/>
        <w:autoSpaceDN w:val="0"/>
        <w:adjustRightInd w:val="0"/>
        <w:spacing w:line="260" w:lineRule="atLeast"/>
        <w:jc w:val="both"/>
        <w:rPr>
          <w:rFonts w:ascii="Arial" w:hAnsi="Arial" w:cs="Arial"/>
          <w:color w:val="000000"/>
          <w:sz w:val="20"/>
          <w:szCs w:val="20"/>
        </w:rPr>
      </w:pPr>
      <w:r w:rsidRPr="006D11BD">
        <w:rPr>
          <w:rFonts w:ascii="Arial" w:hAnsi="Arial" w:cs="Arial"/>
          <w:color w:val="000000"/>
          <w:sz w:val="20"/>
          <w:szCs w:val="20"/>
        </w:rPr>
        <w:t>takoj po dokončanju pogodbenih obveznosti pisno obvestiti naročnika, da so storitve po pogodbi končane</w:t>
      </w:r>
      <w:r>
        <w:rPr>
          <w:rFonts w:ascii="Arial" w:hAnsi="Arial" w:cs="Arial"/>
          <w:color w:val="000000"/>
          <w:sz w:val="20"/>
          <w:szCs w:val="20"/>
        </w:rPr>
        <w:t>.</w:t>
      </w:r>
    </w:p>
    <w:p w14:paraId="3B33FAA5" w14:textId="77777777" w:rsidR="00880492" w:rsidRPr="00C15803" w:rsidRDefault="00880492" w:rsidP="00880492">
      <w:pPr>
        <w:spacing w:line="260" w:lineRule="atLeast"/>
        <w:jc w:val="both"/>
        <w:rPr>
          <w:rFonts w:ascii="Arial" w:hAnsi="Arial" w:cs="Arial"/>
          <w:sz w:val="20"/>
          <w:szCs w:val="20"/>
        </w:rPr>
      </w:pPr>
    </w:p>
    <w:p w14:paraId="54236FAC"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 xml:space="preserve">Naročnik lahko zahteva vmesno poročilo v kateremkoli trenutku med izvajanjem pogodbenega dela. Izvajalec se obveže, da bo po dokončanem pogodbenem delu predal naročniku vso dokumentacijo o storitvah in izdelkih.  </w:t>
      </w:r>
    </w:p>
    <w:p w14:paraId="6E7FEA41" w14:textId="77777777" w:rsidR="00880492" w:rsidRPr="00C15803" w:rsidRDefault="00880492" w:rsidP="00880492">
      <w:pPr>
        <w:spacing w:line="260" w:lineRule="atLeast"/>
        <w:jc w:val="both"/>
        <w:rPr>
          <w:rFonts w:ascii="Arial" w:hAnsi="Arial" w:cs="Arial"/>
          <w:sz w:val="20"/>
          <w:szCs w:val="20"/>
        </w:rPr>
      </w:pPr>
    </w:p>
    <w:p w14:paraId="3C4AB879" w14:textId="77777777" w:rsidR="00880492" w:rsidRPr="00C15803" w:rsidRDefault="00880492" w:rsidP="00880492">
      <w:pPr>
        <w:spacing w:line="260" w:lineRule="atLeast"/>
        <w:jc w:val="both"/>
        <w:rPr>
          <w:rFonts w:ascii="Arial" w:hAnsi="Arial" w:cs="Arial"/>
          <w:bCs/>
          <w:sz w:val="20"/>
          <w:szCs w:val="20"/>
        </w:rPr>
      </w:pPr>
      <w:r w:rsidRPr="00C15803">
        <w:rPr>
          <w:rFonts w:ascii="Arial" w:hAnsi="Arial" w:cs="Arial"/>
          <w:sz w:val="20"/>
          <w:szCs w:val="20"/>
        </w:rPr>
        <w:t xml:space="preserve">Naročnik fazna poročila in končno poročilo pisno potrdi ali zavrne najkasneje v roku 10 dni po prejemu. Dela so zaključena s potrditvijo končnega poročila o izvedbi del. </w:t>
      </w:r>
    </w:p>
    <w:p w14:paraId="1993D359" w14:textId="77777777" w:rsidR="00880492" w:rsidRPr="00C15803" w:rsidRDefault="00880492" w:rsidP="00880492">
      <w:pPr>
        <w:spacing w:line="260" w:lineRule="atLeast"/>
        <w:jc w:val="both"/>
        <w:rPr>
          <w:rFonts w:ascii="Arial" w:hAnsi="Arial" w:cs="Arial"/>
          <w:sz w:val="20"/>
          <w:szCs w:val="20"/>
        </w:rPr>
      </w:pPr>
    </w:p>
    <w:p w14:paraId="571FCB8E"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Po pregledu in prevzemu izvršenega pogodbenega dela izvajalec ne odgovarja več za pomanjkljivosti, ki bi se mogle ugotoviti z običajnim pregledom, razen če je izvajalec zanje vedel, pa nanje ni opozoril naročnika oziroma za skrite napake.</w:t>
      </w:r>
    </w:p>
    <w:p w14:paraId="79D0F8B3" w14:textId="77777777" w:rsidR="00880492" w:rsidRPr="00C15803" w:rsidRDefault="00880492" w:rsidP="00880492">
      <w:pPr>
        <w:spacing w:line="260" w:lineRule="atLeast"/>
        <w:jc w:val="both"/>
        <w:rPr>
          <w:rFonts w:ascii="Arial" w:hAnsi="Arial" w:cs="Arial"/>
          <w:sz w:val="20"/>
          <w:szCs w:val="20"/>
        </w:rPr>
      </w:pPr>
    </w:p>
    <w:p w14:paraId="60E1DD5E"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VIII. PLAČILNI POGOJI</w:t>
      </w:r>
    </w:p>
    <w:p w14:paraId="53F6402E" w14:textId="77777777" w:rsidR="00880492" w:rsidRPr="00C15803" w:rsidRDefault="00880492" w:rsidP="00880492">
      <w:pPr>
        <w:spacing w:line="260" w:lineRule="atLeast"/>
        <w:jc w:val="both"/>
        <w:rPr>
          <w:rFonts w:ascii="Arial" w:eastAsia="Calibri" w:hAnsi="Arial" w:cs="Arial"/>
          <w:sz w:val="20"/>
          <w:szCs w:val="20"/>
        </w:rPr>
      </w:pPr>
    </w:p>
    <w:p w14:paraId="2909072B"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5A64CA05" w14:textId="77777777" w:rsidR="00880492" w:rsidRDefault="00880492" w:rsidP="00880492">
      <w:pPr>
        <w:spacing w:line="260" w:lineRule="atLeast"/>
        <w:jc w:val="both"/>
        <w:rPr>
          <w:rFonts w:ascii="Arial" w:hAnsi="Arial" w:cs="Arial"/>
          <w:sz w:val="20"/>
          <w:szCs w:val="20"/>
        </w:rPr>
      </w:pPr>
    </w:p>
    <w:p w14:paraId="67A71401" w14:textId="76CACAFD"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 xml:space="preserve">Pogodbeni stranki se dogovorita, da bo naročnik izvajalcu in podizvajalcem, ki bodo to zahtevali v ponudbi ali v fazi izvedbe pogodbe, plačeval </w:t>
      </w:r>
      <w:r w:rsidRPr="006D11BD">
        <w:rPr>
          <w:rFonts w:ascii="Arial" w:hAnsi="Arial" w:cs="Arial"/>
          <w:sz w:val="20"/>
          <w:szCs w:val="20"/>
        </w:rPr>
        <w:t xml:space="preserve">mesečno na podlagi poročila o delu ter po naročenih in dejansko opravljenih urah iz </w:t>
      </w:r>
      <w:r w:rsidRPr="005E6FB0">
        <w:rPr>
          <w:rFonts w:ascii="Arial" w:hAnsi="Arial" w:cs="Arial"/>
          <w:sz w:val="20"/>
          <w:szCs w:val="20"/>
        </w:rPr>
        <w:t>postavk št.</w:t>
      </w:r>
      <w:r w:rsidR="001831D1" w:rsidRPr="005E6FB0">
        <w:rPr>
          <w:rFonts w:ascii="Arial" w:hAnsi="Arial" w:cs="Arial"/>
          <w:sz w:val="20"/>
          <w:szCs w:val="20"/>
        </w:rPr>
        <w:t xml:space="preserve"> 7, 8 in 9</w:t>
      </w:r>
      <w:r w:rsidRPr="005E6FB0">
        <w:rPr>
          <w:rFonts w:ascii="Arial" w:hAnsi="Arial" w:cs="Arial"/>
          <w:sz w:val="20"/>
          <w:szCs w:val="20"/>
        </w:rPr>
        <w:t xml:space="preserve"> ponudbenega</w:t>
      </w:r>
      <w:r w:rsidRPr="006D11BD">
        <w:rPr>
          <w:rFonts w:ascii="Arial" w:hAnsi="Arial" w:cs="Arial"/>
          <w:sz w:val="20"/>
          <w:szCs w:val="20"/>
        </w:rPr>
        <w:t xml:space="preserve"> predračuna</w:t>
      </w:r>
      <w:r w:rsidRPr="00C15803">
        <w:rPr>
          <w:rFonts w:ascii="Arial" w:hAnsi="Arial" w:cs="Arial"/>
          <w:sz w:val="20"/>
          <w:szCs w:val="20"/>
        </w:rPr>
        <w:t>, pri čemer je podlaga za izstavitev računa s strani naročnika potrjeno poročilo o izvedenih aktivnostih. Stranki se v izjemnih in utemeljenih primerih lahko dogovorita tudi za plačilo dela postavke, glede na dejansko opravljene storitve, in sicer  samo v primeru, da je zaključek postavke odvisen od potrditve zunanjih deležnikov.</w:t>
      </w:r>
    </w:p>
    <w:p w14:paraId="0FB763AD" w14:textId="77777777" w:rsidR="00880492" w:rsidRPr="00C15803" w:rsidRDefault="00880492" w:rsidP="00880492">
      <w:pPr>
        <w:spacing w:line="260" w:lineRule="atLeast"/>
        <w:jc w:val="both"/>
        <w:rPr>
          <w:rFonts w:ascii="Arial" w:hAnsi="Arial" w:cs="Arial"/>
          <w:sz w:val="20"/>
          <w:szCs w:val="20"/>
        </w:rPr>
      </w:pPr>
    </w:p>
    <w:p w14:paraId="09779A40"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Račun, ki je izstavljen na naročnika, mora obvezno vsebovati navedbo številke in naziva javnega naročila, številko pogodbe, specifikacijo opravljenega dela in kopijo dopisa naročnika, s katerim potrjuje izvedene aktivnosti.</w:t>
      </w:r>
    </w:p>
    <w:p w14:paraId="4C6537C8" w14:textId="77777777" w:rsidR="00880492" w:rsidRPr="00C15803" w:rsidRDefault="00880492" w:rsidP="00880492">
      <w:pPr>
        <w:spacing w:line="260" w:lineRule="atLeast"/>
        <w:jc w:val="both"/>
        <w:rPr>
          <w:rFonts w:ascii="Arial" w:hAnsi="Arial" w:cs="Arial"/>
          <w:sz w:val="20"/>
          <w:szCs w:val="20"/>
        </w:rPr>
      </w:pPr>
    </w:p>
    <w:p w14:paraId="6219C5C7" w14:textId="0DDEF2D2" w:rsidR="00880492" w:rsidRPr="005E6FB0" w:rsidRDefault="00880492" w:rsidP="00880492">
      <w:pPr>
        <w:spacing w:line="260" w:lineRule="atLeast"/>
        <w:jc w:val="both"/>
        <w:rPr>
          <w:rFonts w:ascii="Arial" w:hAnsi="Arial" w:cs="Arial"/>
          <w:sz w:val="20"/>
          <w:szCs w:val="20"/>
        </w:rPr>
      </w:pPr>
      <w:r w:rsidRPr="00C15803">
        <w:rPr>
          <w:rFonts w:ascii="Arial" w:hAnsi="Arial" w:cs="Arial"/>
          <w:bCs/>
          <w:sz w:val="20"/>
          <w:szCs w:val="20"/>
        </w:rPr>
        <w:t>Naročnik poravna dogovorjene obveznosti na osnovi predloženih računov izvajalca na njegov transakcijski račun št</w:t>
      </w:r>
      <w:r w:rsidRPr="00C15803">
        <w:rPr>
          <w:rFonts w:ascii="Arial" w:hAnsi="Arial" w:cs="Arial"/>
          <w:b/>
          <w:bCs/>
          <w:sz w:val="20"/>
          <w:szCs w:val="20"/>
        </w:rPr>
        <w:t xml:space="preserve">. ……………  </w:t>
      </w:r>
      <w:r w:rsidRPr="005E6FB0">
        <w:rPr>
          <w:rFonts w:ascii="Arial" w:hAnsi="Arial" w:cs="Arial"/>
          <w:sz w:val="20"/>
          <w:szCs w:val="20"/>
        </w:rPr>
        <w:t>v roku, ki je določen skladno z veljavnim Zakonom o izvrševanju proračuna.</w:t>
      </w:r>
    </w:p>
    <w:p w14:paraId="11C54022" w14:textId="77777777" w:rsidR="00880492" w:rsidRPr="00C15803" w:rsidRDefault="00880492" w:rsidP="00880492">
      <w:pPr>
        <w:spacing w:line="260" w:lineRule="atLeast"/>
        <w:jc w:val="both"/>
        <w:rPr>
          <w:rFonts w:ascii="Arial" w:hAnsi="Arial" w:cs="Arial"/>
          <w:bCs/>
          <w:sz w:val="20"/>
          <w:szCs w:val="20"/>
        </w:rPr>
      </w:pPr>
    </w:p>
    <w:p w14:paraId="573A0DD9" w14:textId="77777777" w:rsidR="00880492" w:rsidRPr="00C15803" w:rsidRDefault="00880492" w:rsidP="00880492">
      <w:pPr>
        <w:spacing w:line="260" w:lineRule="atLeast"/>
        <w:jc w:val="both"/>
        <w:rPr>
          <w:rFonts w:ascii="Arial" w:hAnsi="Arial" w:cs="Arial"/>
          <w:bCs/>
          <w:sz w:val="20"/>
          <w:szCs w:val="20"/>
        </w:rPr>
      </w:pPr>
      <w:r w:rsidRPr="00C15803">
        <w:rPr>
          <w:rFonts w:ascii="Arial" w:hAnsi="Arial" w:cs="Arial"/>
          <w:bCs/>
          <w:sz w:val="20"/>
          <w:szCs w:val="20"/>
        </w:rPr>
        <w:t>Rok za plačilo računa začne teči naslednji dan, ko naročnik prejme pravilno izstavljen račun, pod pogojem, da je pravilnost obračunanih storitev (s potrditvijo poročila) potrdil skrbnik pogodbe na strani naročnika.</w:t>
      </w:r>
    </w:p>
    <w:p w14:paraId="69323232" w14:textId="77777777" w:rsidR="00880492" w:rsidRPr="00C15803" w:rsidRDefault="00880492" w:rsidP="00880492">
      <w:pPr>
        <w:spacing w:line="260" w:lineRule="atLeast"/>
        <w:jc w:val="both"/>
        <w:rPr>
          <w:rFonts w:ascii="Arial" w:hAnsi="Arial" w:cs="Arial"/>
          <w:bCs/>
          <w:sz w:val="20"/>
          <w:szCs w:val="20"/>
        </w:rPr>
      </w:pPr>
    </w:p>
    <w:p w14:paraId="45BC8560" w14:textId="17598621" w:rsidR="00880492" w:rsidRPr="00C15803" w:rsidRDefault="00880492" w:rsidP="00880492">
      <w:pPr>
        <w:tabs>
          <w:tab w:val="num" w:pos="576"/>
        </w:tabs>
        <w:spacing w:line="260" w:lineRule="atLeast"/>
        <w:jc w:val="both"/>
        <w:rPr>
          <w:rFonts w:ascii="Arial" w:hAnsi="Arial" w:cs="Arial"/>
          <w:color w:val="000000"/>
          <w:sz w:val="20"/>
          <w:szCs w:val="20"/>
        </w:rPr>
      </w:pPr>
      <w:r w:rsidRPr="00C15803">
        <w:rPr>
          <w:rFonts w:ascii="Arial" w:hAnsi="Arial" w:cs="Arial"/>
          <w:color w:val="000000"/>
          <w:sz w:val="20"/>
          <w:szCs w:val="20"/>
        </w:rPr>
        <w:t xml:space="preserve">Izvajalec je dolžan izdati račun izključno v elektronski obliki (e-račun) prek bank vključenih v medbančno izmenjavo </w:t>
      </w:r>
      <w:proofErr w:type="spellStart"/>
      <w:r w:rsidRPr="00C15803">
        <w:rPr>
          <w:rFonts w:ascii="Arial" w:hAnsi="Arial" w:cs="Arial"/>
          <w:color w:val="000000"/>
          <w:sz w:val="20"/>
          <w:szCs w:val="20"/>
        </w:rPr>
        <w:t>eRačunov</w:t>
      </w:r>
      <w:proofErr w:type="spellEnd"/>
      <w:r w:rsidRPr="00C15803">
        <w:rPr>
          <w:rFonts w:ascii="Arial" w:hAnsi="Arial" w:cs="Arial"/>
          <w:color w:val="000000"/>
          <w:sz w:val="20"/>
          <w:szCs w:val="20"/>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w:t>
      </w:r>
      <w:r w:rsidR="0029793E" w:rsidRPr="0029793E">
        <w:t xml:space="preserve"> </w:t>
      </w:r>
      <w:r w:rsidR="0029793E" w:rsidRPr="0029793E">
        <w:rPr>
          <w:rFonts w:ascii="Arial" w:hAnsi="Arial" w:cs="Arial"/>
          <w:color w:val="000000"/>
          <w:sz w:val="20"/>
          <w:szCs w:val="20"/>
        </w:rPr>
        <w:t>in energetiko</w:t>
      </w:r>
      <w:r w:rsidRPr="00C15803">
        <w:rPr>
          <w:rFonts w:ascii="Arial" w:hAnsi="Arial" w:cs="Arial"/>
          <w:color w:val="000000"/>
          <w:sz w:val="20"/>
          <w:szCs w:val="20"/>
        </w:rPr>
        <w:t>, IBAN številka SI56 0110 0630 0109 972, BIC koda BSLJSI2X, davčni identifikator SI</w:t>
      </w:r>
      <w:r w:rsidR="00F650A7" w:rsidRPr="00F650A7">
        <w:rPr>
          <w:rFonts w:ascii="Arial" w:hAnsi="Arial" w:cs="Arial"/>
          <w:color w:val="000000"/>
          <w:sz w:val="20"/>
          <w:szCs w:val="20"/>
        </w:rPr>
        <w:t>67013023,</w:t>
      </w:r>
      <w:r w:rsidRPr="00C15803">
        <w:rPr>
          <w:rFonts w:ascii="Arial" w:hAnsi="Arial" w:cs="Arial"/>
          <w:color w:val="000000"/>
          <w:sz w:val="20"/>
          <w:szCs w:val="20"/>
        </w:rPr>
        <w:t xml:space="preserve"> matična številka</w:t>
      </w:r>
      <w:r w:rsidR="00F650A7">
        <w:rPr>
          <w:rFonts w:ascii="Arial" w:hAnsi="Arial" w:cs="Arial"/>
          <w:color w:val="000000"/>
          <w:sz w:val="20"/>
          <w:szCs w:val="20"/>
        </w:rPr>
        <w:t xml:space="preserve"> </w:t>
      </w:r>
      <w:r w:rsidR="00F650A7" w:rsidRPr="00F650A7">
        <w:rPr>
          <w:rFonts w:ascii="Arial" w:hAnsi="Arial" w:cs="Arial"/>
          <w:color w:val="000000"/>
          <w:sz w:val="20"/>
          <w:szCs w:val="20"/>
        </w:rPr>
        <w:t>2632870000</w:t>
      </w:r>
      <w:r w:rsidRPr="00C15803">
        <w:rPr>
          <w:rFonts w:ascii="Arial" w:hAnsi="Arial" w:cs="Arial"/>
          <w:color w:val="000000"/>
          <w:sz w:val="20"/>
          <w:szCs w:val="20"/>
        </w:rPr>
        <w:t>.</w:t>
      </w:r>
    </w:p>
    <w:p w14:paraId="6C558C37" w14:textId="77777777" w:rsidR="00880492" w:rsidRPr="00C15803" w:rsidRDefault="00880492" w:rsidP="00880492">
      <w:pPr>
        <w:tabs>
          <w:tab w:val="num" w:pos="576"/>
        </w:tabs>
        <w:spacing w:line="260" w:lineRule="atLeast"/>
        <w:jc w:val="both"/>
        <w:rPr>
          <w:rFonts w:ascii="Arial" w:hAnsi="Arial" w:cs="Arial"/>
          <w:color w:val="000000"/>
          <w:sz w:val="20"/>
          <w:szCs w:val="20"/>
        </w:rPr>
      </w:pPr>
    </w:p>
    <w:p w14:paraId="28F0F9BE" w14:textId="77777777" w:rsidR="00880492" w:rsidRPr="00C15803" w:rsidRDefault="00880492" w:rsidP="00880492">
      <w:pPr>
        <w:tabs>
          <w:tab w:val="num" w:pos="576"/>
        </w:tabs>
        <w:spacing w:line="260" w:lineRule="atLeast"/>
        <w:jc w:val="both"/>
        <w:rPr>
          <w:rFonts w:ascii="Arial" w:hAnsi="Arial" w:cs="Arial"/>
          <w:color w:val="000000"/>
          <w:sz w:val="20"/>
          <w:szCs w:val="20"/>
        </w:rPr>
      </w:pPr>
      <w:r w:rsidRPr="00C15803">
        <w:rPr>
          <w:rFonts w:ascii="Arial" w:hAnsi="Arial" w:cs="Arial"/>
          <w:color w:val="000000"/>
          <w:sz w:val="20"/>
          <w:szCs w:val="20"/>
        </w:rPr>
        <w:lastRenderedPageBreak/>
        <w:t>Naročnik ima pravico, da v 15. dneh od prejema računa le-tega z obrazložitvijo zavrne. V kolikor naročnik račun zavrne, je izvajalec dolžan odpraviti nepravilnosti v roku, ki mu ga določi naročnik.</w:t>
      </w:r>
    </w:p>
    <w:p w14:paraId="3FA9A6E5" w14:textId="77777777" w:rsidR="00880492" w:rsidRPr="00C15803" w:rsidRDefault="00880492" w:rsidP="00880492">
      <w:pPr>
        <w:tabs>
          <w:tab w:val="num" w:pos="576"/>
        </w:tabs>
        <w:spacing w:line="260" w:lineRule="atLeast"/>
        <w:jc w:val="both"/>
        <w:rPr>
          <w:rFonts w:ascii="Arial" w:hAnsi="Arial" w:cs="Arial"/>
          <w:color w:val="000000"/>
          <w:sz w:val="20"/>
          <w:szCs w:val="20"/>
        </w:rPr>
      </w:pPr>
    </w:p>
    <w:p w14:paraId="6A7473DC"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V primeru, da so podizvajalci zahtevali neposredna plačila, mora izvajalec svojemu računu obvezno priložiti račune podizvajalcev, ki jih je predhodno odobril.</w:t>
      </w:r>
    </w:p>
    <w:p w14:paraId="108DA281" w14:textId="77777777" w:rsidR="00880492" w:rsidRPr="00C15803" w:rsidRDefault="00880492" w:rsidP="00880492">
      <w:pPr>
        <w:spacing w:line="260" w:lineRule="atLeast"/>
        <w:jc w:val="both"/>
        <w:rPr>
          <w:rFonts w:ascii="Arial" w:eastAsia="Calibri" w:hAnsi="Arial" w:cs="Arial"/>
          <w:sz w:val="20"/>
          <w:szCs w:val="20"/>
        </w:rPr>
      </w:pPr>
    </w:p>
    <w:p w14:paraId="249FF1B4" w14:textId="77777777" w:rsidR="00880492" w:rsidRPr="00C15803" w:rsidRDefault="00880492" w:rsidP="00880492">
      <w:pPr>
        <w:spacing w:line="260" w:lineRule="atLeast"/>
        <w:jc w:val="both"/>
        <w:rPr>
          <w:rFonts w:ascii="Arial" w:eastAsia="Calibri" w:hAnsi="Arial" w:cs="Arial"/>
          <w:sz w:val="20"/>
          <w:szCs w:val="20"/>
        </w:rPr>
      </w:pPr>
    </w:p>
    <w:p w14:paraId="27083AC4"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01C349C6" w14:textId="77777777" w:rsidR="00880492" w:rsidRPr="00C15803" w:rsidRDefault="00880492" w:rsidP="00880492">
      <w:pPr>
        <w:spacing w:line="260" w:lineRule="atLeast"/>
        <w:jc w:val="both"/>
        <w:rPr>
          <w:rFonts w:ascii="Arial" w:eastAsia="Calibri" w:hAnsi="Arial" w:cs="Arial"/>
          <w:i/>
          <w:sz w:val="20"/>
          <w:szCs w:val="20"/>
        </w:rPr>
      </w:pPr>
      <w:r w:rsidRPr="00C15803">
        <w:rPr>
          <w:rFonts w:ascii="Arial" w:eastAsia="Calibri" w:hAnsi="Arial" w:cs="Arial"/>
          <w:i/>
          <w:sz w:val="20"/>
          <w:szCs w:val="20"/>
        </w:rPr>
        <w:t>(V PRIMERU NASTOPA S PODIZVAJALCI TUDI:)</w:t>
      </w:r>
    </w:p>
    <w:p w14:paraId="3BF1D8DE" w14:textId="77777777" w:rsidR="00880492" w:rsidRPr="00C15803" w:rsidRDefault="00880492" w:rsidP="00880492">
      <w:pPr>
        <w:spacing w:line="260" w:lineRule="atLeast"/>
        <w:jc w:val="both"/>
        <w:rPr>
          <w:rFonts w:ascii="Arial" w:eastAsia="Calibri" w:hAnsi="Arial" w:cs="Arial"/>
          <w:i/>
          <w:sz w:val="20"/>
          <w:szCs w:val="20"/>
        </w:rPr>
      </w:pPr>
    </w:p>
    <w:p w14:paraId="48198F5F" w14:textId="77777777" w:rsidR="00880492" w:rsidRPr="00C15803" w:rsidRDefault="00880492" w:rsidP="00880492">
      <w:pPr>
        <w:spacing w:line="260" w:lineRule="atLeast"/>
        <w:jc w:val="both"/>
        <w:rPr>
          <w:rFonts w:ascii="Arial" w:eastAsia="Calibri" w:hAnsi="Arial" w:cs="Arial"/>
          <w:i/>
          <w:sz w:val="20"/>
          <w:szCs w:val="20"/>
        </w:rPr>
      </w:pPr>
      <w:r w:rsidRPr="00C15803">
        <w:rPr>
          <w:rFonts w:ascii="Arial" w:eastAsia="Calibri"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179E0E60" w14:textId="77777777" w:rsidR="00880492" w:rsidRPr="00C15803" w:rsidRDefault="00880492" w:rsidP="00880492">
      <w:pPr>
        <w:spacing w:line="260" w:lineRule="atLeast"/>
        <w:jc w:val="both"/>
        <w:rPr>
          <w:rFonts w:ascii="Arial" w:eastAsia="Calibri" w:hAnsi="Arial" w:cs="Arial"/>
          <w:i/>
          <w:sz w:val="20"/>
          <w:szCs w:val="20"/>
        </w:rPr>
      </w:pPr>
    </w:p>
    <w:p w14:paraId="259A2AB4" w14:textId="77777777" w:rsidR="00880492" w:rsidRPr="00C15803" w:rsidRDefault="00880492" w:rsidP="00880492">
      <w:pPr>
        <w:spacing w:line="260" w:lineRule="atLeast"/>
        <w:jc w:val="both"/>
        <w:rPr>
          <w:rFonts w:ascii="Arial" w:eastAsia="Calibri" w:hAnsi="Arial" w:cs="Arial"/>
          <w:i/>
          <w:sz w:val="20"/>
          <w:szCs w:val="20"/>
        </w:rPr>
      </w:pPr>
      <w:r w:rsidRPr="00C15803">
        <w:rPr>
          <w:rFonts w:ascii="Arial" w:eastAsia="Calibri" w:hAnsi="Arial" w:cs="Arial"/>
          <w:i/>
          <w:sz w:val="20"/>
          <w:szCs w:val="20"/>
        </w:rPr>
        <w:t>Poleg izvajalca sodeluje pri izvedbi tudi podizvajalec _________________________, ki pa neposrednega plačila ni zahteval.</w:t>
      </w:r>
    </w:p>
    <w:p w14:paraId="26650D37" w14:textId="77777777" w:rsidR="00880492" w:rsidRPr="00C15803" w:rsidRDefault="00880492" w:rsidP="00880492">
      <w:pPr>
        <w:spacing w:line="260" w:lineRule="atLeast"/>
        <w:jc w:val="both"/>
        <w:rPr>
          <w:rFonts w:ascii="Arial" w:eastAsia="Calibri" w:hAnsi="Arial" w:cs="Arial"/>
          <w:i/>
          <w:sz w:val="20"/>
          <w:szCs w:val="20"/>
        </w:rPr>
      </w:pPr>
    </w:p>
    <w:p w14:paraId="0DB8B7F2" w14:textId="77777777" w:rsidR="00880492" w:rsidRPr="00C15803" w:rsidRDefault="00880492" w:rsidP="00880492">
      <w:pPr>
        <w:spacing w:line="260" w:lineRule="atLeast"/>
        <w:jc w:val="both"/>
        <w:rPr>
          <w:rFonts w:ascii="Arial" w:eastAsia="Calibri" w:hAnsi="Arial" w:cs="Arial"/>
          <w:i/>
          <w:sz w:val="20"/>
          <w:szCs w:val="20"/>
        </w:rPr>
      </w:pPr>
      <w:r w:rsidRPr="00C15803">
        <w:rPr>
          <w:rFonts w:ascii="Arial" w:eastAsia="Calibri" w:hAnsi="Arial" w:cs="Arial"/>
          <w:i/>
          <w:sz w:val="20"/>
          <w:szCs w:val="20"/>
        </w:rPr>
        <w:t>Sestavni del pogodbe je tudi podizvajalčevo soglasje, na podlagi katerega naročnik namesto glavnega izvajalca neposredno poravna podizvajalčevo terjatev do glavnega izvajalca.</w:t>
      </w:r>
    </w:p>
    <w:p w14:paraId="027584E7" w14:textId="77777777" w:rsidR="00880492" w:rsidRPr="00C15803" w:rsidRDefault="00880492" w:rsidP="00880492">
      <w:pPr>
        <w:spacing w:line="260" w:lineRule="atLeast"/>
        <w:jc w:val="both"/>
        <w:rPr>
          <w:rFonts w:ascii="Arial" w:eastAsia="Calibri" w:hAnsi="Arial" w:cs="Arial"/>
          <w:i/>
          <w:sz w:val="20"/>
          <w:szCs w:val="20"/>
        </w:rPr>
      </w:pPr>
    </w:p>
    <w:p w14:paraId="7178380E" w14:textId="77777777" w:rsidR="00880492" w:rsidRPr="00C15803" w:rsidRDefault="00880492" w:rsidP="00880492">
      <w:pPr>
        <w:spacing w:line="260" w:lineRule="atLeast"/>
        <w:jc w:val="both"/>
        <w:rPr>
          <w:rFonts w:ascii="Arial" w:eastAsia="Calibri" w:hAnsi="Arial" w:cs="Arial"/>
          <w:i/>
          <w:sz w:val="20"/>
          <w:szCs w:val="20"/>
        </w:rPr>
      </w:pPr>
      <w:r w:rsidRPr="00C15803">
        <w:rPr>
          <w:rFonts w:ascii="Arial" w:eastAsia="Calibri" w:hAnsi="Arial" w:cs="Arial"/>
          <w:i/>
          <w:sz w:val="20"/>
          <w:szCs w:val="20"/>
        </w:rPr>
        <w:t>Izvajalec pooblašča naročnika, da na podlagi potrjenega računa oz. situacije s strani glavnega izvajalca neposredno plačuje podizvajalcem, ki so zahtevali neposredna plačila.</w:t>
      </w:r>
    </w:p>
    <w:p w14:paraId="2C0B5C63" w14:textId="77777777" w:rsidR="00880492" w:rsidRPr="00C15803" w:rsidRDefault="00880492" w:rsidP="00880492">
      <w:pPr>
        <w:spacing w:line="260" w:lineRule="atLeast"/>
        <w:jc w:val="both"/>
        <w:rPr>
          <w:rFonts w:ascii="Arial" w:eastAsia="Calibri" w:hAnsi="Arial" w:cs="Arial"/>
          <w:i/>
          <w:sz w:val="20"/>
          <w:szCs w:val="20"/>
        </w:rPr>
      </w:pPr>
    </w:p>
    <w:p w14:paraId="4AE410B7" w14:textId="77777777" w:rsidR="00880492" w:rsidRPr="00C15803" w:rsidRDefault="00880492" w:rsidP="00880492">
      <w:pPr>
        <w:spacing w:line="260" w:lineRule="atLeast"/>
        <w:jc w:val="both"/>
        <w:rPr>
          <w:rFonts w:ascii="Arial" w:eastAsia="Calibri" w:hAnsi="Arial" w:cs="Arial"/>
          <w:i/>
          <w:sz w:val="20"/>
          <w:szCs w:val="20"/>
        </w:rPr>
      </w:pPr>
      <w:r w:rsidRPr="00C15803">
        <w:rPr>
          <w:rFonts w:ascii="Arial" w:eastAsia="Calibri" w:hAnsi="Arial" w:cs="Arial"/>
          <w:i/>
          <w:sz w:val="20"/>
          <w:szCs w:val="20"/>
        </w:rPr>
        <w:t>V kolikor izvajalec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2A6212A6" w14:textId="77777777" w:rsidR="00880492" w:rsidRPr="00C15803" w:rsidRDefault="00880492" w:rsidP="00880492">
      <w:pPr>
        <w:spacing w:line="260" w:lineRule="atLeast"/>
        <w:jc w:val="both"/>
        <w:rPr>
          <w:rFonts w:ascii="Arial" w:eastAsia="Calibri" w:hAnsi="Arial" w:cs="Arial"/>
          <w:i/>
          <w:sz w:val="20"/>
          <w:szCs w:val="20"/>
        </w:rPr>
      </w:pPr>
    </w:p>
    <w:p w14:paraId="0F723FCD"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IX. PROTIKORUPCIJSKA KLAVZULA</w:t>
      </w:r>
    </w:p>
    <w:p w14:paraId="2D06589E" w14:textId="77777777" w:rsidR="00880492" w:rsidRPr="00C15803" w:rsidRDefault="00880492" w:rsidP="00880492">
      <w:pPr>
        <w:spacing w:line="260" w:lineRule="atLeast"/>
        <w:jc w:val="both"/>
        <w:rPr>
          <w:rFonts w:ascii="Arial" w:eastAsia="Calibri" w:hAnsi="Arial" w:cs="Arial"/>
          <w:b/>
          <w:sz w:val="20"/>
          <w:szCs w:val="20"/>
        </w:rPr>
      </w:pPr>
    </w:p>
    <w:p w14:paraId="67826144"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0FDA4C91" w14:textId="77777777" w:rsidR="00880492" w:rsidRPr="00C15803" w:rsidRDefault="00880492" w:rsidP="00880492">
      <w:pPr>
        <w:spacing w:line="260" w:lineRule="atLeast"/>
        <w:jc w:val="both"/>
        <w:rPr>
          <w:rFonts w:ascii="Arial" w:eastAsia="Calibri" w:hAnsi="Arial" w:cs="Arial"/>
          <w:sz w:val="20"/>
          <w:szCs w:val="20"/>
        </w:rPr>
      </w:pPr>
    </w:p>
    <w:p w14:paraId="44B80881"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Ta pogodba je nična, če kdo v imenu ali na račun izvajalca predstavniku ali posredniku organa ali organizacije iz javnega sektorja obljubi, ponudi ali da kakšno nedovoljeno korist za:</w:t>
      </w:r>
    </w:p>
    <w:p w14:paraId="632B0EAF" w14:textId="77777777" w:rsidR="00880492" w:rsidRDefault="00880492" w:rsidP="00880492">
      <w:pPr>
        <w:pStyle w:val="Odstavekseznama"/>
        <w:numPr>
          <w:ilvl w:val="0"/>
          <w:numId w:val="62"/>
        </w:numPr>
        <w:spacing w:line="260" w:lineRule="atLeast"/>
        <w:jc w:val="both"/>
        <w:rPr>
          <w:rFonts w:ascii="Arial" w:eastAsia="Calibri" w:hAnsi="Arial" w:cs="Arial"/>
          <w:sz w:val="20"/>
          <w:szCs w:val="20"/>
        </w:rPr>
      </w:pPr>
      <w:r w:rsidRPr="0031580C">
        <w:rPr>
          <w:rFonts w:ascii="Arial" w:eastAsia="Calibri" w:hAnsi="Arial" w:cs="Arial"/>
          <w:sz w:val="20"/>
          <w:szCs w:val="20"/>
        </w:rPr>
        <w:t>pridobitev posla,</w:t>
      </w:r>
    </w:p>
    <w:p w14:paraId="05DF36E7" w14:textId="77777777" w:rsidR="00880492" w:rsidRDefault="00880492" w:rsidP="00880492">
      <w:pPr>
        <w:pStyle w:val="Odstavekseznama"/>
        <w:numPr>
          <w:ilvl w:val="0"/>
          <w:numId w:val="62"/>
        </w:numPr>
        <w:spacing w:line="260" w:lineRule="atLeast"/>
        <w:jc w:val="both"/>
        <w:rPr>
          <w:rFonts w:ascii="Arial" w:eastAsia="Calibri" w:hAnsi="Arial" w:cs="Arial"/>
          <w:sz w:val="20"/>
          <w:szCs w:val="20"/>
        </w:rPr>
      </w:pPr>
      <w:r w:rsidRPr="0031580C">
        <w:rPr>
          <w:rFonts w:ascii="Arial" w:eastAsia="Calibri" w:hAnsi="Arial" w:cs="Arial"/>
          <w:sz w:val="20"/>
          <w:szCs w:val="20"/>
        </w:rPr>
        <w:t>za sklenitev posla pod ugodnejšimi pogoji,</w:t>
      </w:r>
    </w:p>
    <w:p w14:paraId="5F4A01E6" w14:textId="77777777" w:rsidR="00880492" w:rsidRDefault="00880492" w:rsidP="00880492">
      <w:pPr>
        <w:pStyle w:val="Odstavekseznama"/>
        <w:numPr>
          <w:ilvl w:val="0"/>
          <w:numId w:val="62"/>
        </w:numPr>
        <w:spacing w:line="260" w:lineRule="atLeast"/>
        <w:jc w:val="both"/>
        <w:rPr>
          <w:rFonts w:ascii="Arial" w:eastAsia="Calibri" w:hAnsi="Arial" w:cs="Arial"/>
          <w:sz w:val="20"/>
          <w:szCs w:val="20"/>
        </w:rPr>
      </w:pPr>
      <w:r w:rsidRPr="0031580C">
        <w:rPr>
          <w:rFonts w:ascii="Arial" w:eastAsia="Calibri" w:hAnsi="Arial" w:cs="Arial"/>
          <w:sz w:val="20"/>
          <w:szCs w:val="20"/>
        </w:rPr>
        <w:t>za opustitev dolžnega nadzora nad izvajanjem pogodbenih obveznosti,</w:t>
      </w:r>
    </w:p>
    <w:p w14:paraId="3537C76C" w14:textId="77777777" w:rsidR="00880492" w:rsidRPr="0031580C" w:rsidRDefault="00880492" w:rsidP="00880492">
      <w:pPr>
        <w:pStyle w:val="Odstavekseznama"/>
        <w:numPr>
          <w:ilvl w:val="0"/>
          <w:numId w:val="62"/>
        </w:numPr>
        <w:spacing w:line="260" w:lineRule="atLeast"/>
        <w:jc w:val="both"/>
        <w:rPr>
          <w:rFonts w:ascii="Arial" w:eastAsia="Calibri" w:hAnsi="Arial" w:cs="Arial"/>
          <w:sz w:val="20"/>
          <w:szCs w:val="20"/>
        </w:rPr>
      </w:pPr>
      <w:r w:rsidRPr="0031580C">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7EA3F2B" w14:textId="77777777" w:rsidR="00880492" w:rsidRDefault="00880492" w:rsidP="00880492">
      <w:pPr>
        <w:spacing w:line="260" w:lineRule="atLeast"/>
        <w:jc w:val="both"/>
        <w:rPr>
          <w:rFonts w:ascii="Arial" w:eastAsia="Calibri" w:hAnsi="Arial" w:cs="Arial"/>
          <w:sz w:val="20"/>
          <w:szCs w:val="20"/>
        </w:rPr>
      </w:pPr>
    </w:p>
    <w:p w14:paraId="308632A8"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Če pogodba še ni veljavna, se šteje, da pogodba ni bila sklenjena.</w:t>
      </w:r>
    </w:p>
    <w:p w14:paraId="27522F4C" w14:textId="77777777" w:rsidR="00880492" w:rsidRPr="00C15803" w:rsidRDefault="00880492" w:rsidP="00880492">
      <w:pPr>
        <w:spacing w:line="260" w:lineRule="atLeast"/>
        <w:jc w:val="both"/>
        <w:rPr>
          <w:rFonts w:ascii="Arial" w:eastAsia="Calibri" w:hAnsi="Arial" w:cs="Arial"/>
          <w:sz w:val="20"/>
          <w:szCs w:val="20"/>
        </w:rPr>
      </w:pPr>
    </w:p>
    <w:p w14:paraId="16ED4F67" w14:textId="77777777" w:rsidR="00880492" w:rsidRPr="00C15803" w:rsidRDefault="00880492" w:rsidP="00880492">
      <w:pPr>
        <w:keepNext/>
        <w:spacing w:line="260" w:lineRule="atLeast"/>
        <w:jc w:val="both"/>
        <w:rPr>
          <w:rFonts w:ascii="Arial" w:hAnsi="Arial" w:cs="Arial"/>
          <w:b/>
          <w:bCs/>
          <w:sz w:val="20"/>
          <w:szCs w:val="20"/>
        </w:rPr>
      </w:pPr>
      <w:r w:rsidRPr="00C15803">
        <w:rPr>
          <w:rFonts w:ascii="Arial" w:hAnsi="Arial" w:cs="Arial"/>
          <w:b/>
          <w:bCs/>
          <w:sz w:val="20"/>
          <w:szCs w:val="20"/>
        </w:rPr>
        <w:t>X. ODPRAVA NAPAK</w:t>
      </w:r>
    </w:p>
    <w:p w14:paraId="290BDF43" w14:textId="77777777" w:rsidR="00880492" w:rsidRPr="00C15803" w:rsidRDefault="00880492" w:rsidP="00880492">
      <w:pPr>
        <w:numPr>
          <w:ilvl w:val="0"/>
          <w:numId w:val="30"/>
        </w:numPr>
        <w:tabs>
          <w:tab w:val="clear" w:pos="648"/>
          <w:tab w:val="num" w:pos="1356"/>
          <w:tab w:val="num" w:pos="11129"/>
        </w:tabs>
        <w:spacing w:line="260" w:lineRule="atLeast"/>
        <w:jc w:val="center"/>
        <w:rPr>
          <w:rFonts w:ascii="Arial" w:eastAsia="Calibri" w:hAnsi="Arial" w:cs="Arial"/>
          <w:sz w:val="20"/>
          <w:szCs w:val="20"/>
        </w:rPr>
      </w:pPr>
    </w:p>
    <w:p w14:paraId="4780D3B3" w14:textId="77777777" w:rsidR="00880492" w:rsidRPr="00C15803" w:rsidRDefault="00880492" w:rsidP="00880492">
      <w:pPr>
        <w:tabs>
          <w:tab w:val="num" w:pos="11129"/>
        </w:tabs>
        <w:spacing w:line="260" w:lineRule="atLeast"/>
        <w:jc w:val="center"/>
        <w:rPr>
          <w:rFonts w:ascii="Arial" w:eastAsia="Calibri" w:hAnsi="Arial" w:cs="Arial"/>
          <w:sz w:val="20"/>
          <w:szCs w:val="20"/>
        </w:rPr>
      </w:pPr>
    </w:p>
    <w:p w14:paraId="34464302" w14:textId="77777777" w:rsidR="00880492" w:rsidRPr="00C15803" w:rsidRDefault="00880492" w:rsidP="00880492">
      <w:pPr>
        <w:numPr>
          <w:ilvl w:val="12"/>
          <w:numId w:val="0"/>
        </w:numPr>
        <w:spacing w:line="260" w:lineRule="atLeast"/>
        <w:jc w:val="both"/>
        <w:rPr>
          <w:rFonts w:ascii="Arial" w:hAnsi="Arial" w:cs="Arial"/>
          <w:sz w:val="20"/>
          <w:szCs w:val="20"/>
        </w:rPr>
      </w:pPr>
      <w:r w:rsidRPr="00C15803">
        <w:rPr>
          <w:rFonts w:ascii="Arial" w:hAnsi="Arial" w:cs="Arial"/>
          <w:sz w:val="20"/>
          <w:szCs w:val="20"/>
        </w:rPr>
        <w:t xml:space="preserve">Po opozorilu naročnika je dolžan izvajalec takoj odpraviti ugotovljene pomanjkljivosti. Če je storitev, ki je navedena na računu izvajalca, nekvalitetno ali delno izvedena in je to pisno dokumentirano, naročnik račun za taka dela delno ali v celoti zavrne oziroma ga poravna le v vrednosti nespornih del. Če se nekvalitetno ali delno izvajanje storitev ponavlja, naročnik izvajalca najprej pisno opozori, če pa se izvedba storitev še ne popravi, lahko naročnik pogodbo razdre. </w:t>
      </w:r>
    </w:p>
    <w:p w14:paraId="06857A6C" w14:textId="77777777" w:rsidR="00880492" w:rsidRPr="00C15803" w:rsidRDefault="00880492" w:rsidP="00880492">
      <w:pPr>
        <w:numPr>
          <w:ilvl w:val="12"/>
          <w:numId w:val="0"/>
        </w:numPr>
        <w:spacing w:line="260" w:lineRule="atLeast"/>
        <w:jc w:val="both"/>
        <w:rPr>
          <w:rFonts w:ascii="Arial" w:hAnsi="Arial" w:cs="Arial"/>
          <w:sz w:val="20"/>
          <w:szCs w:val="20"/>
        </w:rPr>
      </w:pPr>
    </w:p>
    <w:p w14:paraId="49B63AC7" w14:textId="77777777" w:rsidR="00880492" w:rsidRDefault="00880492" w:rsidP="00880492">
      <w:pPr>
        <w:spacing w:line="260" w:lineRule="atLeast"/>
        <w:jc w:val="both"/>
        <w:rPr>
          <w:rFonts w:ascii="Arial" w:hAnsi="Arial" w:cs="Arial"/>
          <w:sz w:val="20"/>
          <w:szCs w:val="20"/>
        </w:rPr>
      </w:pPr>
      <w:r w:rsidRPr="00C15803">
        <w:rPr>
          <w:rFonts w:ascii="Arial" w:hAnsi="Arial" w:cs="Arial"/>
          <w:sz w:val="20"/>
          <w:szCs w:val="20"/>
        </w:rPr>
        <w:t xml:space="preserve">Izvajalec je odgovoren za vso škodo, ki bi nastala naročniku zaradi malomarno in nestrokovno izvedenega, ali neizvedenega dela. </w:t>
      </w:r>
    </w:p>
    <w:p w14:paraId="003CB7FB" w14:textId="77777777" w:rsidR="00E8779C" w:rsidRDefault="00E8779C" w:rsidP="00880492">
      <w:pPr>
        <w:spacing w:line="260" w:lineRule="atLeast"/>
        <w:jc w:val="both"/>
        <w:rPr>
          <w:rFonts w:ascii="Arial" w:hAnsi="Arial" w:cs="Arial"/>
          <w:sz w:val="20"/>
          <w:szCs w:val="20"/>
        </w:rPr>
      </w:pPr>
    </w:p>
    <w:p w14:paraId="6EF9D150" w14:textId="77777777" w:rsidR="00880492" w:rsidRPr="00C15803" w:rsidRDefault="00880492" w:rsidP="00880492">
      <w:pPr>
        <w:spacing w:line="260" w:lineRule="atLeast"/>
        <w:jc w:val="both"/>
        <w:rPr>
          <w:rFonts w:ascii="Arial" w:eastAsia="Calibri" w:hAnsi="Arial" w:cs="Arial"/>
          <w:sz w:val="20"/>
          <w:szCs w:val="20"/>
        </w:rPr>
      </w:pPr>
    </w:p>
    <w:p w14:paraId="00DFCEEC"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XI. POGODBENA KAZEN</w:t>
      </w:r>
    </w:p>
    <w:p w14:paraId="2511D3BB" w14:textId="77777777" w:rsidR="00880492" w:rsidRPr="00C15803" w:rsidRDefault="00880492" w:rsidP="00880492">
      <w:pPr>
        <w:spacing w:line="260" w:lineRule="atLeast"/>
        <w:jc w:val="both"/>
        <w:rPr>
          <w:rFonts w:ascii="Arial" w:eastAsia="Calibri" w:hAnsi="Arial" w:cs="Arial"/>
          <w:sz w:val="20"/>
          <w:szCs w:val="20"/>
        </w:rPr>
      </w:pPr>
    </w:p>
    <w:p w14:paraId="37F475EA"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13. člen</w:t>
      </w:r>
    </w:p>
    <w:p w14:paraId="385C7434" w14:textId="77777777" w:rsidR="00880492" w:rsidRPr="00C15803" w:rsidRDefault="00880492" w:rsidP="00880492">
      <w:pPr>
        <w:spacing w:line="260" w:lineRule="atLeast"/>
        <w:jc w:val="both"/>
        <w:rPr>
          <w:rFonts w:ascii="Arial" w:eastAsia="Calibri" w:hAnsi="Arial" w:cs="Arial"/>
          <w:sz w:val="20"/>
          <w:szCs w:val="20"/>
        </w:rPr>
      </w:pPr>
    </w:p>
    <w:p w14:paraId="4DE2B71F"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Če izvajalec prekorači dogovorjene </w:t>
      </w:r>
      <w:r w:rsidRPr="00C15803">
        <w:rPr>
          <w:rFonts w:ascii="Arial" w:hAnsi="Arial" w:cs="Arial"/>
          <w:sz w:val="20"/>
          <w:szCs w:val="20"/>
        </w:rPr>
        <w:t xml:space="preserve">roke dokončanja naloge </w:t>
      </w:r>
      <w:r w:rsidRPr="00C15803">
        <w:rPr>
          <w:rFonts w:ascii="Arial" w:eastAsia="Calibri" w:hAnsi="Arial" w:cs="Arial"/>
          <w:sz w:val="20"/>
          <w:szCs w:val="20"/>
        </w:rPr>
        <w:t xml:space="preserve">ali roke, določene za odpravo določenih pomanjkljivosti v dogovorjenem oz. sporazumno podaljšanem roku, je dolžan plačati kazen v višini 0,05% od pogodbene vrednosti del brez DDV za vsak dan prekoračenega roka, razen v primeru višje sile. Skupni znesek pogodbene kazni ne sme presegati 10% od vrednosti pogodbenih del brez DDV. </w:t>
      </w:r>
    </w:p>
    <w:p w14:paraId="0D97FE00" w14:textId="77777777" w:rsidR="00880492" w:rsidRPr="00C15803" w:rsidRDefault="00880492" w:rsidP="00880492">
      <w:pPr>
        <w:spacing w:line="260" w:lineRule="atLeast"/>
        <w:jc w:val="both"/>
        <w:rPr>
          <w:rFonts w:ascii="Arial" w:eastAsia="Calibri" w:hAnsi="Arial" w:cs="Arial"/>
          <w:sz w:val="20"/>
          <w:szCs w:val="20"/>
        </w:rPr>
      </w:pPr>
    </w:p>
    <w:p w14:paraId="1AF80265" w14:textId="42177064"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Izvajalec ne odgovarja za zamudo, ki je posledica neizpolnitve katere</w:t>
      </w:r>
      <w:r w:rsidR="00262FFD">
        <w:rPr>
          <w:rFonts w:ascii="Arial" w:eastAsia="Calibri" w:hAnsi="Arial" w:cs="Arial"/>
          <w:sz w:val="20"/>
          <w:szCs w:val="20"/>
        </w:rPr>
        <w:t xml:space="preserve"> </w:t>
      </w:r>
      <w:r w:rsidRPr="00C15803">
        <w:rPr>
          <w:rFonts w:ascii="Arial" w:eastAsia="Calibri" w:hAnsi="Arial" w:cs="Arial"/>
          <w:sz w:val="20"/>
          <w:szCs w:val="20"/>
        </w:rPr>
        <w:t>koli pogodbene obveznosti s strani naročnika.</w:t>
      </w:r>
    </w:p>
    <w:p w14:paraId="37809F9A" w14:textId="77777777" w:rsidR="00880492" w:rsidRPr="00C15803" w:rsidRDefault="00880492" w:rsidP="00880492">
      <w:pPr>
        <w:spacing w:line="260" w:lineRule="atLeast"/>
        <w:jc w:val="both"/>
        <w:rPr>
          <w:rFonts w:ascii="Arial" w:eastAsia="Calibri" w:hAnsi="Arial" w:cs="Arial"/>
          <w:sz w:val="20"/>
          <w:szCs w:val="20"/>
        </w:rPr>
      </w:pPr>
    </w:p>
    <w:p w14:paraId="5C77B8A7"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F3B31C" w14:textId="77777777" w:rsidR="00880492" w:rsidRPr="00C15803" w:rsidRDefault="00880492" w:rsidP="00880492">
      <w:pPr>
        <w:spacing w:line="260" w:lineRule="atLeast"/>
        <w:jc w:val="both"/>
        <w:rPr>
          <w:rFonts w:ascii="Arial" w:eastAsia="Calibri" w:hAnsi="Arial" w:cs="Arial"/>
          <w:sz w:val="20"/>
          <w:szCs w:val="20"/>
        </w:rPr>
      </w:pPr>
    </w:p>
    <w:p w14:paraId="5B2B2E35"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Če bi pogodbena kazen presegla mejo, ki je v tej pogodbi določena kot največja vrednost pogodbene kazni, lahko naročnik zahteva povrnitev dejanske škode in razdre pogodbo.</w:t>
      </w:r>
    </w:p>
    <w:p w14:paraId="22989CF8" w14:textId="77777777" w:rsidR="00880492" w:rsidRPr="00C15803" w:rsidRDefault="00880492" w:rsidP="00880492">
      <w:pPr>
        <w:spacing w:line="260" w:lineRule="atLeast"/>
        <w:jc w:val="both"/>
        <w:rPr>
          <w:rFonts w:ascii="Arial" w:eastAsia="Calibri" w:hAnsi="Arial" w:cs="Arial"/>
          <w:sz w:val="20"/>
          <w:szCs w:val="20"/>
        </w:rPr>
      </w:pPr>
    </w:p>
    <w:p w14:paraId="53CA9748" w14:textId="020EDB5C"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Ta ukrep lahko naročnik uveljavlja po opominu, po katerem izvajalec ne popravi zamude v roku, ki bi ga naročnik lahko prenesel brez neugodnih posledic. Opomin mora biti izvajalcu poslan pisno ali </w:t>
      </w:r>
      <w:r w:rsidR="00262FFD">
        <w:rPr>
          <w:rFonts w:ascii="Arial" w:eastAsia="Calibri" w:hAnsi="Arial" w:cs="Arial"/>
          <w:sz w:val="20"/>
          <w:szCs w:val="20"/>
        </w:rPr>
        <w:t xml:space="preserve">po </w:t>
      </w:r>
      <w:r w:rsidRPr="00C15803">
        <w:rPr>
          <w:rFonts w:ascii="Arial" w:eastAsia="Calibri" w:hAnsi="Arial" w:cs="Arial"/>
          <w:sz w:val="20"/>
          <w:szCs w:val="20"/>
        </w:rPr>
        <w:t xml:space="preserve">elektronski pošti. Kritje za nadomestno storitev se obračuna pri naslednjem izplačilu izvajalcu. </w:t>
      </w:r>
    </w:p>
    <w:p w14:paraId="1E1A800C" w14:textId="77777777" w:rsidR="00880492" w:rsidRPr="00C15803" w:rsidRDefault="00880492" w:rsidP="00880492">
      <w:pPr>
        <w:spacing w:line="260" w:lineRule="atLeast"/>
        <w:jc w:val="both"/>
        <w:rPr>
          <w:rFonts w:ascii="Arial" w:eastAsia="Calibri" w:hAnsi="Arial" w:cs="Arial"/>
          <w:sz w:val="20"/>
          <w:szCs w:val="20"/>
        </w:rPr>
      </w:pPr>
    </w:p>
    <w:p w14:paraId="79AF0C7F"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XII. ZAVAROVANJE ZA DOBRO IZVEDBO POGODBENIH OBVEZNOSTI</w:t>
      </w:r>
    </w:p>
    <w:p w14:paraId="4B7F508F" w14:textId="77777777" w:rsidR="00880492" w:rsidRPr="00C15803" w:rsidRDefault="00880492" w:rsidP="00880492">
      <w:pPr>
        <w:spacing w:line="260" w:lineRule="atLeast"/>
        <w:jc w:val="both"/>
        <w:rPr>
          <w:rFonts w:ascii="Arial" w:eastAsia="Calibri" w:hAnsi="Arial" w:cs="Arial"/>
          <w:b/>
          <w:sz w:val="20"/>
          <w:szCs w:val="20"/>
        </w:rPr>
      </w:pPr>
    </w:p>
    <w:p w14:paraId="6E42517E"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14. člen</w:t>
      </w:r>
    </w:p>
    <w:p w14:paraId="013D3CEC" w14:textId="77777777" w:rsidR="00880492" w:rsidRPr="00C15803" w:rsidRDefault="00880492" w:rsidP="00880492">
      <w:pPr>
        <w:spacing w:line="260" w:lineRule="atLeast"/>
        <w:jc w:val="both"/>
        <w:rPr>
          <w:rFonts w:ascii="Arial" w:eastAsia="Calibri" w:hAnsi="Arial" w:cs="Arial"/>
          <w:sz w:val="20"/>
          <w:szCs w:val="20"/>
        </w:rPr>
      </w:pPr>
    </w:p>
    <w:p w14:paraId="2556DDD0" w14:textId="45E97139" w:rsidR="00880492" w:rsidRDefault="00880492" w:rsidP="00880492">
      <w:pPr>
        <w:spacing w:line="260" w:lineRule="atLeast"/>
        <w:jc w:val="both"/>
        <w:rPr>
          <w:rFonts w:ascii="Arial" w:hAnsi="Arial" w:cs="Arial"/>
          <w:sz w:val="20"/>
          <w:szCs w:val="20"/>
        </w:rPr>
      </w:pPr>
      <w:r w:rsidRPr="00C15803">
        <w:rPr>
          <w:rFonts w:ascii="Arial" w:hAnsi="Arial" w:cs="Arial"/>
          <w:sz w:val="20"/>
          <w:szCs w:val="20"/>
        </w:rPr>
        <w:t xml:space="preserve">S to pogodbo je dogovorjeno zavarovanje za dobro izvedbo pogodbenih obveznosti, zato mora izvajalec najkasneje v </w:t>
      </w:r>
      <w:r>
        <w:rPr>
          <w:rFonts w:ascii="Arial" w:hAnsi="Arial" w:cs="Arial"/>
          <w:sz w:val="20"/>
          <w:szCs w:val="20"/>
        </w:rPr>
        <w:t>roku 7</w:t>
      </w:r>
      <w:r w:rsidRPr="00C15803">
        <w:rPr>
          <w:rFonts w:ascii="Arial" w:hAnsi="Arial" w:cs="Arial"/>
          <w:sz w:val="20"/>
          <w:szCs w:val="20"/>
        </w:rPr>
        <w:t xml:space="preserve"> delovnih dneh od podpisa pogodbe s strani obeh pogodbenih strank</w:t>
      </w:r>
      <w:r>
        <w:rPr>
          <w:rFonts w:ascii="Arial" w:hAnsi="Arial" w:cs="Arial"/>
          <w:sz w:val="20"/>
          <w:szCs w:val="20"/>
        </w:rPr>
        <w:t>,</w:t>
      </w:r>
      <w:r w:rsidRPr="00C15803">
        <w:rPr>
          <w:rFonts w:ascii="Arial" w:hAnsi="Arial" w:cs="Arial"/>
          <w:sz w:val="20"/>
          <w:szCs w:val="20"/>
        </w:rPr>
        <w:t xml:space="preserve"> kot pogoj za veljavnost pogodbe</w:t>
      </w:r>
      <w:r>
        <w:rPr>
          <w:rFonts w:ascii="Arial" w:hAnsi="Arial" w:cs="Arial"/>
          <w:sz w:val="20"/>
          <w:szCs w:val="20"/>
        </w:rPr>
        <w:t>,</w:t>
      </w:r>
      <w:r w:rsidRPr="00C15803">
        <w:rPr>
          <w:rFonts w:ascii="Arial" w:hAnsi="Arial" w:cs="Arial"/>
          <w:sz w:val="20"/>
          <w:szCs w:val="20"/>
        </w:rPr>
        <w:t xml:space="preserve"> naročniku izročiti </w:t>
      </w:r>
      <w:r>
        <w:rPr>
          <w:rFonts w:ascii="Arial" w:hAnsi="Arial" w:cs="Arial"/>
          <w:sz w:val="20"/>
          <w:szCs w:val="20"/>
        </w:rPr>
        <w:t>zavarovanje</w:t>
      </w:r>
      <w:r w:rsidRPr="00C15803">
        <w:rPr>
          <w:rFonts w:ascii="Arial" w:hAnsi="Arial" w:cs="Arial"/>
          <w:sz w:val="20"/>
          <w:szCs w:val="20"/>
        </w:rPr>
        <w:t xml:space="preserve"> za dobro izvedbo pogodbenih obveznosti v</w:t>
      </w:r>
      <w:r w:rsidRPr="0031580C">
        <w:t xml:space="preserve"> </w:t>
      </w:r>
      <w:r w:rsidRPr="0031580C">
        <w:rPr>
          <w:rFonts w:ascii="Arial" w:hAnsi="Arial" w:cs="Arial"/>
          <w:sz w:val="20"/>
          <w:szCs w:val="20"/>
        </w:rPr>
        <w:t>višini 8 % skupne pogodbene vrednosti z DDV</w:t>
      </w:r>
      <w:r>
        <w:rPr>
          <w:rFonts w:ascii="Arial" w:hAnsi="Arial" w:cs="Arial"/>
          <w:sz w:val="20"/>
          <w:szCs w:val="20"/>
        </w:rPr>
        <w:t>.</w:t>
      </w:r>
      <w:r w:rsidRPr="00C15803">
        <w:rPr>
          <w:rFonts w:ascii="Arial" w:hAnsi="Arial" w:cs="Arial"/>
          <w:sz w:val="20"/>
          <w:szCs w:val="20"/>
        </w:rPr>
        <w:t xml:space="preserve"> </w:t>
      </w:r>
      <w:r w:rsidRPr="0031580C">
        <w:rPr>
          <w:rFonts w:ascii="Arial" w:hAnsi="Arial" w:cs="Arial"/>
          <w:sz w:val="20"/>
          <w:szCs w:val="20"/>
        </w:rPr>
        <w:t>Veljavnost zavarovanja mora biti vsaj 30 dni daljša od končnega roka izvedbe pogodbenih del.</w:t>
      </w:r>
      <w:r>
        <w:rPr>
          <w:rFonts w:ascii="Arial" w:hAnsi="Arial" w:cs="Arial"/>
          <w:sz w:val="20"/>
          <w:szCs w:val="20"/>
        </w:rPr>
        <w:t xml:space="preserve"> </w:t>
      </w:r>
    </w:p>
    <w:p w14:paraId="10883142" w14:textId="77777777" w:rsidR="00880492" w:rsidRDefault="00880492" w:rsidP="00880492">
      <w:pPr>
        <w:spacing w:line="260" w:lineRule="atLeast"/>
        <w:jc w:val="both"/>
        <w:rPr>
          <w:rFonts w:ascii="Arial" w:hAnsi="Arial" w:cs="Arial"/>
          <w:sz w:val="20"/>
          <w:szCs w:val="20"/>
        </w:rPr>
      </w:pPr>
    </w:p>
    <w:p w14:paraId="53D674E6"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Zavarovanje za dobro izvedbo pogodbenih obveznosti mora biti izdano s strani:</w:t>
      </w:r>
    </w:p>
    <w:p w14:paraId="654F7B6C"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 banke oziroma zavarovalnice v državi naročnika ali</w:t>
      </w:r>
    </w:p>
    <w:p w14:paraId="353EDAEB"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 tuje banke oziroma zavarovalnice preko korespondenčne banke oziroma zavarovalnice v državi naročnika.</w:t>
      </w:r>
    </w:p>
    <w:p w14:paraId="47612670" w14:textId="77777777" w:rsidR="00880492" w:rsidRPr="0031580C" w:rsidRDefault="00880492" w:rsidP="00880492">
      <w:pPr>
        <w:spacing w:line="260" w:lineRule="atLeast"/>
        <w:jc w:val="both"/>
        <w:rPr>
          <w:rFonts w:ascii="Arial" w:hAnsi="Arial" w:cs="Arial"/>
          <w:sz w:val="20"/>
          <w:szCs w:val="20"/>
        </w:rPr>
      </w:pPr>
    </w:p>
    <w:p w14:paraId="750C71F2"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Če izbrani ponudnik ne bo izpolnil obveze iz predhodnih dveh odstavkov, bo naročnik unovčil zavarovanje za resnost ponudbe.</w:t>
      </w:r>
    </w:p>
    <w:p w14:paraId="797C5A41" w14:textId="77777777" w:rsidR="00880492" w:rsidRPr="0031580C" w:rsidRDefault="00880492" w:rsidP="00880492">
      <w:pPr>
        <w:spacing w:line="260" w:lineRule="atLeast"/>
        <w:jc w:val="both"/>
        <w:rPr>
          <w:rFonts w:ascii="Arial" w:hAnsi="Arial" w:cs="Arial"/>
          <w:sz w:val="20"/>
          <w:szCs w:val="20"/>
        </w:rPr>
      </w:pPr>
    </w:p>
    <w:p w14:paraId="329F6DDE"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V primeru skupne ponudbe lahko zavarovanje za dobro izvedbo pogodbenih obveznosti predloži eden izmed partnerjev.</w:t>
      </w:r>
    </w:p>
    <w:p w14:paraId="2946BA09" w14:textId="77777777" w:rsidR="00880492" w:rsidRPr="0031580C" w:rsidRDefault="00880492" w:rsidP="00880492">
      <w:pPr>
        <w:spacing w:line="260" w:lineRule="atLeast"/>
        <w:jc w:val="both"/>
        <w:rPr>
          <w:rFonts w:ascii="Arial" w:hAnsi="Arial" w:cs="Arial"/>
          <w:sz w:val="20"/>
          <w:szCs w:val="20"/>
        </w:rPr>
      </w:pPr>
    </w:p>
    <w:p w14:paraId="195BC3B0"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 xml:space="preserve">Naročnik lahko unovči zavarovanje za dobro izvedbo pogodbenih obveznosti pod naslednjimi pogoji: </w:t>
      </w:r>
    </w:p>
    <w:p w14:paraId="706EF74C"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w:t>
      </w:r>
      <w:r w:rsidRPr="0031580C">
        <w:rPr>
          <w:rFonts w:ascii="Arial" w:hAnsi="Arial" w:cs="Arial"/>
          <w:sz w:val="20"/>
          <w:szCs w:val="20"/>
        </w:rPr>
        <w:tab/>
        <w:t>če se bo izkazalo, da storitve ne opravlja v skladu s pogodbo, zahtevami razpisne dokumentacije ali tehničnimi specifikacijami;</w:t>
      </w:r>
    </w:p>
    <w:p w14:paraId="6C121FEF"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w:t>
      </w:r>
      <w:r w:rsidRPr="0031580C">
        <w:rPr>
          <w:rFonts w:ascii="Arial" w:hAnsi="Arial" w:cs="Arial"/>
          <w:sz w:val="20"/>
          <w:szCs w:val="20"/>
        </w:rPr>
        <w:tab/>
        <w:t>če bo naročnik pogodbo razdrl zaradi kršitev na strani izvajalca;</w:t>
      </w:r>
    </w:p>
    <w:p w14:paraId="0E600173"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w:t>
      </w:r>
      <w:r w:rsidRPr="0031580C">
        <w:rPr>
          <w:rFonts w:ascii="Arial" w:hAnsi="Arial" w:cs="Arial"/>
          <w:sz w:val="20"/>
          <w:szCs w:val="20"/>
        </w:rPr>
        <w:tab/>
        <w:t>če bo naročnik razdrl pogodbo zaradi zamude;</w:t>
      </w:r>
    </w:p>
    <w:p w14:paraId="1424425E" w14:textId="77777777" w:rsidR="00880492" w:rsidRDefault="00880492" w:rsidP="00880492">
      <w:pPr>
        <w:spacing w:line="260" w:lineRule="atLeast"/>
        <w:jc w:val="both"/>
        <w:rPr>
          <w:rFonts w:ascii="Arial" w:hAnsi="Arial" w:cs="Arial"/>
          <w:sz w:val="20"/>
          <w:szCs w:val="20"/>
        </w:rPr>
      </w:pPr>
      <w:r w:rsidRPr="0031580C">
        <w:rPr>
          <w:rFonts w:ascii="Arial" w:hAnsi="Arial" w:cs="Arial"/>
          <w:sz w:val="20"/>
          <w:szCs w:val="20"/>
        </w:rPr>
        <w:t>•</w:t>
      </w:r>
      <w:r w:rsidRPr="0031580C">
        <w:rPr>
          <w:rFonts w:ascii="Arial" w:hAnsi="Arial" w:cs="Arial"/>
          <w:sz w:val="20"/>
          <w:szCs w:val="20"/>
        </w:rPr>
        <w:tab/>
        <w:t>če bo izvajalec kršil zaupnost podatkov in poslovne skrivnosti.</w:t>
      </w:r>
    </w:p>
    <w:p w14:paraId="4E12BC5B" w14:textId="77777777" w:rsidR="00880492" w:rsidRDefault="00880492" w:rsidP="00880492">
      <w:pPr>
        <w:spacing w:line="260" w:lineRule="atLeast"/>
        <w:jc w:val="both"/>
        <w:rPr>
          <w:rFonts w:ascii="Arial" w:hAnsi="Arial" w:cs="Arial"/>
          <w:sz w:val="20"/>
          <w:szCs w:val="20"/>
        </w:rPr>
      </w:pPr>
    </w:p>
    <w:p w14:paraId="3FD0CF57" w14:textId="77777777" w:rsidR="00880492" w:rsidRPr="0031580C" w:rsidRDefault="00880492" w:rsidP="00880492">
      <w:pPr>
        <w:spacing w:line="260" w:lineRule="atLeast"/>
        <w:jc w:val="both"/>
        <w:rPr>
          <w:rFonts w:ascii="Arial" w:hAnsi="Arial" w:cs="Arial"/>
          <w:sz w:val="20"/>
          <w:szCs w:val="20"/>
        </w:rPr>
      </w:pPr>
      <w:r w:rsidRPr="0031580C">
        <w:rPr>
          <w:rFonts w:ascii="Arial" w:hAnsi="Arial" w:cs="Arial"/>
          <w:sz w:val="20"/>
          <w:szCs w:val="20"/>
        </w:rPr>
        <w:t xml:space="preserve">Naročnik lahko zavarovanje za dobro izvedbo pogodbenih obveznosti 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7 delovnih dni dolžan naročniku dostaviti novo in vsebinsko enako  zavarovanje za dobro izvedbo pogodbenih obveznosti . V </w:t>
      </w:r>
      <w:r w:rsidRPr="0031580C">
        <w:rPr>
          <w:rFonts w:ascii="Arial" w:hAnsi="Arial" w:cs="Arial"/>
          <w:sz w:val="20"/>
          <w:szCs w:val="20"/>
        </w:rPr>
        <w:lastRenderedPageBreak/>
        <w:t>primeru kršitve te določbe lahko naročnik odstopi od pogodbe in zahteva povrnitev vse škode, ki mu je s tem nastala. Tudi sama unovčitev zavarovanja za dobro izvedbo pogodbenih obveznosti je po presoji naročnika lahko razlog za odstop od pogodbe.</w:t>
      </w:r>
    </w:p>
    <w:p w14:paraId="48AF261B" w14:textId="77777777" w:rsidR="00880492" w:rsidRDefault="00880492" w:rsidP="00880492">
      <w:pPr>
        <w:spacing w:line="260" w:lineRule="atLeast"/>
        <w:jc w:val="both"/>
        <w:rPr>
          <w:rFonts w:ascii="Arial" w:hAnsi="Arial" w:cs="Arial"/>
          <w:sz w:val="20"/>
          <w:szCs w:val="20"/>
        </w:rPr>
      </w:pPr>
    </w:p>
    <w:p w14:paraId="0255AA10" w14:textId="77777777" w:rsidR="00880492" w:rsidRDefault="00880492" w:rsidP="00880492">
      <w:pPr>
        <w:spacing w:line="260" w:lineRule="atLeast"/>
        <w:jc w:val="both"/>
        <w:rPr>
          <w:rFonts w:ascii="Arial" w:hAnsi="Arial" w:cs="Arial"/>
          <w:sz w:val="20"/>
          <w:szCs w:val="20"/>
        </w:rPr>
      </w:pPr>
      <w:r w:rsidRPr="00301369">
        <w:rPr>
          <w:rFonts w:ascii="Arial" w:hAnsi="Arial" w:cs="Arial"/>
          <w:sz w:val="20"/>
          <w:szCs w:val="20"/>
        </w:rPr>
        <w:t>Če se med trajanjem izvedbe pogodbe poviša pogodbena vrednost del oziroma spremeni rok za izvedbo pogodbenih storitev, mora izvajalec v roku 7 delovnih dni od podpisa aneksa k tej pogodbi predložiti novo zavarovanje za dobro izvedbo pogodbenih obveznosti v korist naročnika v skladu s spremenjeno pogodbo.</w:t>
      </w:r>
    </w:p>
    <w:p w14:paraId="2B69C988" w14:textId="77777777" w:rsidR="00880492" w:rsidRPr="0031580C" w:rsidRDefault="00880492" w:rsidP="00880492">
      <w:pPr>
        <w:spacing w:line="260" w:lineRule="atLeast"/>
        <w:jc w:val="both"/>
        <w:rPr>
          <w:rFonts w:ascii="Arial" w:hAnsi="Arial" w:cs="Arial"/>
          <w:sz w:val="20"/>
          <w:szCs w:val="20"/>
        </w:rPr>
      </w:pPr>
    </w:p>
    <w:p w14:paraId="14653636" w14:textId="77777777" w:rsidR="00880492" w:rsidRDefault="00880492" w:rsidP="00880492">
      <w:pPr>
        <w:spacing w:line="260" w:lineRule="atLeast"/>
        <w:jc w:val="both"/>
        <w:rPr>
          <w:rFonts w:ascii="Arial" w:hAnsi="Arial" w:cs="Arial"/>
          <w:sz w:val="20"/>
          <w:szCs w:val="20"/>
        </w:rPr>
      </w:pPr>
      <w:r w:rsidRPr="0031580C">
        <w:rPr>
          <w:rFonts w:ascii="Arial" w:hAnsi="Arial" w:cs="Arial"/>
          <w:sz w:val="20"/>
          <w:szCs w:val="20"/>
        </w:rPr>
        <w:t>V primeru, da je zavarovanje za dobro izvedbo pogodbenih obveznosti podpisano digitalno, mora biti digitalen podpis varen elektronski podpis, overjen s kvalificiranim potrdilom.</w:t>
      </w:r>
    </w:p>
    <w:p w14:paraId="1BF3EC40" w14:textId="77777777" w:rsidR="00880492" w:rsidRPr="00C15803" w:rsidRDefault="00880492" w:rsidP="00880492">
      <w:pPr>
        <w:spacing w:line="260" w:lineRule="atLeast"/>
        <w:jc w:val="both"/>
        <w:rPr>
          <w:rFonts w:ascii="Arial" w:eastAsia="Calibri" w:hAnsi="Arial" w:cs="Arial"/>
          <w:sz w:val="20"/>
          <w:szCs w:val="20"/>
        </w:rPr>
      </w:pPr>
    </w:p>
    <w:p w14:paraId="77BB0E71" w14:textId="77777777" w:rsidR="00880492" w:rsidRPr="00C15803" w:rsidRDefault="00880492" w:rsidP="00880492">
      <w:pPr>
        <w:spacing w:line="260" w:lineRule="atLeast"/>
        <w:jc w:val="both"/>
        <w:rPr>
          <w:rFonts w:ascii="Arial" w:hAnsi="Arial" w:cs="Arial"/>
          <w:sz w:val="20"/>
          <w:szCs w:val="20"/>
        </w:rPr>
      </w:pPr>
      <w:r w:rsidRPr="00C15803">
        <w:rPr>
          <w:rFonts w:ascii="Arial" w:hAnsi="Arial" w:cs="Arial"/>
          <w:sz w:val="20"/>
          <w:szCs w:val="20"/>
        </w:rPr>
        <w:t>Ob prevzemu je naročnik dolžan pregledati izvršena dela po tej pogodbi. Morebitne napake se vpišejo v zapisnik o prevzemu del, pri čemer se sporazumno določi rok za njihovo odpravo. Če izvajalec ne odpravi napak v dogovorjenem roku, jih je, po načelu dobrega gospodarja, upravičen odpraviti naročnik na račun izvajalca. Za pokritje teh stroškov bo naročnik unovčil finančno zavarovanje za dobro izvedbo pogodbenih obveznosti.</w:t>
      </w:r>
    </w:p>
    <w:p w14:paraId="611AD1FD" w14:textId="77777777" w:rsidR="00880492" w:rsidRPr="00C15803" w:rsidRDefault="00880492" w:rsidP="00880492">
      <w:pPr>
        <w:spacing w:line="260" w:lineRule="atLeast"/>
        <w:jc w:val="both"/>
        <w:rPr>
          <w:rFonts w:ascii="Arial" w:hAnsi="Arial" w:cs="Arial"/>
          <w:sz w:val="20"/>
          <w:szCs w:val="20"/>
        </w:rPr>
      </w:pPr>
    </w:p>
    <w:p w14:paraId="5CF6B372"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XIII. VAROVANJE OSEBNIH PODATKOV</w:t>
      </w:r>
    </w:p>
    <w:p w14:paraId="7F4F02C3" w14:textId="77777777" w:rsidR="00880492" w:rsidRPr="00C15803" w:rsidRDefault="00880492" w:rsidP="00880492">
      <w:pPr>
        <w:spacing w:line="260" w:lineRule="atLeast"/>
        <w:jc w:val="both"/>
        <w:rPr>
          <w:rFonts w:ascii="Arial" w:eastAsia="Calibri" w:hAnsi="Arial" w:cs="Arial"/>
          <w:b/>
          <w:sz w:val="20"/>
          <w:szCs w:val="20"/>
        </w:rPr>
      </w:pPr>
    </w:p>
    <w:p w14:paraId="1529F7B1"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15. člen</w:t>
      </w:r>
    </w:p>
    <w:p w14:paraId="060FF6BB" w14:textId="77777777" w:rsidR="00880492" w:rsidRPr="00C15803" w:rsidRDefault="00880492" w:rsidP="008804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79049B" w14:textId="77777777" w:rsidR="00880492" w:rsidRPr="00C15803" w:rsidRDefault="00880492" w:rsidP="008804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 xml:space="preserve">Pogodbeni stranki se zavezujeta, da bosta vse zakonsko varovane podatke (osebni in tajni podatki, poslovna skrivnost), do katerih bodo morebiti prišle z izvedbo te pogodbe, skrbno varovali, skladno z veljavno področno zakonodajo. </w:t>
      </w:r>
    </w:p>
    <w:p w14:paraId="16B26948" w14:textId="77777777" w:rsidR="00880492" w:rsidRPr="00C15803" w:rsidRDefault="00880492" w:rsidP="008804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57DA0C2" w14:textId="77777777" w:rsidR="00880492" w:rsidRPr="00C15803" w:rsidRDefault="00880492" w:rsidP="008804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 xml:space="preserve">Obveznost varovanja podatkov se nanaša tako na čas izvrševanja pogodbe, kot tudi na čas po tem. </w:t>
      </w:r>
    </w:p>
    <w:p w14:paraId="27E03ACF" w14:textId="77777777" w:rsidR="00880492" w:rsidRPr="00C15803" w:rsidRDefault="00880492" w:rsidP="0088049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603CD444"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 xml:space="preserve">XIV. PRAVICE INTELEKTUALNE LASTNINE  </w:t>
      </w:r>
    </w:p>
    <w:p w14:paraId="18A80FF8" w14:textId="77777777" w:rsidR="00880492" w:rsidRPr="00C15803" w:rsidRDefault="00880492" w:rsidP="00880492">
      <w:pPr>
        <w:spacing w:line="260" w:lineRule="atLeast"/>
        <w:jc w:val="both"/>
        <w:rPr>
          <w:rFonts w:ascii="Arial" w:eastAsia="Calibri" w:hAnsi="Arial" w:cs="Arial"/>
          <w:b/>
          <w:sz w:val="20"/>
          <w:szCs w:val="20"/>
        </w:rPr>
      </w:pPr>
    </w:p>
    <w:p w14:paraId="027959B7"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16. člen</w:t>
      </w:r>
    </w:p>
    <w:p w14:paraId="047372F0" w14:textId="77777777" w:rsidR="00880492" w:rsidRPr="00C15803" w:rsidRDefault="00880492" w:rsidP="00880492">
      <w:pPr>
        <w:spacing w:line="260" w:lineRule="atLeast"/>
        <w:jc w:val="both"/>
        <w:rPr>
          <w:rFonts w:ascii="Arial" w:eastAsia="Calibri" w:hAnsi="Arial" w:cs="Arial"/>
          <w:sz w:val="20"/>
          <w:szCs w:val="20"/>
        </w:rPr>
      </w:pPr>
    </w:p>
    <w:p w14:paraId="5C0D102B"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7C322E2E"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p>
    <w:p w14:paraId="2C229332"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4575C200" w14:textId="77777777" w:rsidR="00880492" w:rsidRDefault="00880492" w:rsidP="00880492">
      <w:pPr>
        <w:pStyle w:val="Odstavekseznama"/>
        <w:numPr>
          <w:ilvl w:val="0"/>
          <w:numId w:val="63"/>
        </w:numPr>
        <w:autoSpaceDE w:val="0"/>
        <w:autoSpaceDN w:val="0"/>
        <w:adjustRightInd w:val="0"/>
        <w:spacing w:line="260" w:lineRule="atLeast"/>
        <w:jc w:val="both"/>
        <w:rPr>
          <w:rFonts w:ascii="Arial" w:hAnsi="Arial" w:cs="Arial"/>
          <w:color w:val="000000"/>
          <w:sz w:val="20"/>
          <w:szCs w:val="20"/>
        </w:rPr>
      </w:pPr>
      <w:r w:rsidRPr="00301369">
        <w:rPr>
          <w:rFonts w:ascii="Arial" w:hAnsi="Arial" w:cs="Arial"/>
          <w:color w:val="000000"/>
          <w:sz w:val="20"/>
          <w:szCs w:val="20"/>
        </w:rPr>
        <w:t>pravico reproduciranja</w:t>
      </w:r>
      <w:r>
        <w:rPr>
          <w:rFonts w:ascii="Arial" w:hAnsi="Arial" w:cs="Arial"/>
          <w:color w:val="000000"/>
          <w:sz w:val="20"/>
          <w:szCs w:val="20"/>
        </w:rPr>
        <w:t>,</w:t>
      </w:r>
    </w:p>
    <w:p w14:paraId="51A055DD" w14:textId="77777777" w:rsidR="00880492" w:rsidRPr="00301369" w:rsidRDefault="00880492" w:rsidP="00880492">
      <w:pPr>
        <w:pStyle w:val="Odstavekseznama"/>
        <w:numPr>
          <w:ilvl w:val="0"/>
          <w:numId w:val="63"/>
        </w:numPr>
        <w:autoSpaceDE w:val="0"/>
        <w:autoSpaceDN w:val="0"/>
        <w:adjustRightInd w:val="0"/>
        <w:spacing w:line="260" w:lineRule="atLeast"/>
        <w:jc w:val="both"/>
        <w:rPr>
          <w:rFonts w:ascii="Arial" w:hAnsi="Arial" w:cs="Arial"/>
          <w:color w:val="000000"/>
          <w:sz w:val="20"/>
          <w:szCs w:val="20"/>
        </w:rPr>
      </w:pPr>
      <w:r w:rsidRPr="00301369">
        <w:rPr>
          <w:rFonts w:ascii="Arial" w:hAnsi="Arial" w:cs="Arial"/>
          <w:color w:val="000000"/>
          <w:sz w:val="20"/>
          <w:szCs w:val="20"/>
        </w:rPr>
        <w:t>pravico distribuiranja,</w:t>
      </w:r>
    </w:p>
    <w:p w14:paraId="0F0ACD4A" w14:textId="77777777" w:rsidR="00880492" w:rsidRPr="00C15803" w:rsidRDefault="00880492" w:rsidP="00880492">
      <w:pPr>
        <w:numPr>
          <w:ilvl w:val="0"/>
          <w:numId w:val="64"/>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javnega izvajanja,</w:t>
      </w:r>
    </w:p>
    <w:p w14:paraId="2C7246BB" w14:textId="77777777" w:rsidR="00880492" w:rsidRPr="00C15803" w:rsidRDefault="00880492" w:rsidP="00880492">
      <w:pPr>
        <w:numPr>
          <w:ilvl w:val="0"/>
          <w:numId w:val="64"/>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javnega prenašanja,</w:t>
      </w:r>
    </w:p>
    <w:p w14:paraId="37104C46" w14:textId="77777777" w:rsidR="00880492" w:rsidRPr="00C15803" w:rsidRDefault="00880492" w:rsidP="00880492">
      <w:pPr>
        <w:numPr>
          <w:ilvl w:val="0"/>
          <w:numId w:val="64"/>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javnega prikazovanja,</w:t>
      </w:r>
    </w:p>
    <w:p w14:paraId="074AF931" w14:textId="77777777" w:rsidR="00880492" w:rsidRPr="00C15803" w:rsidRDefault="00880492" w:rsidP="00880492">
      <w:pPr>
        <w:numPr>
          <w:ilvl w:val="0"/>
          <w:numId w:val="64"/>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dajanja na voljo javnosti,</w:t>
      </w:r>
    </w:p>
    <w:p w14:paraId="62468585" w14:textId="77777777" w:rsidR="00880492" w:rsidRPr="00C15803" w:rsidRDefault="00880492" w:rsidP="00880492">
      <w:pPr>
        <w:numPr>
          <w:ilvl w:val="0"/>
          <w:numId w:val="64"/>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predelave,</w:t>
      </w:r>
    </w:p>
    <w:p w14:paraId="467D2C69" w14:textId="77777777" w:rsidR="00880492" w:rsidRPr="00C15803" w:rsidRDefault="00880492" w:rsidP="00880492">
      <w:pPr>
        <w:numPr>
          <w:ilvl w:val="0"/>
          <w:numId w:val="64"/>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uporabe v predelani obliki,</w:t>
      </w:r>
    </w:p>
    <w:p w14:paraId="4B1DA3F7" w14:textId="77777777" w:rsidR="00880492" w:rsidRPr="00C15803" w:rsidRDefault="00880492" w:rsidP="00880492">
      <w:pPr>
        <w:numPr>
          <w:ilvl w:val="0"/>
          <w:numId w:val="64"/>
        </w:numPr>
        <w:autoSpaceDE w:val="0"/>
        <w:autoSpaceDN w:val="0"/>
        <w:adjustRightInd w:val="0"/>
        <w:spacing w:line="260" w:lineRule="atLeast"/>
        <w:jc w:val="both"/>
        <w:rPr>
          <w:rFonts w:ascii="Arial" w:hAnsi="Arial" w:cs="Arial"/>
          <w:color w:val="000000"/>
          <w:sz w:val="20"/>
          <w:szCs w:val="20"/>
        </w:rPr>
      </w:pPr>
      <w:r w:rsidRPr="00C15803">
        <w:rPr>
          <w:rFonts w:ascii="Arial" w:hAnsi="Arial" w:cs="Arial"/>
          <w:color w:val="000000"/>
          <w:sz w:val="20"/>
          <w:szCs w:val="20"/>
        </w:rPr>
        <w:t>pravico dostopa in izročitve.</w:t>
      </w:r>
    </w:p>
    <w:p w14:paraId="4B28232E"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p>
    <w:p w14:paraId="5DDA7D7E"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Izvajalec in naročnik soglašata, da lahko naročnik materialne avtorske pravice ali druge pravice avtorja, ki jih je pridobil po tej pogodbi, prenese naprej na tretje osebe.</w:t>
      </w:r>
    </w:p>
    <w:p w14:paraId="220D2630"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p>
    <w:p w14:paraId="6D7EC9FD"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Moralne avtorske pravice ostanejo avtorju skladno z Zakonom o avtorskih in sorodnih pravicah.</w:t>
      </w:r>
    </w:p>
    <w:p w14:paraId="3417E4D9"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p>
    <w:p w14:paraId="13B32F14" w14:textId="77777777" w:rsidR="00880492" w:rsidRPr="00C15803" w:rsidRDefault="00880492" w:rsidP="00880492">
      <w:pPr>
        <w:overflowPunct w:val="0"/>
        <w:autoSpaceDE w:val="0"/>
        <w:autoSpaceDN w:val="0"/>
        <w:adjustRightInd w:val="0"/>
        <w:spacing w:line="260" w:lineRule="atLeast"/>
        <w:jc w:val="both"/>
        <w:textAlignment w:val="baseline"/>
        <w:rPr>
          <w:rFonts w:ascii="Arial" w:hAnsi="Arial" w:cs="Arial"/>
          <w:sz w:val="20"/>
          <w:szCs w:val="20"/>
        </w:rPr>
      </w:pPr>
      <w:r w:rsidRPr="00C15803">
        <w:rPr>
          <w:rFonts w:ascii="Arial" w:hAnsi="Arial" w:cs="Arial"/>
          <w:sz w:val="20"/>
          <w:szCs w:val="20"/>
        </w:rPr>
        <w:t>V izogib dvomom pogodbeni stranki določata, da skupna pogodbena cena za izvedbo del, ki so predmet te pogodbe, in je navedena v 3. členu te pogodbe, že vsebuje znesek avtorskega honorarja. Skladno z navedenim za prenos materialnih avtorskih pravic in drugih pravic avtorja po tej pogodbi naročnik izvajalcu torej ne dolguje dodatnega plačila.</w:t>
      </w:r>
    </w:p>
    <w:p w14:paraId="5C21C85D" w14:textId="77777777" w:rsidR="00880492" w:rsidRPr="00C15803" w:rsidRDefault="00880492" w:rsidP="00880492">
      <w:pPr>
        <w:spacing w:line="260" w:lineRule="atLeast"/>
        <w:jc w:val="both"/>
        <w:rPr>
          <w:rFonts w:ascii="Arial" w:eastAsia="Calibri" w:hAnsi="Arial" w:cs="Arial"/>
          <w:sz w:val="20"/>
          <w:szCs w:val="20"/>
        </w:rPr>
      </w:pPr>
    </w:p>
    <w:p w14:paraId="1710772C"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XV. STROKOVNI NADZOR</w:t>
      </w:r>
    </w:p>
    <w:p w14:paraId="6DB88F39" w14:textId="77777777" w:rsidR="00880492" w:rsidRPr="00C15803" w:rsidRDefault="00880492" w:rsidP="00880492">
      <w:pPr>
        <w:spacing w:line="260" w:lineRule="atLeast"/>
        <w:jc w:val="both"/>
        <w:rPr>
          <w:rFonts w:ascii="Arial" w:eastAsia="Calibri" w:hAnsi="Arial" w:cs="Arial"/>
          <w:b/>
          <w:sz w:val="20"/>
          <w:szCs w:val="20"/>
        </w:rPr>
      </w:pPr>
    </w:p>
    <w:p w14:paraId="5C5B7F68" w14:textId="77777777" w:rsidR="00880492"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17. člen</w:t>
      </w:r>
    </w:p>
    <w:p w14:paraId="3157F080" w14:textId="77777777" w:rsidR="00E8779C" w:rsidRPr="00C15803" w:rsidRDefault="00E8779C" w:rsidP="00880492">
      <w:pPr>
        <w:spacing w:line="260" w:lineRule="atLeast"/>
        <w:jc w:val="center"/>
        <w:rPr>
          <w:rFonts w:ascii="Arial" w:eastAsia="Calibri" w:hAnsi="Arial" w:cs="Arial"/>
          <w:sz w:val="20"/>
          <w:szCs w:val="20"/>
        </w:rPr>
      </w:pPr>
    </w:p>
    <w:p w14:paraId="3D33A2CE" w14:textId="059B27E0" w:rsidR="00880492"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Skrbnik pogodbe </w:t>
      </w:r>
      <w:r>
        <w:rPr>
          <w:rFonts w:ascii="Arial" w:eastAsia="Calibri" w:hAnsi="Arial" w:cs="Arial"/>
          <w:sz w:val="20"/>
          <w:szCs w:val="20"/>
        </w:rPr>
        <w:t xml:space="preserve">je </w:t>
      </w:r>
      <w:r w:rsidRPr="00C15803">
        <w:rPr>
          <w:rFonts w:ascii="Arial" w:eastAsia="Calibri" w:hAnsi="Arial" w:cs="Arial"/>
          <w:sz w:val="20"/>
          <w:szCs w:val="20"/>
        </w:rPr>
        <w:t>s strani</w:t>
      </w:r>
      <w:r>
        <w:rPr>
          <w:rFonts w:ascii="Arial" w:eastAsia="Calibri" w:hAnsi="Arial" w:cs="Arial"/>
          <w:sz w:val="20"/>
          <w:szCs w:val="20"/>
        </w:rPr>
        <w:t xml:space="preserve"> </w:t>
      </w:r>
      <w:r w:rsidRPr="00C15803">
        <w:rPr>
          <w:rFonts w:ascii="Arial" w:eastAsia="Calibri" w:hAnsi="Arial" w:cs="Arial"/>
          <w:sz w:val="20"/>
          <w:szCs w:val="20"/>
        </w:rPr>
        <w:t>naročnika _____________________________,</w:t>
      </w:r>
      <w:r>
        <w:rPr>
          <w:rFonts w:ascii="Arial" w:eastAsia="Calibri" w:hAnsi="Arial" w:cs="Arial"/>
          <w:sz w:val="20"/>
          <w:szCs w:val="20"/>
        </w:rPr>
        <w:t xml:space="preserve"> s strani izvajalca pa</w:t>
      </w:r>
      <w:r w:rsidRPr="00C15803">
        <w:rPr>
          <w:rFonts w:ascii="Arial" w:eastAsia="Calibri" w:hAnsi="Arial" w:cs="Arial"/>
          <w:sz w:val="20"/>
          <w:szCs w:val="20"/>
        </w:rPr>
        <w:t>_____________________________.</w:t>
      </w:r>
    </w:p>
    <w:p w14:paraId="72A2F16C" w14:textId="77777777" w:rsidR="00E8779C" w:rsidRPr="00C15803" w:rsidRDefault="00E8779C" w:rsidP="00880492">
      <w:pPr>
        <w:spacing w:line="260" w:lineRule="atLeast"/>
        <w:jc w:val="both"/>
        <w:rPr>
          <w:rFonts w:ascii="Arial" w:eastAsia="Calibri" w:hAnsi="Arial" w:cs="Arial"/>
          <w:sz w:val="20"/>
          <w:szCs w:val="20"/>
        </w:rPr>
      </w:pPr>
    </w:p>
    <w:p w14:paraId="019C671A"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XVI. ODSTOP OD POGODBE</w:t>
      </w:r>
    </w:p>
    <w:p w14:paraId="682BFC81" w14:textId="77777777" w:rsidR="00880492" w:rsidRPr="00C15803" w:rsidRDefault="00880492" w:rsidP="00880492">
      <w:pPr>
        <w:spacing w:line="260" w:lineRule="atLeast"/>
        <w:jc w:val="both"/>
        <w:rPr>
          <w:rFonts w:ascii="Arial" w:eastAsia="Calibri" w:hAnsi="Arial" w:cs="Arial"/>
          <w:b/>
          <w:sz w:val="20"/>
          <w:szCs w:val="20"/>
        </w:rPr>
      </w:pPr>
    </w:p>
    <w:p w14:paraId="7A82BEB5"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18. člen</w:t>
      </w:r>
    </w:p>
    <w:p w14:paraId="2709F752" w14:textId="77777777" w:rsidR="00880492" w:rsidRDefault="00880492" w:rsidP="00880492">
      <w:pPr>
        <w:spacing w:line="260" w:lineRule="atLeast"/>
        <w:jc w:val="both"/>
        <w:rPr>
          <w:rFonts w:ascii="Arial" w:eastAsia="Calibri" w:hAnsi="Arial" w:cs="Arial"/>
          <w:sz w:val="20"/>
          <w:szCs w:val="20"/>
        </w:rPr>
      </w:pPr>
    </w:p>
    <w:p w14:paraId="4461C1EE"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 xml:space="preserve">Katera koli od pogodbenih strank lahko zaradi kršitev pogodbenih obveznosti s strani nasprotne stranke, če kršitve ne prenehajo po pisnem opominu, odstopi od pogodbe. V tem primeru je odpovedni rok 3 (tri) mesece od prejetega pisnega obvestila nasprotne pogodbene stranke. </w:t>
      </w:r>
    </w:p>
    <w:p w14:paraId="7559A9B0" w14:textId="77777777" w:rsidR="00880492" w:rsidRPr="00301369" w:rsidRDefault="00880492" w:rsidP="00880492">
      <w:pPr>
        <w:spacing w:line="260" w:lineRule="atLeast"/>
        <w:jc w:val="both"/>
        <w:rPr>
          <w:rFonts w:ascii="Arial" w:eastAsia="Calibri" w:hAnsi="Arial" w:cs="Arial"/>
          <w:sz w:val="20"/>
          <w:szCs w:val="20"/>
        </w:rPr>
      </w:pPr>
    </w:p>
    <w:p w14:paraId="0BCFCA2A"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Naročnik lahko s pisnim obvestilom, ki ga pošlje izvajalcu, odstopi od pogodbe, ne da bi s tem omejeval druge pravice ali pravna sredstva, ki jih ima na voljo, če:</w:t>
      </w:r>
    </w:p>
    <w:p w14:paraId="3D8B5F3C"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26D1608F"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prenese pogodbo ali katerokoli pravico ali interes, ki izvira iz pogodbe, brez soglasja naročnika;</w:t>
      </w:r>
    </w:p>
    <w:p w14:paraId="497206AB"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odstopi od pogodbe ali jo preneha izvajati;</w:t>
      </w:r>
    </w:p>
    <w:p w14:paraId="3676BB38"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ni takoj začel izvajati del, ki so predmet pogodbe, ne da bi imel utemeljen razlog za to, ali jih je ustavil za več kot 10 dni po prejemu pisnega naloga naročnika, naj jih nadaljuje;</w:t>
      </w:r>
    </w:p>
    <w:p w14:paraId="03F918CE"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izvajalec večkrat ne izvaja del v skladu s pogodbo ali večkrat ne izpolni svojih obveznosti v skladu s pogodbo ali večkrat spregleda svoje obveznosti v skladu s pogodbo brez upravičenega razloga;</w:t>
      </w:r>
    </w:p>
    <w:p w14:paraId="063958ED"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 xml:space="preserve">v skladu z veljavno zakonodajo s področja izvrševanja proračuna za izvedbo naloge ne bo več imel zagotovljenih sredstev. </w:t>
      </w:r>
    </w:p>
    <w:p w14:paraId="61153784" w14:textId="77777777" w:rsidR="00880492" w:rsidRPr="00301369" w:rsidRDefault="00880492" w:rsidP="00880492">
      <w:pPr>
        <w:spacing w:line="260" w:lineRule="atLeast"/>
        <w:jc w:val="both"/>
        <w:rPr>
          <w:rFonts w:ascii="Arial" w:eastAsia="Calibri" w:hAnsi="Arial" w:cs="Arial"/>
          <w:sz w:val="20"/>
          <w:szCs w:val="20"/>
        </w:rPr>
      </w:pPr>
    </w:p>
    <w:p w14:paraId="05FF9E5F"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Naročnik lahko, ne glede določbe zakona, ki ureja obligacijska razmerja, odstopi od pogodbe tudi iz naslednjih razlogov:</w:t>
      </w:r>
    </w:p>
    <w:p w14:paraId="3A6B46B4"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javno naročilo je bilo bistveno spremenjeno, kar terja nov postopek javnega naročanja,</w:t>
      </w:r>
    </w:p>
    <w:p w14:paraId="408436F7"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v času oddaje javnega naročila je bil Izvajalec v enem od položajev, zaradi katerega bi ga naročnik moral izključiti iz postopka javnega naročanja, pa s tem dejstvom naročnik ni bil seznanjen v postopku javnega naročanja,</w:t>
      </w:r>
    </w:p>
    <w:p w14:paraId="2B3D77D3"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w:t>
      </w:r>
      <w:r w:rsidRPr="00301369">
        <w:rPr>
          <w:rFonts w:ascii="Arial" w:eastAsia="Calibri" w:hAnsi="Arial" w:cs="Arial"/>
          <w:sz w:val="20"/>
          <w:szCs w:val="20"/>
        </w:rPr>
        <w:tab/>
        <w:t xml:space="preserve">zaradi hudih kršitev obveznosti iz PEU, PDEU in ZJN-3, ki jih je po postopku v skladu z 258. členom PDEU ugotovilo Sodišče Evropske unije, javno naročilo ne bi smelo biti oddano izvajalcu. </w:t>
      </w:r>
    </w:p>
    <w:p w14:paraId="702AA82D" w14:textId="77777777" w:rsidR="00880492" w:rsidRPr="00301369" w:rsidRDefault="00880492" w:rsidP="00880492">
      <w:pPr>
        <w:spacing w:line="260" w:lineRule="atLeast"/>
        <w:jc w:val="both"/>
        <w:rPr>
          <w:rFonts w:ascii="Arial" w:eastAsia="Calibri" w:hAnsi="Arial" w:cs="Arial"/>
          <w:sz w:val="20"/>
          <w:szCs w:val="20"/>
        </w:rPr>
      </w:pPr>
    </w:p>
    <w:p w14:paraId="2F82ADFA" w14:textId="77777777" w:rsidR="00880492" w:rsidRPr="00301369"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V primeru odstopa sta pogodbeni stranki dolžni izpolniti svoje obveznosti, ki so nastale do trenutka prenehanja pogodbe in ki jih je objektivno mogoče izpolniti, ne glede na prenehanje pogodbe.</w:t>
      </w:r>
    </w:p>
    <w:p w14:paraId="43590B63" w14:textId="77777777" w:rsidR="00880492" w:rsidRDefault="00880492" w:rsidP="00880492">
      <w:pPr>
        <w:spacing w:line="260" w:lineRule="atLeast"/>
        <w:jc w:val="both"/>
        <w:rPr>
          <w:rFonts w:ascii="Arial" w:eastAsia="Calibri" w:hAnsi="Arial" w:cs="Arial"/>
          <w:sz w:val="20"/>
          <w:szCs w:val="20"/>
        </w:rPr>
      </w:pPr>
      <w:r w:rsidRPr="00301369">
        <w:rPr>
          <w:rFonts w:ascii="Arial" w:eastAsia="Calibri" w:hAnsi="Arial" w:cs="Arial"/>
          <w:sz w:val="20"/>
          <w:szCs w:val="20"/>
        </w:rPr>
        <w:t>Naročnik je izvajalcu v primeru odstopa od pogodbe po tem členu dolžan plačati samo vsa v skladu s pogodbo do tedaj izvršena dela, brez kakršnekoli škode ali drugih obveznosti do izvajalca ali njegovih podizvajalcev.</w:t>
      </w:r>
    </w:p>
    <w:p w14:paraId="4A16BE50" w14:textId="77777777" w:rsidR="00880492" w:rsidRDefault="00880492" w:rsidP="00880492">
      <w:pPr>
        <w:spacing w:line="260" w:lineRule="atLeast"/>
        <w:jc w:val="both"/>
        <w:rPr>
          <w:rFonts w:ascii="Arial" w:eastAsia="Calibri" w:hAnsi="Arial" w:cs="Arial"/>
          <w:sz w:val="20"/>
          <w:szCs w:val="20"/>
        </w:rPr>
      </w:pPr>
    </w:p>
    <w:p w14:paraId="0134FB69" w14:textId="77777777" w:rsidR="00880492" w:rsidRDefault="00880492" w:rsidP="00880492">
      <w:pPr>
        <w:spacing w:line="260" w:lineRule="atLeast"/>
        <w:jc w:val="both"/>
        <w:rPr>
          <w:rFonts w:ascii="Arial" w:eastAsia="Calibri" w:hAnsi="Arial" w:cs="Arial"/>
          <w:sz w:val="20"/>
          <w:szCs w:val="20"/>
        </w:rPr>
      </w:pPr>
    </w:p>
    <w:p w14:paraId="0F390664" w14:textId="77777777" w:rsidR="005E6FB0" w:rsidRPr="00C15803" w:rsidRDefault="005E6FB0" w:rsidP="00880492">
      <w:pPr>
        <w:spacing w:line="260" w:lineRule="atLeast"/>
        <w:jc w:val="both"/>
        <w:rPr>
          <w:rFonts w:ascii="Arial" w:eastAsia="Calibri" w:hAnsi="Arial" w:cs="Arial"/>
          <w:sz w:val="20"/>
          <w:szCs w:val="20"/>
        </w:rPr>
      </w:pPr>
    </w:p>
    <w:p w14:paraId="658FEBBC"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lastRenderedPageBreak/>
        <w:t>XVII. REŠEVANJE SPOROV</w:t>
      </w:r>
    </w:p>
    <w:p w14:paraId="5D5381FB"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19. člen</w:t>
      </w:r>
    </w:p>
    <w:p w14:paraId="67AE6F98" w14:textId="77777777" w:rsidR="00880492" w:rsidRPr="00C15803" w:rsidRDefault="00880492" w:rsidP="00880492">
      <w:pPr>
        <w:spacing w:line="260" w:lineRule="atLeast"/>
        <w:jc w:val="both"/>
        <w:rPr>
          <w:rFonts w:ascii="Arial" w:eastAsia="Calibri" w:hAnsi="Arial" w:cs="Arial"/>
          <w:sz w:val="20"/>
          <w:szCs w:val="20"/>
        </w:rPr>
      </w:pPr>
    </w:p>
    <w:p w14:paraId="29FC0C43"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Morebitne spore bosta pogodbeni stranki reševali sporazumno, če do sporazumne rešitve ne pride, bo spore reševalo pristojno sodišče v Ljubljani po slovenskem pravu.</w:t>
      </w:r>
    </w:p>
    <w:p w14:paraId="456F2B59" w14:textId="77777777" w:rsidR="00880492" w:rsidRPr="00C15803" w:rsidRDefault="00880492" w:rsidP="00880492">
      <w:pPr>
        <w:spacing w:line="260" w:lineRule="atLeast"/>
        <w:jc w:val="both"/>
        <w:rPr>
          <w:rFonts w:ascii="Arial" w:eastAsia="Calibri" w:hAnsi="Arial" w:cs="Arial"/>
          <w:sz w:val="20"/>
          <w:szCs w:val="20"/>
        </w:rPr>
      </w:pPr>
    </w:p>
    <w:p w14:paraId="54DEDA56" w14:textId="77777777" w:rsidR="00880492" w:rsidRPr="00C15803" w:rsidRDefault="00880492" w:rsidP="00880492">
      <w:pPr>
        <w:spacing w:line="260" w:lineRule="atLeast"/>
        <w:jc w:val="both"/>
        <w:rPr>
          <w:rFonts w:ascii="Arial" w:eastAsia="Calibri" w:hAnsi="Arial" w:cs="Arial"/>
          <w:b/>
          <w:sz w:val="20"/>
          <w:szCs w:val="20"/>
        </w:rPr>
      </w:pPr>
      <w:r w:rsidRPr="00C15803">
        <w:rPr>
          <w:rFonts w:ascii="Arial" w:eastAsia="Calibri" w:hAnsi="Arial" w:cs="Arial"/>
          <w:b/>
          <w:sz w:val="20"/>
          <w:szCs w:val="20"/>
        </w:rPr>
        <w:t>XVIII. KONČNE DOLOČBE</w:t>
      </w:r>
    </w:p>
    <w:p w14:paraId="046AE964"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20. člen</w:t>
      </w:r>
    </w:p>
    <w:p w14:paraId="14885422" w14:textId="77777777" w:rsidR="00880492" w:rsidRPr="00C15803" w:rsidRDefault="00880492" w:rsidP="00880492">
      <w:pPr>
        <w:spacing w:line="260" w:lineRule="atLeast"/>
        <w:jc w:val="both"/>
        <w:rPr>
          <w:rFonts w:ascii="Arial" w:eastAsia="Calibri" w:hAnsi="Arial" w:cs="Arial"/>
          <w:sz w:val="20"/>
          <w:szCs w:val="20"/>
        </w:rPr>
      </w:pPr>
    </w:p>
    <w:p w14:paraId="4D1055AC"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Pogodba se lahko spremeni ali dopolni s pisnim aneksom, ki ga sprejmeta in podpišeta obe pogodbeni stranki, v skladu z veljavno zakonodajo, ki ureja javna naročila.</w:t>
      </w:r>
      <w:r w:rsidRPr="00301369">
        <w:t xml:space="preserve"> </w:t>
      </w:r>
      <w:r w:rsidRPr="00301369">
        <w:rPr>
          <w:rFonts w:ascii="Arial" w:eastAsia="Calibri" w:hAnsi="Arial" w:cs="Arial"/>
          <w:sz w:val="20"/>
          <w:szCs w:val="20"/>
        </w:rPr>
        <w:t>Za spremembo kontaktnih podatkov in spremembo skrbnikov te pogodbe zadostuje pisno obvestilo ene stranke drugi stranki.</w:t>
      </w:r>
    </w:p>
    <w:p w14:paraId="06B37F9B" w14:textId="77777777" w:rsidR="00880492" w:rsidRPr="00C15803" w:rsidRDefault="00880492" w:rsidP="00880492">
      <w:pPr>
        <w:spacing w:line="260" w:lineRule="atLeast"/>
        <w:jc w:val="both"/>
        <w:rPr>
          <w:rFonts w:ascii="Arial" w:eastAsia="Calibri" w:hAnsi="Arial" w:cs="Arial"/>
          <w:sz w:val="20"/>
          <w:szCs w:val="20"/>
        </w:rPr>
      </w:pPr>
    </w:p>
    <w:p w14:paraId="2F3301CD"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52D8DA8E" w14:textId="77777777" w:rsidR="00880492" w:rsidRPr="00C15803" w:rsidRDefault="00880492" w:rsidP="00880492">
      <w:pPr>
        <w:spacing w:line="260" w:lineRule="atLeast"/>
        <w:jc w:val="both"/>
        <w:rPr>
          <w:rFonts w:ascii="Arial" w:eastAsia="Calibri" w:hAnsi="Arial" w:cs="Arial"/>
          <w:sz w:val="20"/>
          <w:szCs w:val="20"/>
        </w:rPr>
      </w:pPr>
    </w:p>
    <w:p w14:paraId="6445658E"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21. člen</w:t>
      </w:r>
    </w:p>
    <w:p w14:paraId="5555EEF9" w14:textId="77777777" w:rsidR="00880492" w:rsidRPr="00C15803" w:rsidRDefault="00880492" w:rsidP="00880492">
      <w:pPr>
        <w:spacing w:line="260" w:lineRule="atLeast"/>
        <w:jc w:val="both"/>
        <w:rPr>
          <w:rFonts w:ascii="Arial" w:eastAsia="Calibri" w:hAnsi="Arial" w:cs="Arial"/>
          <w:sz w:val="20"/>
          <w:szCs w:val="20"/>
        </w:rPr>
      </w:pPr>
    </w:p>
    <w:p w14:paraId="5CBD9FFF"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Pogodba prične veljati z dnem, ko je podpisana s strani obeh pogodbenih strank, pod pogojem, da je s strani izvajalca dostavljeno zavarovanje za dobro izvedbo pogodbenih obveznosti.</w:t>
      </w:r>
    </w:p>
    <w:p w14:paraId="71AFD5CC" w14:textId="77777777" w:rsidR="00880492" w:rsidRPr="00C15803" w:rsidRDefault="00880492" w:rsidP="00880492">
      <w:pPr>
        <w:spacing w:line="260" w:lineRule="atLeast"/>
        <w:jc w:val="both"/>
        <w:rPr>
          <w:rFonts w:ascii="Arial" w:eastAsia="Calibri" w:hAnsi="Arial" w:cs="Arial"/>
          <w:sz w:val="20"/>
          <w:szCs w:val="20"/>
        </w:rPr>
      </w:pPr>
    </w:p>
    <w:p w14:paraId="01A9DCFD" w14:textId="77777777" w:rsidR="00880492" w:rsidRPr="00C15803"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Če izvajalec zavarovanja za dobro izvedbo pogodbenih obveznosti ne predloži, ne predloži pravočasno oziroma ne predloži skladno z zahtevami iz razpisne dokumentacije, se šteje, da pogodba ni bila nikoli sklenjena, naročnik pa bo unovčil finančno zavarovanje za resnost ponudbe.</w:t>
      </w:r>
    </w:p>
    <w:p w14:paraId="6C8F7C59" w14:textId="77777777" w:rsidR="00880492" w:rsidRPr="00C15803" w:rsidRDefault="00880492" w:rsidP="00880492">
      <w:pPr>
        <w:spacing w:line="260" w:lineRule="atLeast"/>
        <w:jc w:val="both"/>
        <w:rPr>
          <w:rFonts w:ascii="Arial" w:eastAsia="Calibri" w:hAnsi="Arial" w:cs="Arial"/>
          <w:sz w:val="20"/>
          <w:szCs w:val="20"/>
        </w:rPr>
      </w:pPr>
    </w:p>
    <w:p w14:paraId="57A24324"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22. člen</w:t>
      </w:r>
    </w:p>
    <w:p w14:paraId="460384ED" w14:textId="77777777" w:rsidR="00773380" w:rsidRDefault="00773380" w:rsidP="00773380">
      <w:pPr>
        <w:spacing w:line="260" w:lineRule="atLeast"/>
        <w:jc w:val="both"/>
        <w:rPr>
          <w:rFonts w:ascii="Arial" w:eastAsia="Calibri" w:hAnsi="Arial" w:cs="Arial"/>
          <w:sz w:val="20"/>
          <w:szCs w:val="20"/>
        </w:rPr>
      </w:pPr>
    </w:p>
    <w:p w14:paraId="013730C0" w14:textId="54E3E636" w:rsidR="00773380" w:rsidRPr="00773380" w:rsidRDefault="00773380" w:rsidP="00773380">
      <w:pPr>
        <w:spacing w:line="260" w:lineRule="atLeast"/>
        <w:jc w:val="both"/>
        <w:rPr>
          <w:rFonts w:ascii="Arial" w:eastAsia="Calibri" w:hAnsi="Arial" w:cs="Arial"/>
          <w:sz w:val="20"/>
          <w:szCs w:val="20"/>
        </w:rPr>
      </w:pPr>
      <w:r w:rsidRPr="00773380">
        <w:rPr>
          <w:rFonts w:ascii="Arial" w:eastAsia="Calibri" w:hAnsi="Arial" w:cs="Arial"/>
          <w:sz w:val="20"/>
          <w:szCs w:val="20"/>
        </w:rPr>
        <w:t xml:space="preserve">Ta pogodba je sklenjena pod razveznim pogojem, ki se uresniči, če bo naročnik seznanjen, da je sodišče s pravnomočno odločitvijo ugotovilo kršitev obveznosti na področju </w:t>
      </w:r>
      <w:proofErr w:type="spellStart"/>
      <w:r w:rsidRPr="00773380">
        <w:rPr>
          <w:rFonts w:ascii="Arial" w:eastAsia="Calibri" w:hAnsi="Arial" w:cs="Arial"/>
          <w:sz w:val="20"/>
          <w:szCs w:val="20"/>
        </w:rPr>
        <w:t>okoljskega</w:t>
      </w:r>
      <w:proofErr w:type="spellEnd"/>
      <w:r w:rsidRPr="00773380">
        <w:rPr>
          <w:rFonts w:ascii="Arial" w:eastAsia="Calibri" w:hAnsi="Arial" w:cs="Arial"/>
          <w:sz w:val="20"/>
          <w:szCs w:val="20"/>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55E927" w14:textId="77777777" w:rsidR="00773380" w:rsidRPr="00773380" w:rsidRDefault="00773380" w:rsidP="00773380">
      <w:pPr>
        <w:spacing w:line="260" w:lineRule="atLeast"/>
        <w:jc w:val="both"/>
        <w:rPr>
          <w:rFonts w:ascii="Arial" w:eastAsia="Calibri" w:hAnsi="Arial" w:cs="Arial"/>
          <w:sz w:val="20"/>
          <w:szCs w:val="20"/>
        </w:rPr>
      </w:pPr>
    </w:p>
    <w:p w14:paraId="23DE47E0" w14:textId="77777777" w:rsidR="00773380" w:rsidRPr="00773380" w:rsidRDefault="00773380" w:rsidP="00773380">
      <w:pPr>
        <w:spacing w:line="260" w:lineRule="atLeast"/>
        <w:jc w:val="both"/>
        <w:rPr>
          <w:rFonts w:ascii="Arial" w:eastAsia="Calibri" w:hAnsi="Arial" w:cs="Arial"/>
          <w:sz w:val="20"/>
          <w:szCs w:val="20"/>
        </w:rPr>
      </w:pPr>
      <w:r w:rsidRPr="00773380">
        <w:rPr>
          <w:rFonts w:ascii="Arial" w:eastAsia="Calibri"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773380">
        <w:rPr>
          <w:rFonts w:ascii="Arial" w:eastAsia="Calibri" w:hAnsi="Arial" w:cs="Arial"/>
          <w:sz w:val="20"/>
          <w:szCs w:val="20"/>
        </w:rPr>
        <w:t>podizvajanje</w:t>
      </w:r>
      <w:proofErr w:type="spellEnd"/>
      <w:r w:rsidRPr="00773380">
        <w:rPr>
          <w:rFonts w:ascii="Arial" w:eastAsia="Calibri" w:hAnsi="Arial" w:cs="Arial"/>
          <w:sz w:val="20"/>
          <w:szCs w:val="20"/>
        </w:rPr>
        <w:t xml:space="preserve"> temu podizvajalcu, če ta zamenjava ali prevzem ne pomeni bistvene spremembe pogodbe.</w:t>
      </w:r>
    </w:p>
    <w:p w14:paraId="21781EFD" w14:textId="77777777" w:rsidR="00773380" w:rsidRPr="00773380" w:rsidRDefault="00773380" w:rsidP="00773380">
      <w:pPr>
        <w:spacing w:line="260" w:lineRule="atLeast"/>
        <w:jc w:val="both"/>
        <w:rPr>
          <w:rFonts w:ascii="Arial" w:eastAsia="Calibri" w:hAnsi="Arial" w:cs="Arial"/>
          <w:sz w:val="20"/>
          <w:szCs w:val="20"/>
        </w:rPr>
      </w:pPr>
    </w:p>
    <w:p w14:paraId="184995BF" w14:textId="77777777" w:rsidR="00773380" w:rsidRPr="00773380" w:rsidRDefault="00773380" w:rsidP="00773380">
      <w:pPr>
        <w:spacing w:line="260" w:lineRule="atLeast"/>
        <w:jc w:val="both"/>
        <w:rPr>
          <w:rFonts w:ascii="Arial" w:eastAsia="Calibri" w:hAnsi="Arial" w:cs="Arial"/>
          <w:sz w:val="20"/>
          <w:szCs w:val="20"/>
        </w:rPr>
      </w:pPr>
      <w:r w:rsidRPr="00773380">
        <w:rPr>
          <w:rFonts w:ascii="Arial" w:eastAsia="Calibri"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A027EF3" w14:textId="77777777" w:rsidR="00773380" w:rsidRPr="00773380" w:rsidRDefault="00773380" w:rsidP="00773380">
      <w:pPr>
        <w:spacing w:line="260" w:lineRule="atLeast"/>
        <w:jc w:val="both"/>
        <w:rPr>
          <w:rFonts w:ascii="Arial" w:eastAsia="Calibri" w:hAnsi="Arial" w:cs="Arial"/>
          <w:sz w:val="20"/>
          <w:szCs w:val="20"/>
        </w:rPr>
      </w:pPr>
    </w:p>
    <w:p w14:paraId="637AE851" w14:textId="100F53BD" w:rsidR="00880492" w:rsidRPr="00773380" w:rsidRDefault="00773380" w:rsidP="00880492">
      <w:pPr>
        <w:spacing w:line="260" w:lineRule="atLeast"/>
        <w:jc w:val="both"/>
        <w:rPr>
          <w:rFonts w:ascii="Arial" w:eastAsia="Calibri" w:hAnsi="Arial" w:cs="Arial"/>
          <w:sz w:val="20"/>
          <w:szCs w:val="20"/>
        </w:rPr>
      </w:pPr>
      <w:r w:rsidRPr="00773380">
        <w:rPr>
          <w:rFonts w:ascii="Arial" w:eastAsia="Calibri" w:hAnsi="Arial" w:cs="Arial"/>
          <w:sz w:val="20"/>
          <w:szCs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773380">
        <w:rPr>
          <w:rFonts w:ascii="Arial" w:eastAsia="Calibri" w:hAnsi="Arial" w:cs="Arial"/>
          <w:sz w:val="20"/>
          <w:szCs w:val="20"/>
        </w:rPr>
        <w:lastRenderedPageBreak/>
        <w:t>novega postopka javnega naročila, se šteje, da je pogodba razvezana šestdeseti dan od seznanitve s kršitvijo.</w:t>
      </w:r>
    </w:p>
    <w:p w14:paraId="7D2F6901" w14:textId="77777777" w:rsidR="00880492" w:rsidRPr="00C15803" w:rsidRDefault="00880492" w:rsidP="00880492">
      <w:pPr>
        <w:spacing w:line="260" w:lineRule="atLeast"/>
        <w:jc w:val="center"/>
        <w:rPr>
          <w:rFonts w:ascii="Arial" w:eastAsia="Calibri" w:hAnsi="Arial" w:cs="Arial"/>
          <w:sz w:val="20"/>
          <w:szCs w:val="20"/>
        </w:rPr>
      </w:pPr>
      <w:r w:rsidRPr="00C15803">
        <w:rPr>
          <w:rFonts w:ascii="Arial" w:eastAsia="Calibri" w:hAnsi="Arial" w:cs="Arial"/>
          <w:sz w:val="20"/>
          <w:szCs w:val="20"/>
        </w:rPr>
        <w:t>23. člen</w:t>
      </w:r>
    </w:p>
    <w:p w14:paraId="1EDC35B0" w14:textId="77777777" w:rsidR="00880492" w:rsidRPr="00C15803" w:rsidRDefault="00880492" w:rsidP="00880492">
      <w:pPr>
        <w:spacing w:line="260" w:lineRule="atLeast"/>
        <w:jc w:val="both"/>
        <w:rPr>
          <w:rFonts w:ascii="Arial" w:eastAsia="Calibri" w:hAnsi="Arial" w:cs="Arial"/>
          <w:sz w:val="20"/>
          <w:szCs w:val="20"/>
        </w:rPr>
      </w:pPr>
    </w:p>
    <w:p w14:paraId="01047131" w14:textId="739F9732" w:rsidR="00880492" w:rsidRDefault="00880492" w:rsidP="00880492">
      <w:pPr>
        <w:spacing w:line="260" w:lineRule="atLeast"/>
        <w:jc w:val="both"/>
        <w:rPr>
          <w:rFonts w:ascii="Arial" w:eastAsia="Calibri" w:hAnsi="Arial" w:cs="Arial"/>
          <w:sz w:val="20"/>
          <w:szCs w:val="20"/>
        </w:rPr>
      </w:pPr>
      <w:r w:rsidRPr="00C15803">
        <w:rPr>
          <w:rFonts w:ascii="Arial" w:eastAsia="Calibri" w:hAnsi="Arial" w:cs="Arial"/>
          <w:sz w:val="20"/>
          <w:szCs w:val="20"/>
        </w:rPr>
        <w:t xml:space="preserve">Pogodba je </w:t>
      </w:r>
      <w:r w:rsidR="007F1900">
        <w:rPr>
          <w:rFonts w:ascii="Arial" w:eastAsia="Calibri" w:hAnsi="Arial" w:cs="Arial"/>
          <w:sz w:val="20"/>
          <w:szCs w:val="20"/>
        </w:rPr>
        <w:t>podpisana elektronsko</w:t>
      </w:r>
      <w:r w:rsidRPr="00C15803">
        <w:rPr>
          <w:rFonts w:ascii="Arial" w:eastAsia="Calibri" w:hAnsi="Arial" w:cs="Arial"/>
          <w:sz w:val="20"/>
          <w:szCs w:val="20"/>
        </w:rPr>
        <w:t>.</w:t>
      </w:r>
    </w:p>
    <w:p w14:paraId="7F89600A" w14:textId="77777777" w:rsidR="007F1900" w:rsidRDefault="007F1900" w:rsidP="00880492">
      <w:pPr>
        <w:spacing w:line="260" w:lineRule="atLeast"/>
        <w:jc w:val="both"/>
        <w:rPr>
          <w:rFonts w:ascii="Arial" w:eastAsia="Calibri" w:hAnsi="Arial" w:cs="Arial"/>
          <w:sz w:val="20"/>
          <w:szCs w:val="20"/>
        </w:rPr>
      </w:pPr>
    </w:p>
    <w:p w14:paraId="42A601E8" w14:textId="77777777" w:rsidR="007F1900" w:rsidRPr="00C15803" w:rsidRDefault="007F1900" w:rsidP="00880492">
      <w:pPr>
        <w:spacing w:line="260" w:lineRule="atLeast"/>
        <w:jc w:val="both"/>
        <w:rPr>
          <w:rFonts w:ascii="Arial" w:eastAsia="Calibri" w:hAnsi="Arial" w:cs="Arial"/>
          <w:sz w:val="20"/>
          <w:szCs w:val="20"/>
        </w:rPr>
      </w:pPr>
    </w:p>
    <w:p w14:paraId="22770685" w14:textId="77777777" w:rsidR="00880492" w:rsidRPr="00C15803" w:rsidRDefault="00880492" w:rsidP="00880492">
      <w:pPr>
        <w:spacing w:line="260" w:lineRule="atLeast"/>
        <w:jc w:val="both"/>
        <w:rPr>
          <w:rFonts w:ascii="Arial" w:hAnsi="Arial" w:cs="Arial"/>
          <w:sz w:val="20"/>
          <w:szCs w:val="20"/>
        </w:rPr>
      </w:pPr>
    </w:p>
    <w:p w14:paraId="4B41EC1E" w14:textId="77777777" w:rsidR="00880492" w:rsidRPr="00C15803" w:rsidRDefault="00880492" w:rsidP="00880492">
      <w:pPr>
        <w:spacing w:line="260" w:lineRule="atLeast"/>
        <w:jc w:val="both"/>
        <w:rPr>
          <w:rFonts w:ascii="Arial" w:hAnsi="Arial" w:cs="Arial"/>
          <w:sz w:val="20"/>
          <w:szCs w:val="20"/>
        </w:rPr>
      </w:pPr>
    </w:p>
    <w:tbl>
      <w:tblPr>
        <w:tblW w:w="9568" w:type="dxa"/>
        <w:tblInd w:w="-70" w:type="dxa"/>
        <w:tblLayout w:type="fixed"/>
        <w:tblCellMar>
          <w:left w:w="0" w:type="dxa"/>
          <w:right w:w="0" w:type="dxa"/>
        </w:tblCellMar>
        <w:tblLook w:val="0000" w:firstRow="0" w:lastRow="0" w:firstColumn="0" w:lastColumn="0" w:noHBand="0" w:noVBand="0"/>
      </w:tblPr>
      <w:tblGrid>
        <w:gridCol w:w="4784"/>
        <w:gridCol w:w="4784"/>
      </w:tblGrid>
      <w:tr w:rsidR="00880492" w:rsidRPr="00C15803" w14:paraId="280824A3" w14:textId="77777777" w:rsidTr="00F81832">
        <w:trPr>
          <w:cantSplit/>
          <w:trHeight w:val="2832"/>
        </w:trPr>
        <w:tc>
          <w:tcPr>
            <w:tcW w:w="4784" w:type="dxa"/>
          </w:tcPr>
          <w:p w14:paraId="3B0C0B09" w14:textId="77777777" w:rsidR="00880492" w:rsidRPr="007F1900" w:rsidRDefault="00880492" w:rsidP="00F81832">
            <w:pPr>
              <w:tabs>
                <w:tab w:val="left" w:pos="4153"/>
                <w:tab w:val="left" w:pos="8306"/>
              </w:tabs>
              <w:spacing w:line="260" w:lineRule="atLeast"/>
              <w:jc w:val="both"/>
              <w:rPr>
                <w:rFonts w:ascii="Arial" w:hAnsi="Arial" w:cs="Arial"/>
                <w:bCs/>
                <w:sz w:val="20"/>
                <w:szCs w:val="20"/>
              </w:rPr>
            </w:pPr>
            <w:r w:rsidRPr="007F1900">
              <w:rPr>
                <w:rFonts w:ascii="Arial" w:hAnsi="Arial" w:cs="Arial"/>
                <w:bCs/>
                <w:sz w:val="20"/>
                <w:szCs w:val="20"/>
              </w:rPr>
              <w:t>IZVAJALEC:</w:t>
            </w:r>
          </w:p>
          <w:p w14:paraId="5810290B" w14:textId="77777777" w:rsidR="00880492" w:rsidRPr="007F1900" w:rsidRDefault="00880492" w:rsidP="00F81832">
            <w:pPr>
              <w:tabs>
                <w:tab w:val="left" w:pos="4153"/>
                <w:tab w:val="left" w:pos="8306"/>
              </w:tabs>
              <w:spacing w:line="260" w:lineRule="atLeast"/>
              <w:jc w:val="both"/>
              <w:rPr>
                <w:rFonts w:ascii="Arial" w:hAnsi="Arial" w:cs="Arial"/>
                <w:bCs/>
                <w:sz w:val="20"/>
                <w:szCs w:val="20"/>
              </w:rPr>
            </w:pPr>
          </w:p>
          <w:p w14:paraId="7F035D7D" w14:textId="77777777" w:rsidR="00880492" w:rsidRPr="007F1900" w:rsidRDefault="00880492" w:rsidP="00F81832">
            <w:pPr>
              <w:tabs>
                <w:tab w:val="left" w:pos="4153"/>
                <w:tab w:val="left" w:pos="8306"/>
              </w:tabs>
              <w:spacing w:line="260" w:lineRule="atLeast"/>
              <w:jc w:val="both"/>
              <w:rPr>
                <w:rFonts w:ascii="Arial" w:hAnsi="Arial" w:cs="Arial"/>
                <w:bCs/>
                <w:sz w:val="20"/>
                <w:szCs w:val="20"/>
              </w:rPr>
            </w:pPr>
            <w:r w:rsidRPr="007F1900">
              <w:rPr>
                <w:rFonts w:ascii="Arial" w:hAnsi="Arial" w:cs="Arial"/>
                <w:bCs/>
                <w:sz w:val="20"/>
                <w:szCs w:val="20"/>
              </w:rPr>
              <w:t>________________________________</w:t>
            </w:r>
          </w:p>
          <w:p w14:paraId="3F268417" w14:textId="77777777" w:rsidR="00880492" w:rsidRPr="007F1900" w:rsidRDefault="00880492" w:rsidP="00F81832">
            <w:pPr>
              <w:tabs>
                <w:tab w:val="left" w:pos="4153"/>
                <w:tab w:val="left" w:pos="8306"/>
              </w:tabs>
              <w:spacing w:line="260" w:lineRule="atLeast"/>
              <w:jc w:val="both"/>
              <w:rPr>
                <w:rFonts w:ascii="Arial" w:hAnsi="Arial" w:cs="Arial"/>
                <w:bCs/>
                <w:sz w:val="20"/>
                <w:szCs w:val="20"/>
              </w:rPr>
            </w:pPr>
            <w:r w:rsidRPr="007F1900">
              <w:rPr>
                <w:rFonts w:ascii="Arial" w:hAnsi="Arial" w:cs="Arial"/>
                <w:bCs/>
                <w:sz w:val="20"/>
                <w:szCs w:val="20"/>
              </w:rPr>
              <w:t>________________________________</w:t>
            </w:r>
          </w:p>
          <w:p w14:paraId="43A62D9D" w14:textId="77777777" w:rsidR="00880492" w:rsidRPr="007F1900" w:rsidRDefault="00880492" w:rsidP="00F81832">
            <w:pPr>
              <w:tabs>
                <w:tab w:val="left" w:pos="4153"/>
                <w:tab w:val="left" w:pos="8306"/>
              </w:tabs>
              <w:spacing w:line="260" w:lineRule="atLeast"/>
              <w:jc w:val="both"/>
              <w:rPr>
                <w:rFonts w:ascii="Arial" w:hAnsi="Arial" w:cs="Arial"/>
                <w:bCs/>
                <w:sz w:val="20"/>
                <w:szCs w:val="20"/>
              </w:rPr>
            </w:pPr>
          </w:p>
          <w:p w14:paraId="46554A7F" w14:textId="31C7D640" w:rsidR="00880492" w:rsidRPr="007F1900" w:rsidRDefault="00880492" w:rsidP="00F81832">
            <w:pPr>
              <w:tabs>
                <w:tab w:val="left" w:pos="4153"/>
                <w:tab w:val="left" w:pos="8306"/>
              </w:tabs>
              <w:spacing w:line="260" w:lineRule="atLeast"/>
              <w:jc w:val="both"/>
              <w:rPr>
                <w:rFonts w:ascii="Arial" w:hAnsi="Arial" w:cs="Arial"/>
                <w:bCs/>
                <w:sz w:val="20"/>
                <w:szCs w:val="20"/>
              </w:rPr>
            </w:pPr>
          </w:p>
        </w:tc>
        <w:tc>
          <w:tcPr>
            <w:tcW w:w="4784" w:type="dxa"/>
          </w:tcPr>
          <w:p w14:paraId="5117C6D3" w14:textId="77777777" w:rsidR="00880492" w:rsidRPr="007F1900" w:rsidRDefault="00880492" w:rsidP="00F81832">
            <w:pPr>
              <w:spacing w:line="260" w:lineRule="atLeast"/>
              <w:jc w:val="both"/>
              <w:rPr>
                <w:rFonts w:ascii="Arial" w:hAnsi="Arial" w:cs="Arial"/>
                <w:bCs/>
                <w:sz w:val="20"/>
                <w:szCs w:val="20"/>
              </w:rPr>
            </w:pPr>
            <w:r w:rsidRPr="007F1900">
              <w:rPr>
                <w:rFonts w:ascii="Arial" w:hAnsi="Arial" w:cs="Arial"/>
                <w:bCs/>
                <w:sz w:val="20"/>
                <w:szCs w:val="20"/>
              </w:rPr>
              <w:t>NAROČNIK:</w:t>
            </w:r>
          </w:p>
          <w:p w14:paraId="18335A95" w14:textId="77777777" w:rsidR="00880492" w:rsidRPr="007F1900" w:rsidRDefault="00880492" w:rsidP="00F81832">
            <w:pPr>
              <w:spacing w:line="260" w:lineRule="atLeast"/>
              <w:jc w:val="both"/>
              <w:rPr>
                <w:rFonts w:ascii="Arial" w:hAnsi="Arial" w:cs="Arial"/>
                <w:bCs/>
                <w:sz w:val="20"/>
                <w:szCs w:val="20"/>
              </w:rPr>
            </w:pPr>
          </w:p>
          <w:p w14:paraId="0526B603" w14:textId="2227C860" w:rsidR="00880492" w:rsidRPr="007F1900" w:rsidRDefault="00880492" w:rsidP="00F81832">
            <w:pPr>
              <w:spacing w:line="260" w:lineRule="atLeast"/>
              <w:jc w:val="both"/>
              <w:rPr>
                <w:rFonts w:ascii="Arial" w:hAnsi="Arial" w:cs="Arial"/>
                <w:bCs/>
                <w:sz w:val="20"/>
                <w:szCs w:val="20"/>
              </w:rPr>
            </w:pPr>
            <w:r w:rsidRPr="007F1900">
              <w:rPr>
                <w:rFonts w:ascii="Arial" w:hAnsi="Arial" w:cs="Arial"/>
                <w:bCs/>
                <w:sz w:val="20"/>
                <w:szCs w:val="20"/>
              </w:rPr>
              <w:t>Ministrstvo za infrastrukturo</w:t>
            </w:r>
            <w:r w:rsidR="003902CC" w:rsidRPr="007F1900">
              <w:rPr>
                <w:bCs/>
              </w:rPr>
              <w:t xml:space="preserve"> </w:t>
            </w:r>
            <w:r w:rsidR="003902CC" w:rsidRPr="007F1900">
              <w:rPr>
                <w:rFonts w:ascii="Arial" w:hAnsi="Arial" w:cs="Arial"/>
                <w:bCs/>
                <w:sz w:val="20"/>
                <w:szCs w:val="20"/>
              </w:rPr>
              <w:t>in energetiko</w:t>
            </w:r>
            <w:r w:rsidRPr="007F1900">
              <w:rPr>
                <w:rFonts w:ascii="Arial" w:hAnsi="Arial" w:cs="Arial"/>
                <w:bCs/>
                <w:sz w:val="20"/>
                <w:szCs w:val="20"/>
              </w:rPr>
              <w:t xml:space="preserve"> </w:t>
            </w:r>
          </w:p>
          <w:p w14:paraId="39214730" w14:textId="06A93DD3" w:rsidR="00880492" w:rsidRPr="007F1900" w:rsidRDefault="000E5376" w:rsidP="00F81832">
            <w:pPr>
              <w:spacing w:line="260" w:lineRule="atLeast"/>
              <w:jc w:val="both"/>
              <w:rPr>
                <w:rFonts w:ascii="Arial" w:hAnsi="Arial" w:cs="Arial"/>
                <w:bCs/>
                <w:sz w:val="20"/>
                <w:szCs w:val="20"/>
              </w:rPr>
            </w:pPr>
            <w:r w:rsidRPr="007F1900">
              <w:rPr>
                <w:rFonts w:ascii="Arial" w:hAnsi="Arial" w:cs="Arial"/>
                <w:bCs/>
                <w:sz w:val="20"/>
                <w:szCs w:val="20"/>
              </w:rPr>
              <w:t>Langusova ulica 4</w:t>
            </w:r>
            <w:r w:rsidR="00880492" w:rsidRPr="007F1900">
              <w:rPr>
                <w:rFonts w:ascii="Arial" w:hAnsi="Arial" w:cs="Arial"/>
                <w:bCs/>
                <w:sz w:val="20"/>
                <w:szCs w:val="20"/>
              </w:rPr>
              <w:t>, 1000 Ljubljana</w:t>
            </w:r>
          </w:p>
          <w:p w14:paraId="4CB4DBD2" w14:textId="77777777" w:rsidR="00880492" w:rsidRPr="007F1900" w:rsidRDefault="00880492" w:rsidP="00F81832">
            <w:pPr>
              <w:spacing w:line="260" w:lineRule="atLeast"/>
              <w:jc w:val="both"/>
              <w:rPr>
                <w:rFonts w:ascii="Arial" w:hAnsi="Arial" w:cs="Arial"/>
                <w:bCs/>
                <w:sz w:val="20"/>
                <w:szCs w:val="20"/>
              </w:rPr>
            </w:pPr>
          </w:p>
          <w:p w14:paraId="46F3CFD0" w14:textId="5A56F3FF" w:rsidR="00880492" w:rsidRPr="007F1900" w:rsidRDefault="00880492" w:rsidP="00F81832">
            <w:pPr>
              <w:spacing w:line="260" w:lineRule="atLeast"/>
              <w:rPr>
                <w:rFonts w:ascii="Arial" w:hAnsi="Arial" w:cs="Arial"/>
                <w:bCs/>
                <w:sz w:val="20"/>
                <w:szCs w:val="20"/>
              </w:rPr>
            </w:pPr>
          </w:p>
          <w:p w14:paraId="1278479C" w14:textId="77777777" w:rsidR="00880492" w:rsidRPr="007F1900" w:rsidRDefault="00880492" w:rsidP="00F81832">
            <w:pPr>
              <w:spacing w:line="260" w:lineRule="atLeast"/>
              <w:rPr>
                <w:rFonts w:ascii="Arial" w:hAnsi="Arial" w:cs="Arial"/>
                <w:bCs/>
                <w:sz w:val="20"/>
                <w:szCs w:val="20"/>
              </w:rPr>
            </w:pPr>
          </w:p>
          <w:p w14:paraId="2B5FE55E" w14:textId="77777777" w:rsidR="00880492" w:rsidRPr="007F1900" w:rsidRDefault="00880492" w:rsidP="00F81832">
            <w:pPr>
              <w:spacing w:line="260" w:lineRule="atLeast"/>
              <w:rPr>
                <w:rFonts w:ascii="Arial" w:hAnsi="Arial" w:cs="Arial"/>
                <w:bCs/>
                <w:sz w:val="20"/>
                <w:szCs w:val="20"/>
              </w:rPr>
            </w:pPr>
          </w:p>
          <w:p w14:paraId="18EF1BBF" w14:textId="77777777" w:rsidR="00880492" w:rsidRPr="007F1900" w:rsidRDefault="00880492" w:rsidP="00F81832">
            <w:pPr>
              <w:spacing w:line="260" w:lineRule="atLeast"/>
              <w:rPr>
                <w:rFonts w:ascii="Arial" w:hAnsi="Arial" w:cs="Arial"/>
                <w:bCs/>
                <w:sz w:val="20"/>
                <w:szCs w:val="20"/>
              </w:rPr>
            </w:pPr>
          </w:p>
        </w:tc>
      </w:tr>
    </w:tbl>
    <w:p w14:paraId="6616A8D6" w14:textId="77777777" w:rsidR="00880492" w:rsidRDefault="00880492" w:rsidP="00536C8E">
      <w:pPr>
        <w:spacing w:line="260" w:lineRule="atLeast"/>
        <w:jc w:val="both"/>
        <w:rPr>
          <w:rFonts w:ascii="Arial" w:hAnsi="Arial" w:cs="Arial"/>
          <w:b/>
          <w:bCs/>
          <w:sz w:val="20"/>
          <w:szCs w:val="20"/>
          <w:lang w:eastAsia="en-US"/>
        </w:rPr>
      </w:pPr>
    </w:p>
    <w:p w14:paraId="63195F68" w14:textId="77777777" w:rsidR="00880492" w:rsidRDefault="00880492" w:rsidP="00536C8E">
      <w:pPr>
        <w:spacing w:line="260" w:lineRule="atLeast"/>
        <w:jc w:val="both"/>
        <w:rPr>
          <w:rFonts w:ascii="Arial" w:hAnsi="Arial" w:cs="Arial"/>
          <w:b/>
          <w:bCs/>
          <w:sz w:val="20"/>
          <w:szCs w:val="20"/>
          <w:lang w:eastAsia="en-US"/>
        </w:rPr>
      </w:pPr>
    </w:p>
    <w:p w14:paraId="19A25CAF" w14:textId="77777777" w:rsidR="00880492" w:rsidRDefault="00880492" w:rsidP="00536C8E">
      <w:pPr>
        <w:spacing w:line="260" w:lineRule="atLeast"/>
        <w:jc w:val="both"/>
        <w:rPr>
          <w:rFonts w:ascii="Arial" w:hAnsi="Arial" w:cs="Arial"/>
          <w:b/>
          <w:bCs/>
          <w:sz w:val="20"/>
          <w:szCs w:val="20"/>
          <w:lang w:eastAsia="en-US"/>
        </w:rPr>
      </w:pPr>
    </w:p>
    <w:p w14:paraId="64259E1B" w14:textId="77777777" w:rsidR="00880492" w:rsidRDefault="00880492" w:rsidP="00536C8E">
      <w:pPr>
        <w:spacing w:line="260" w:lineRule="atLeast"/>
        <w:jc w:val="both"/>
        <w:rPr>
          <w:rFonts w:ascii="Arial" w:hAnsi="Arial" w:cs="Arial"/>
          <w:b/>
          <w:bCs/>
          <w:sz w:val="20"/>
          <w:szCs w:val="20"/>
          <w:lang w:eastAsia="en-US"/>
        </w:rPr>
      </w:pPr>
    </w:p>
    <w:p w14:paraId="3D503BA3" w14:textId="77777777" w:rsidR="00880492" w:rsidRDefault="00880492" w:rsidP="00536C8E">
      <w:pPr>
        <w:spacing w:line="260" w:lineRule="atLeast"/>
        <w:jc w:val="both"/>
        <w:rPr>
          <w:rFonts w:ascii="Arial" w:hAnsi="Arial" w:cs="Arial"/>
          <w:b/>
          <w:bCs/>
          <w:sz w:val="20"/>
          <w:szCs w:val="20"/>
          <w:lang w:eastAsia="en-US"/>
        </w:rPr>
      </w:pPr>
    </w:p>
    <w:p w14:paraId="6635174C" w14:textId="77777777" w:rsidR="00880492" w:rsidRDefault="00880492" w:rsidP="00536C8E">
      <w:pPr>
        <w:spacing w:line="260" w:lineRule="atLeast"/>
        <w:jc w:val="both"/>
        <w:rPr>
          <w:rFonts w:ascii="Arial" w:hAnsi="Arial" w:cs="Arial"/>
          <w:b/>
          <w:bCs/>
          <w:sz w:val="20"/>
          <w:szCs w:val="20"/>
          <w:lang w:eastAsia="en-US"/>
        </w:rPr>
      </w:pPr>
    </w:p>
    <w:p w14:paraId="29700540" w14:textId="77777777" w:rsidR="00880492" w:rsidRDefault="00880492" w:rsidP="00536C8E">
      <w:pPr>
        <w:spacing w:line="260" w:lineRule="atLeast"/>
        <w:jc w:val="both"/>
        <w:rPr>
          <w:rFonts w:ascii="Arial" w:hAnsi="Arial" w:cs="Arial"/>
          <w:b/>
          <w:bCs/>
          <w:sz w:val="20"/>
          <w:szCs w:val="20"/>
          <w:lang w:eastAsia="en-US"/>
        </w:rPr>
      </w:pPr>
    </w:p>
    <w:p w14:paraId="3A441056" w14:textId="77777777" w:rsidR="00880492" w:rsidRDefault="00880492" w:rsidP="00536C8E">
      <w:pPr>
        <w:spacing w:line="260" w:lineRule="atLeast"/>
        <w:jc w:val="both"/>
        <w:rPr>
          <w:rFonts w:ascii="Arial" w:hAnsi="Arial" w:cs="Arial"/>
          <w:b/>
          <w:bCs/>
          <w:sz w:val="20"/>
          <w:szCs w:val="20"/>
          <w:lang w:eastAsia="en-US"/>
        </w:rPr>
      </w:pPr>
    </w:p>
    <w:p w14:paraId="336D9F2D" w14:textId="77777777" w:rsidR="00880492" w:rsidRDefault="00880492" w:rsidP="00536C8E">
      <w:pPr>
        <w:spacing w:line="260" w:lineRule="atLeast"/>
        <w:jc w:val="both"/>
        <w:rPr>
          <w:rFonts w:ascii="Arial" w:hAnsi="Arial" w:cs="Arial"/>
          <w:b/>
          <w:bCs/>
          <w:sz w:val="20"/>
          <w:szCs w:val="20"/>
          <w:lang w:eastAsia="en-US"/>
        </w:rPr>
      </w:pPr>
    </w:p>
    <w:p w14:paraId="466E5DB1" w14:textId="77777777" w:rsidR="00880492" w:rsidRDefault="00880492" w:rsidP="00536C8E">
      <w:pPr>
        <w:spacing w:line="260" w:lineRule="atLeast"/>
        <w:jc w:val="both"/>
        <w:rPr>
          <w:rFonts w:ascii="Arial" w:hAnsi="Arial" w:cs="Arial"/>
          <w:b/>
          <w:bCs/>
          <w:sz w:val="20"/>
          <w:szCs w:val="20"/>
          <w:lang w:eastAsia="en-US"/>
        </w:rPr>
      </w:pPr>
    </w:p>
    <w:p w14:paraId="7C06EF34" w14:textId="77777777" w:rsidR="00880492" w:rsidRDefault="00880492" w:rsidP="00536C8E">
      <w:pPr>
        <w:spacing w:line="260" w:lineRule="atLeast"/>
        <w:jc w:val="both"/>
        <w:rPr>
          <w:rFonts w:ascii="Arial" w:hAnsi="Arial" w:cs="Arial"/>
          <w:b/>
          <w:bCs/>
          <w:sz w:val="20"/>
          <w:szCs w:val="20"/>
          <w:lang w:eastAsia="en-US"/>
        </w:rPr>
      </w:pPr>
    </w:p>
    <w:p w14:paraId="56298D1F" w14:textId="77777777" w:rsidR="00880492" w:rsidRDefault="00880492" w:rsidP="00536C8E">
      <w:pPr>
        <w:spacing w:line="260" w:lineRule="atLeast"/>
        <w:jc w:val="both"/>
        <w:rPr>
          <w:rFonts w:ascii="Arial" w:hAnsi="Arial" w:cs="Arial"/>
          <w:b/>
          <w:bCs/>
          <w:sz w:val="20"/>
          <w:szCs w:val="20"/>
          <w:lang w:eastAsia="en-US"/>
        </w:rPr>
      </w:pPr>
    </w:p>
    <w:p w14:paraId="1085A90B" w14:textId="77777777" w:rsidR="00880492" w:rsidRDefault="00880492" w:rsidP="00536C8E">
      <w:pPr>
        <w:spacing w:line="260" w:lineRule="atLeast"/>
        <w:jc w:val="both"/>
        <w:rPr>
          <w:rFonts w:ascii="Arial" w:hAnsi="Arial" w:cs="Arial"/>
          <w:b/>
          <w:bCs/>
          <w:sz w:val="20"/>
          <w:szCs w:val="20"/>
          <w:lang w:eastAsia="en-US"/>
        </w:rPr>
      </w:pPr>
    </w:p>
    <w:p w14:paraId="4DE8DDA3" w14:textId="77777777" w:rsidR="00880492" w:rsidRDefault="00880492" w:rsidP="00536C8E">
      <w:pPr>
        <w:spacing w:line="260" w:lineRule="atLeast"/>
        <w:jc w:val="both"/>
        <w:rPr>
          <w:rFonts w:ascii="Arial" w:hAnsi="Arial" w:cs="Arial"/>
          <w:b/>
          <w:bCs/>
          <w:sz w:val="20"/>
          <w:szCs w:val="20"/>
          <w:lang w:eastAsia="en-US"/>
        </w:rPr>
      </w:pPr>
    </w:p>
    <w:p w14:paraId="7BF9A58C" w14:textId="77777777" w:rsidR="00880492" w:rsidRDefault="00880492" w:rsidP="00536C8E">
      <w:pPr>
        <w:spacing w:line="260" w:lineRule="atLeast"/>
        <w:jc w:val="both"/>
        <w:rPr>
          <w:rFonts w:ascii="Arial" w:hAnsi="Arial" w:cs="Arial"/>
          <w:b/>
          <w:bCs/>
          <w:sz w:val="20"/>
          <w:szCs w:val="20"/>
          <w:lang w:eastAsia="en-US"/>
        </w:rPr>
      </w:pPr>
    </w:p>
    <w:p w14:paraId="3EE51CF2" w14:textId="77777777" w:rsidR="00880492" w:rsidRDefault="00880492" w:rsidP="00536C8E">
      <w:pPr>
        <w:spacing w:line="260" w:lineRule="atLeast"/>
        <w:jc w:val="both"/>
        <w:rPr>
          <w:rFonts w:ascii="Arial" w:hAnsi="Arial" w:cs="Arial"/>
          <w:b/>
          <w:bCs/>
          <w:sz w:val="20"/>
          <w:szCs w:val="20"/>
          <w:lang w:eastAsia="en-US"/>
        </w:rPr>
      </w:pPr>
    </w:p>
    <w:p w14:paraId="2F4080EB" w14:textId="77777777" w:rsidR="00880492" w:rsidRDefault="00880492" w:rsidP="00536C8E">
      <w:pPr>
        <w:spacing w:line="260" w:lineRule="atLeast"/>
        <w:jc w:val="both"/>
        <w:rPr>
          <w:rFonts w:ascii="Arial" w:hAnsi="Arial" w:cs="Arial"/>
          <w:b/>
          <w:bCs/>
          <w:sz w:val="20"/>
          <w:szCs w:val="20"/>
          <w:lang w:eastAsia="en-US"/>
        </w:rPr>
      </w:pPr>
    </w:p>
    <w:p w14:paraId="565254FF" w14:textId="77777777" w:rsidR="00880492" w:rsidRDefault="00880492" w:rsidP="00536C8E">
      <w:pPr>
        <w:spacing w:line="260" w:lineRule="atLeast"/>
        <w:jc w:val="both"/>
        <w:rPr>
          <w:rFonts w:ascii="Arial" w:hAnsi="Arial" w:cs="Arial"/>
          <w:b/>
          <w:bCs/>
          <w:sz w:val="20"/>
          <w:szCs w:val="20"/>
          <w:lang w:eastAsia="en-US"/>
        </w:rPr>
      </w:pPr>
    </w:p>
    <w:p w14:paraId="4B3563AF" w14:textId="77777777" w:rsidR="00880492" w:rsidRDefault="00880492" w:rsidP="00536C8E">
      <w:pPr>
        <w:spacing w:line="260" w:lineRule="atLeast"/>
        <w:jc w:val="both"/>
        <w:rPr>
          <w:rFonts w:ascii="Arial" w:hAnsi="Arial" w:cs="Arial"/>
          <w:b/>
          <w:bCs/>
          <w:sz w:val="20"/>
          <w:szCs w:val="20"/>
          <w:lang w:eastAsia="en-US"/>
        </w:rPr>
      </w:pPr>
    </w:p>
    <w:p w14:paraId="177EA910" w14:textId="77777777" w:rsidR="00880492" w:rsidRDefault="00880492" w:rsidP="00536C8E">
      <w:pPr>
        <w:spacing w:line="260" w:lineRule="atLeast"/>
        <w:jc w:val="both"/>
        <w:rPr>
          <w:rFonts w:ascii="Arial" w:hAnsi="Arial" w:cs="Arial"/>
          <w:b/>
          <w:bCs/>
          <w:sz w:val="20"/>
          <w:szCs w:val="20"/>
          <w:lang w:eastAsia="en-US"/>
        </w:rPr>
      </w:pPr>
    </w:p>
    <w:p w14:paraId="3D5E8211" w14:textId="77777777" w:rsidR="00880492" w:rsidRDefault="00880492" w:rsidP="00536C8E">
      <w:pPr>
        <w:spacing w:line="260" w:lineRule="atLeast"/>
        <w:jc w:val="both"/>
        <w:rPr>
          <w:rFonts w:ascii="Arial" w:hAnsi="Arial" w:cs="Arial"/>
          <w:b/>
          <w:bCs/>
          <w:sz w:val="20"/>
          <w:szCs w:val="20"/>
          <w:lang w:eastAsia="en-US"/>
        </w:rPr>
      </w:pPr>
    </w:p>
    <w:p w14:paraId="2C31088A" w14:textId="77777777" w:rsidR="00880492" w:rsidRDefault="00880492" w:rsidP="00536C8E">
      <w:pPr>
        <w:spacing w:line="260" w:lineRule="atLeast"/>
        <w:jc w:val="both"/>
        <w:rPr>
          <w:rFonts w:ascii="Arial" w:hAnsi="Arial" w:cs="Arial"/>
          <w:b/>
          <w:bCs/>
          <w:sz w:val="20"/>
          <w:szCs w:val="20"/>
          <w:lang w:eastAsia="en-US"/>
        </w:rPr>
      </w:pPr>
    </w:p>
    <w:p w14:paraId="4CEB7F79" w14:textId="77777777" w:rsidR="00880492" w:rsidRDefault="00880492" w:rsidP="00536C8E">
      <w:pPr>
        <w:spacing w:line="260" w:lineRule="atLeast"/>
        <w:jc w:val="both"/>
        <w:rPr>
          <w:rFonts w:ascii="Arial" w:hAnsi="Arial" w:cs="Arial"/>
          <w:b/>
          <w:bCs/>
          <w:sz w:val="20"/>
          <w:szCs w:val="20"/>
          <w:lang w:eastAsia="en-US"/>
        </w:rPr>
      </w:pPr>
    </w:p>
    <w:p w14:paraId="14B6A2FD" w14:textId="77777777" w:rsidR="00880492" w:rsidRDefault="00880492" w:rsidP="00536C8E">
      <w:pPr>
        <w:spacing w:line="260" w:lineRule="atLeast"/>
        <w:jc w:val="both"/>
        <w:rPr>
          <w:rFonts w:ascii="Arial" w:hAnsi="Arial" w:cs="Arial"/>
          <w:b/>
          <w:bCs/>
          <w:sz w:val="20"/>
          <w:szCs w:val="20"/>
          <w:lang w:eastAsia="en-US"/>
        </w:rPr>
      </w:pPr>
    </w:p>
    <w:p w14:paraId="756D3DEA" w14:textId="77777777" w:rsidR="00880492" w:rsidRDefault="00880492" w:rsidP="00536C8E">
      <w:pPr>
        <w:spacing w:line="260" w:lineRule="atLeast"/>
        <w:jc w:val="both"/>
        <w:rPr>
          <w:rFonts w:ascii="Arial" w:hAnsi="Arial" w:cs="Arial"/>
          <w:b/>
          <w:bCs/>
          <w:sz w:val="20"/>
          <w:szCs w:val="20"/>
          <w:lang w:eastAsia="en-US"/>
        </w:rPr>
      </w:pPr>
    </w:p>
    <w:p w14:paraId="76D9BE39" w14:textId="77777777" w:rsidR="00880492" w:rsidRDefault="00880492" w:rsidP="00536C8E">
      <w:pPr>
        <w:spacing w:line="260" w:lineRule="atLeast"/>
        <w:jc w:val="both"/>
        <w:rPr>
          <w:rFonts w:ascii="Arial" w:hAnsi="Arial" w:cs="Arial"/>
          <w:b/>
          <w:bCs/>
          <w:sz w:val="20"/>
          <w:szCs w:val="20"/>
          <w:lang w:eastAsia="en-US"/>
        </w:rPr>
      </w:pPr>
    </w:p>
    <w:p w14:paraId="7A2AFBD6" w14:textId="77777777" w:rsidR="00880492" w:rsidRDefault="00880492" w:rsidP="00536C8E">
      <w:pPr>
        <w:spacing w:line="260" w:lineRule="atLeast"/>
        <w:jc w:val="both"/>
        <w:rPr>
          <w:rFonts w:ascii="Arial" w:hAnsi="Arial" w:cs="Arial"/>
          <w:b/>
          <w:bCs/>
          <w:sz w:val="20"/>
          <w:szCs w:val="20"/>
          <w:lang w:eastAsia="en-US"/>
        </w:rPr>
      </w:pPr>
    </w:p>
    <w:p w14:paraId="13CE9C26" w14:textId="77777777" w:rsidR="00880492" w:rsidRDefault="00880492" w:rsidP="00536C8E">
      <w:pPr>
        <w:spacing w:line="260" w:lineRule="atLeast"/>
        <w:jc w:val="both"/>
        <w:rPr>
          <w:rFonts w:ascii="Arial" w:hAnsi="Arial" w:cs="Arial"/>
          <w:b/>
          <w:bCs/>
          <w:sz w:val="20"/>
          <w:szCs w:val="20"/>
          <w:lang w:eastAsia="en-US"/>
        </w:rPr>
      </w:pPr>
    </w:p>
    <w:p w14:paraId="27A157E3" w14:textId="77777777" w:rsidR="00880492" w:rsidRDefault="00880492" w:rsidP="00536C8E">
      <w:pPr>
        <w:spacing w:line="260" w:lineRule="atLeast"/>
        <w:jc w:val="both"/>
        <w:rPr>
          <w:rFonts w:ascii="Arial" w:hAnsi="Arial" w:cs="Arial"/>
          <w:b/>
          <w:bCs/>
          <w:sz w:val="20"/>
          <w:szCs w:val="20"/>
          <w:lang w:eastAsia="en-US"/>
        </w:rPr>
      </w:pPr>
    </w:p>
    <w:p w14:paraId="1382BC71" w14:textId="77777777" w:rsidR="00880492" w:rsidRDefault="00880492" w:rsidP="00536C8E">
      <w:pPr>
        <w:spacing w:line="260" w:lineRule="atLeast"/>
        <w:jc w:val="both"/>
        <w:rPr>
          <w:rFonts w:ascii="Arial" w:hAnsi="Arial" w:cs="Arial"/>
          <w:b/>
          <w:bCs/>
          <w:sz w:val="20"/>
          <w:szCs w:val="20"/>
          <w:lang w:eastAsia="en-US"/>
        </w:rPr>
      </w:pPr>
    </w:p>
    <w:p w14:paraId="7842619B" w14:textId="77777777" w:rsidR="00880492" w:rsidRDefault="00880492" w:rsidP="00536C8E">
      <w:pPr>
        <w:spacing w:line="260" w:lineRule="atLeast"/>
        <w:jc w:val="both"/>
        <w:rPr>
          <w:rFonts w:ascii="Arial" w:hAnsi="Arial" w:cs="Arial"/>
          <w:b/>
          <w:bCs/>
          <w:sz w:val="20"/>
          <w:szCs w:val="20"/>
          <w:lang w:eastAsia="en-US"/>
        </w:rPr>
      </w:pPr>
    </w:p>
    <w:p w14:paraId="21AF9039" w14:textId="77777777" w:rsidR="00880492" w:rsidRDefault="00880492" w:rsidP="00536C8E">
      <w:pPr>
        <w:spacing w:line="260" w:lineRule="atLeast"/>
        <w:jc w:val="both"/>
        <w:rPr>
          <w:rFonts w:ascii="Arial" w:hAnsi="Arial" w:cs="Arial"/>
          <w:b/>
          <w:bCs/>
          <w:sz w:val="20"/>
          <w:szCs w:val="20"/>
          <w:lang w:eastAsia="en-US"/>
        </w:rPr>
      </w:pPr>
    </w:p>
    <w:p w14:paraId="1AF63DED" w14:textId="77777777" w:rsidR="00880492" w:rsidRDefault="00880492" w:rsidP="00536C8E">
      <w:pPr>
        <w:spacing w:line="260" w:lineRule="atLeast"/>
        <w:jc w:val="both"/>
        <w:rPr>
          <w:rFonts w:ascii="Arial" w:hAnsi="Arial" w:cs="Arial"/>
          <w:b/>
          <w:bCs/>
          <w:sz w:val="20"/>
          <w:szCs w:val="20"/>
          <w:lang w:eastAsia="en-US"/>
        </w:rPr>
      </w:pPr>
    </w:p>
    <w:p w14:paraId="212C2B2A" w14:textId="77777777" w:rsidR="00880492" w:rsidRDefault="00880492" w:rsidP="00536C8E">
      <w:pPr>
        <w:spacing w:line="260" w:lineRule="atLeast"/>
        <w:jc w:val="both"/>
        <w:rPr>
          <w:rFonts w:ascii="Arial" w:hAnsi="Arial" w:cs="Arial"/>
          <w:b/>
          <w:bCs/>
          <w:sz w:val="20"/>
          <w:szCs w:val="20"/>
          <w:lang w:eastAsia="en-US"/>
        </w:rPr>
      </w:pPr>
    </w:p>
    <w:p w14:paraId="041B0E54" w14:textId="77777777" w:rsidR="00880492" w:rsidRDefault="00880492" w:rsidP="00536C8E">
      <w:pPr>
        <w:spacing w:line="260" w:lineRule="atLeast"/>
        <w:jc w:val="both"/>
        <w:rPr>
          <w:rFonts w:ascii="Arial" w:hAnsi="Arial" w:cs="Arial"/>
          <w:b/>
          <w:bCs/>
          <w:sz w:val="20"/>
          <w:szCs w:val="20"/>
          <w:lang w:eastAsia="en-US"/>
        </w:rPr>
      </w:pPr>
    </w:p>
    <w:p w14:paraId="58706915" w14:textId="77777777" w:rsidR="00880492" w:rsidRDefault="00880492" w:rsidP="00536C8E">
      <w:pPr>
        <w:spacing w:line="260" w:lineRule="atLeast"/>
        <w:jc w:val="both"/>
        <w:rPr>
          <w:rFonts w:ascii="Arial" w:hAnsi="Arial" w:cs="Arial"/>
          <w:b/>
          <w:bCs/>
          <w:sz w:val="20"/>
          <w:szCs w:val="20"/>
          <w:lang w:eastAsia="en-US"/>
        </w:rPr>
      </w:pPr>
    </w:p>
    <w:p w14:paraId="17028513" w14:textId="77777777" w:rsidR="00880492" w:rsidRDefault="00880492" w:rsidP="00536C8E">
      <w:pPr>
        <w:spacing w:line="260" w:lineRule="atLeast"/>
        <w:jc w:val="both"/>
        <w:rPr>
          <w:rFonts w:ascii="Arial" w:hAnsi="Arial" w:cs="Arial"/>
          <w:b/>
          <w:bCs/>
          <w:sz w:val="20"/>
          <w:szCs w:val="20"/>
          <w:lang w:eastAsia="en-US"/>
        </w:rPr>
      </w:pPr>
    </w:p>
    <w:p w14:paraId="49FC8395" w14:textId="77777777" w:rsidR="00880492" w:rsidRDefault="00880492" w:rsidP="00536C8E">
      <w:pPr>
        <w:spacing w:line="260" w:lineRule="atLeast"/>
        <w:jc w:val="both"/>
        <w:rPr>
          <w:rFonts w:ascii="Arial" w:hAnsi="Arial" w:cs="Arial"/>
          <w:b/>
          <w:bCs/>
          <w:sz w:val="20"/>
          <w:szCs w:val="20"/>
          <w:lang w:eastAsia="en-US"/>
        </w:rPr>
      </w:pPr>
    </w:p>
    <w:p w14:paraId="0F031FAF" w14:textId="3C81A37B" w:rsidR="00E02D7E" w:rsidRDefault="00144F9B" w:rsidP="00E02D7E">
      <w:pPr>
        <w:pBdr>
          <w:top w:val="single" w:sz="4" w:space="1" w:color="000000"/>
          <w:left w:val="single" w:sz="4" w:space="4" w:color="000000"/>
          <w:bottom w:val="single" w:sz="4" w:space="1" w:color="000000"/>
          <w:right w:val="single" w:sz="4" w:space="4" w:color="000000"/>
        </w:pBdr>
        <w:suppressAutoHyphens/>
        <w:spacing w:line="260" w:lineRule="atLeast"/>
        <w:jc w:val="both"/>
        <w:rPr>
          <w:rFonts w:ascii="Arial" w:hAnsi="Arial" w:cs="Arial"/>
          <w:b/>
          <w:bCs/>
          <w:sz w:val="16"/>
          <w:szCs w:val="16"/>
          <w:lang w:eastAsia="ar-SA"/>
        </w:rPr>
      </w:pPr>
      <w:r w:rsidRPr="00AF7209">
        <w:rPr>
          <w:rFonts w:ascii="Arial" w:hAnsi="Arial" w:cs="Arial"/>
          <w:b/>
          <w:sz w:val="20"/>
          <w:szCs w:val="20"/>
          <w:lang w:eastAsia="ar-SA"/>
        </w:rPr>
        <w:t xml:space="preserve">Obrazec </w:t>
      </w:r>
      <w:r w:rsidR="00EE37F1">
        <w:rPr>
          <w:rFonts w:ascii="Arial" w:hAnsi="Arial" w:cs="Arial"/>
          <w:b/>
          <w:sz w:val="20"/>
          <w:szCs w:val="20"/>
          <w:lang w:eastAsia="ar-SA"/>
        </w:rPr>
        <w:t>9</w:t>
      </w:r>
      <w:r w:rsidR="00522C9D">
        <w:rPr>
          <w:rFonts w:ascii="Arial" w:hAnsi="Arial" w:cs="Arial"/>
          <w:b/>
          <w:sz w:val="20"/>
          <w:szCs w:val="20"/>
          <w:lang w:eastAsia="ar-SA"/>
        </w:rPr>
        <w:t>.</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bookmarkStart w:id="130" w:name="__RefHeading__13108_758074437"/>
      <w:bookmarkStart w:id="131" w:name="_Toc534192829"/>
      <w:bookmarkStart w:id="132" w:name="_Toc534026546"/>
      <w:bookmarkEnd w:id="130"/>
    </w:p>
    <w:p w14:paraId="6ABCA0B1" w14:textId="4C37AD60" w:rsidR="00AF7209" w:rsidRPr="00AF7209" w:rsidRDefault="00AF7209" w:rsidP="00AF7209">
      <w:pPr>
        <w:keepNext/>
        <w:suppressAutoHyphens/>
        <w:spacing w:before="120" w:after="60" w:line="260" w:lineRule="atLeast"/>
        <w:jc w:val="center"/>
        <w:rPr>
          <w:rFonts w:ascii="Arial" w:hAnsi="Arial" w:cs="Arial"/>
          <w:sz w:val="16"/>
          <w:szCs w:val="16"/>
          <w:lang w:eastAsia="ar-SA"/>
        </w:rPr>
      </w:pPr>
      <w:r w:rsidRPr="00AF7209">
        <w:rPr>
          <w:rFonts w:ascii="Arial" w:hAnsi="Arial" w:cs="Arial"/>
          <w:b/>
          <w:bCs/>
          <w:sz w:val="16"/>
          <w:szCs w:val="16"/>
          <w:lang w:eastAsia="ar-SA"/>
        </w:rPr>
        <w:t>Obrazec zavarovanja za resnost ponudbe po EPGP-758</w:t>
      </w:r>
      <w:bookmarkEnd w:id="131"/>
      <w:bookmarkEnd w:id="132"/>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1822F2FE"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Ministrstvo za infrastrukturo</w:t>
      </w:r>
      <w:r w:rsidR="003902CC" w:rsidRPr="003902CC">
        <w:t xml:space="preserve"> </w:t>
      </w:r>
      <w:r w:rsidR="003902CC" w:rsidRPr="003902CC">
        <w:rPr>
          <w:rFonts w:ascii="Arial" w:hAnsi="Arial" w:cs="Arial"/>
          <w:b/>
          <w:sz w:val="16"/>
          <w:szCs w:val="16"/>
          <w:lang w:eastAsia="ar-SA"/>
        </w:rPr>
        <w:t>in energetiko</w:t>
      </w:r>
      <w:r w:rsidRPr="00227D0A">
        <w:rPr>
          <w:rFonts w:ascii="Arial" w:hAnsi="Arial" w:cs="Arial"/>
          <w:b/>
          <w:sz w:val="16"/>
          <w:szCs w:val="16"/>
          <w:lang w:eastAsia="ar-SA"/>
        </w:rPr>
        <w:t>,</w:t>
      </w:r>
      <w:r w:rsidR="000E5376" w:rsidRPr="000E5376">
        <w:t xml:space="preserve"> </w:t>
      </w:r>
      <w:r w:rsidR="000E5376" w:rsidRPr="000E5376">
        <w:rPr>
          <w:rFonts w:ascii="Arial" w:hAnsi="Arial" w:cs="Arial"/>
          <w:b/>
          <w:sz w:val="16"/>
          <w:szCs w:val="16"/>
          <w:lang w:eastAsia="ar-SA"/>
        </w:rPr>
        <w:t>Langusova ulica 4</w:t>
      </w:r>
      <w:r w:rsidRPr="00227D0A">
        <w:rPr>
          <w:rFonts w:ascii="Arial" w:hAnsi="Arial" w:cs="Arial"/>
          <w:b/>
          <w:sz w:val="16"/>
          <w:szCs w:val="16"/>
          <w:lang w:eastAsia="ar-SA"/>
        </w:rPr>
        <w:t xml:space="preserve"> ,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49A8C17D"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Ministrstvo za infrastrukturo</w:t>
      </w:r>
      <w:r w:rsidR="003902CC" w:rsidRPr="003902CC">
        <w:t xml:space="preserve"> </w:t>
      </w:r>
      <w:r w:rsidR="003902CC" w:rsidRPr="003902CC">
        <w:rPr>
          <w:rFonts w:ascii="Arial" w:hAnsi="Arial" w:cs="Arial"/>
          <w:b/>
          <w:sz w:val="16"/>
          <w:szCs w:val="16"/>
          <w:lang w:eastAsia="ar-SA"/>
        </w:rPr>
        <w:t>in energetiko</w:t>
      </w:r>
      <w:r w:rsidRPr="00227D0A">
        <w:rPr>
          <w:rFonts w:ascii="Arial" w:hAnsi="Arial" w:cs="Arial"/>
          <w:b/>
          <w:sz w:val="16"/>
          <w:szCs w:val="16"/>
          <w:lang w:eastAsia="ar-SA"/>
        </w:rPr>
        <w:t xml:space="preserve">, </w:t>
      </w:r>
      <w:r w:rsidR="000E5376" w:rsidRPr="000E5376">
        <w:rPr>
          <w:rFonts w:ascii="Arial" w:hAnsi="Arial" w:cs="Arial"/>
          <w:b/>
          <w:sz w:val="16"/>
          <w:szCs w:val="16"/>
          <w:lang w:eastAsia="ar-SA"/>
        </w:rPr>
        <w:t>Langusova ulica 4</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70C91241"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645F53">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645F53" w:rsidRPr="00645F53">
        <w:rPr>
          <w:rFonts w:ascii="Arial" w:hAnsi="Arial" w:cs="Arial"/>
          <w:b/>
          <w:i/>
          <w:sz w:val="16"/>
          <w:szCs w:val="16"/>
          <w:lang w:eastAsia="ar-SA"/>
        </w:rPr>
        <w:t xml:space="preserve">Dopolnitev </w:t>
      </w:r>
      <w:proofErr w:type="spellStart"/>
      <w:r w:rsidR="00645F53" w:rsidRPr="00645F53">
        <w:rPr>
          <w:rFonts w:ascii="Arial" w:hAnsi="Arial" w:cs="Arial"/>
          <w:b/>
          <w:i/>
          <w:sz w:val="16"/>
          <w:szCs w:val="16"/>
          <w:lang w:eastAsia="ar-SA"/>
        </w:rPr>
        <w:t>Okoljskega</w:t>
      </w:r>
      <w:proofErr w:type="spellEnd"/>
      <w:r w:rsidR="00645F53" w:rsidRPr="00645F53">
        <w:rPr>
          <w:rFonts w:ascii="Arial" w:hAnsi="Arial" w:cs="Arial"/>
          <w:b/>
          <w:i/>
          <w:sz w:val="16"/>
          <w:szCs w:val="16"/>
          <w:lang w:eastAsia="ar-SA"/>
        </w:rPr>
        <w:t xml:space="preserve"> poročila za fazo ŠV in fazo DPN ter sodelovanje v postopku do sprejema Uredbe o DPN za Letališče Edvarda Rusjana Maribor</w:t>
      </w:r>
      <w:r w:rsidR="00F1771F" w:rsidRPr="001B5312">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01B6F7EC"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1461B5">
        <w:rPr>
          <w:rFonts w:ascii="Arial" w:hAnsi="Arial" w:cs="Arial"/>
          <w:b/>
          <w:sz w:val="16"/>
          <w:szCs w:val="16"/>
          <w:lang w:eastAsia="ar-SA"/>
        </w:rPr>
        <w:t xml:space="preserve">: </w:t>
      </w:r>
      <w:r w:rsidR="00645F53">
        <w:rPr>
          <w:rFonts w:ascii="Arial" w:hAnsi="Arial" w:cs="Arial"/>
          <w:b/>
          <w:sz w:val="16"/>
          <w:szCs w:val="16"/>
          <w:lang w:eastAsia="ar-SA"/>
        </w:rPr>
        <w:t>6</w:t>
      </w:r>
      <w:r w:rsidRPr="001461B5">
        <w:rPr>
          <w:rFonts w:ascii="Arial" w:hAnsi="Arial" w:cs="Arial"/>
          <w:b/>
          <w:sz w:val="16"/>
          <w:szCs w:val="16"/>
          <w:lang w:eastAsia="ar-SA"/>
        </w:rPr>
        <w:t>.</w:t>
      </w:r>
      <w:r w:rsidR="00504627" w:rsidRPr="001461B5">
        <w:rPr>
          <w:rFonts w:ascii="Arial" w:hAnsi="Arial" w:cs="Arial"/>
          <w:b/>
          <w:sz w:val="16"/>
          <w:szCs w:val="16"/>
          <w:lang w:eastAsia="ar-SA"/>
        </w:rPr>
        <w:t>0</w:t>
      </w:r>
      <w:r w:rsidRPr="001461B5">
        <w:rPr>
          <w:rFonts w:ascii="Arial" w:hAnsi="Arial" w:cs="Arial"/>
          <w:b/>
          <w:sz w:val="16"/>
          <w:szCs w:val="16"/>
          <w:lang w:eastAsia="ar-SA"/>
        </w:rPr>
        <w:t>00,00 EUR</w:t>
      </w:r>
      <w:r w:rsidRPr="00227D0A">
        <w:rPr>
          <w:rFonts w:ascii="Arial" w:hAnsi="Arial" w:cs="Arial"/>
          <w:sz w:val="16"/>
          <w:szCs w:val="16"/>
          <w:lang w:eastAsia="ar-SA"/>
        </w:rPr>
        <w:t xml:space="preserve"> </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9541FC">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9541FC">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9541FC">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19A77845" w:rsidR="00AF7209" w:rsidRPr="004102A6" w:rsidRDefault="00AF7209" w:rsidP="00645F53">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r w:rsidR="004102A6">
        <w:rPr>
          <w:rFonts w:ascii="Arial" w:hAnsi="Arial" w:cs="Arial"/>
          <w:sz w:val="16"/>
          <w:szCs w:val="16"/>
          <w:lang w:eastAsia="ar-SA"/>
        </w:rPr>
        <w:t>.</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6AA4F2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2AD4C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551FBA8"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66713FB"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D002A"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515327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B9C12EF"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DEF23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40EAC5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46FAA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67E5B5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4C8CE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92A13C8" w14:textId="4B61A92F" w:rsidR="00E328B5" w:rsidRDefault="00E328B5">
      <w:pPr>
        <w:rPr>
          <w:rFonts w:ascii="Arial" w:hAnsi="Arial" w:cs="Arial"/>
          <w:b/>
          <w:sz w:val="20"/>
          <w:szCs w:val="20"/>
          <w:lang w:eastAsia="en-US"/>
        </w:rPr>
      </w:pPr>
    </w:p>
    <w:p w14:paraId="63CBEA73" w14:textId="77777777" w:rsidR="004C297F" w:rsidRDefault="004C297F">
      <w:pPr>
        <w:rPr>
          <w:rFonts w:ascii="Arial" w:hAnsi="Arial" w:cs="Arial"/>
          <w:b/>
          <w:sz w:val="20"/>
          <w:szCs w:val="20"/>
          <w:lang w:eastAsia="en-US"/>
        </w:rPr>
      </w:pPr>
    </w:p>
    <w:p w14:paraId="6AC1C669" w14:textId="77777777" w:rsidR="004C297F" w:rsidRDefault="004C297F">
      <w:pPr>
        <w:rPr>
          <w:rFonts w:ascii="Arial" w:hAnsi="Arial" w:cs="Arial"/>
          <w:b/>
          <w:sz w:val="20"/>
          <w:szCs w:val="20"/>
          <w:lang w:eastAsia="en-US"/>
        </w:rPr>
      </w:pPr>
    </w:p>
    <w:p w14:paraId="51D0C081" w14:textId="77777777" w:rsidR="004C297F" w:rsidRDefault="004C297F">
      <w:pPr>
        <w:rPr>
          <w:rFonts w:ascii="Arial" w:hAnsi="Arial" w:cs="Arial"/>
          <w:b/>
          <w:sz w:val="20"/>
          <w:szCs w:val="20"/>
          <w:lang w:eastAsia="en-US"/>
        </w:rPr>
      </w:pPr>
    </w:p>
    <w:p w14:paraId="13243718" w14:textId="401E7D29" w:rsidR="00E74A6D" w:rsidRPr="00161C6E" w:rsidRDefault="00E74A6D" w:rsidP="00E02D7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16"/>
          <w:szCs w:val="16"/>
          <w:lang w:eastAsia="en-US"/>
        </w:rPr>
      </w:pPr>
      <w:r w:rsidRPr="00DF443B">
        <w:rPr>
          <w:rFonts w:ascii="Arial" w:hAnsi="Arial" w:cs="Arial"/>
          <w:b/>
          <w:sz w:val="20"/>
          <w:szCs w:val="20"/>
          <w:lang w:eastAsia="en-US"/>
        </w:rPr>
        <w:t>Obrazec</w:t>
      </w:r>
      <w:r w:rsidR="00762E6F" w:rsidRPr="00DF443B">
        <w:rPr>
          <w:rFonts w:ascii="Arial" w:hAnsi="Arial" w:cs="Arial"/>
          <w:b/>
          <w:sz w:val="20"/>
          <w:szCs w:val="20"/>
          <w:lang w:eastAsia="en-US"/>
        </w:rPr>
        <w:t xml:space="preserve"> </w:t>
      </w:r>
      <w:r w:rsidR="00EE37F1">
        <w:rPr>
          <w:rFonts w:ascii="Arial" w:hAnsi="Arial" w:cs="Arial"/>
          <w:b/>
          <w:sz w:val="20"/>
          <w:szCs w:val="20"/>
          <w:lang w:eastAsia="en-US"/>
        </w:rPr>
        <w:t>9</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6F623D9A"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3" w:name="_Toc534026547"/>
      <w:bookmarkStart w:id="134" w:name="_Toc534192830"/>
      <w:r w:rsidRPr="00161C6E">
        <w:rPr>
          <w:rFonts w:ascii="Arial" w:hAnsi="Arial" w:cs="Arial"/>
          <w:b/>
          <w:bCs/>
          <w:sz w:val="16"/>
          <w:szCs w:val="16"/>
          <w:lang w:eastAsia="en-US"/>
        </w:rPr>
        <w:t>Obrazec zavarovanja za dobro izvedbo pogodbenih obveznosti po EPGP-758</w:t>
      </w:r>
      <w:bookmarkEnd w:id="133"/>
      <w:bookmarkEnd w:id="134"/>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12FAAAC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Ministrstvo za infrastrukturo</w:t>
      </w:r>
      <w:r w:rsidR="003902CC" w:rsidRPr="003902CC">
        <w:t xml:space="preserve"> </w:t>
      </w:r>
      <w:r w:rsidR="003902CC" w:rsidRPr="003902CC">
        <w:rPr>
          <w:rFonts w:ascii="Arial" w:hAnsi="Arial" w:cs="Arial"/>
          <w:b/>
          <w:sz w:val="16"/>
          <w:szCs w:val="16"/>
          <w:lang w:eastAsia="en-US"/>
        </w:rPr>
        <w:t>in energetiko</w:t>
      </w:r>
      <w:r w:rsidRPr="00161C6E">
        <w:rPr>
          <w:rFonts w:ascii="Arial" w:hAnsi="Arial" w:cs="Arial"/>
          <w:b/>
          <w:sz w:val="16"/>
          <w:szCs w:val="16"/>
          <w:lang w:eastAsia="en-US"/>
        </w:rPr>
        <w:t xml:space="preserve">, </w:t>
      </w:r>
      <w:r w:rsidR="000E5376" w:rsidRPr="000E5376">
        <w:rPr>
          <w:rFonts w:ascii="Arial" w:hAnsi="Arial" w:cs="Arial"/>
          <w:b/>
          <w:sz w:val="16"/>
          <w:szCs w:val="16"/>
          <w:lang w:eastAsia="en-US"/>
        </w:rPr>
        <w:t>Langusova ulica 4</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42EC8A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w:t>
      </w:r>
      <w:r w:rsidR="003902CC" w:rsidRPr="003902CC">
        <w:t xml:space="preserve"> </w:t>
      </w:r>
      <w:r w:rsidR="003902CC" w:rsidRPr="003902CC">
        <w:rPr>
          <w:rFonts w:ascii="Arial" w:hAnsi="Arial" w:cs="Arial"/>
          <w:b/>
          <w:sz w:val="16"/>
          <w:szCs w:val="16"/>
          <w:lang w:eastAsia="en-US"/>
        </w:rPr>
        <w:t>in energetiko</w:t>
      </w:r>
      <w:r w:rsidRPr="00161C6E">
        <w:rPr>
          <w:rFonts w:ascii="Arial" w:hAnsi="Arial" w:cs="Arial"/>
          <w:b/>
          <w:sz w:val="16"/>
          <w:szCs w:val="16"/>
          <w:lang w:eastAsia="en-US"/>
        </w:rPr>
        <w:t xml:space="preserve">, </w:t>
      </w:r>
      <w:r w:rsidR="000E5376" w:rsidRPr="000E5376">
        <w:rPr>
          <w:rFonts w:ascii="Arial" w:hAnsi="Arial" w:cs="Arial"/>
          <w:b/>
          <w:sz w:val="16"/>
          <w:szCs w:val="16"/>
          <w:lang w:eastAsia="en-US"/>
        </w:rPr>
        <w:t>Langusova ulica 4</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57ACD630"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645F53" w:rsidRPr="00645F53">
        <w:rPr>
          <w:rFonts w:ascii="Arial" w:hAnsi="Arial" w:cs="Arial"/>
          <w:b/>
          <w:sz w:val="16"/>
          <w:szCs w:val="16"/>
          <w:lang w:eastAsia="en-US"/>
        </w:rPr>
        <w:t xml:space="preserve">Dopolnitev </w:t>
      </w:r>
      <w:proofErr w:type="spellStart"/>
      <w:r w:rsidR="00645F53" w:rsidRPr="00645F53">
        <w:rPr>
          <w:rFonts w:ascii="Arial" w:hAnsi="Arial" w:cs="Arial"/>
          <w:b/>
          <w:sz w:val="16"/>
          <w:szCs w:val="16"/>
          <w:lang w:eastAsia="en-US"/>
        </w:rPr>
        <w:t>Okoljskega</w:t>
      </w:r>
      <w:proofErr w:type="spellEnd"/>
      <w:r w:rsidR="00645F53" w:rsidRPr="00645F53">
        <w:rPr>
          <w:rFonts w:ascii="Arial" w:hAnsi="Arial" w:cs="Arial"/>
          <w:b/>
          <w:sz w:val="16"/>
          <w:szCs w:val="16"/>
          <w:lang w:eastAsia="en-US"/>
        </w:rPr>
        <w:t xml:space="preserve"> poročila za fazo ŠV in fazo DPN ter sodelovanje v postopku do sprejema Uredbe o DPN za Letališče Edvarda Rusjana Maribor</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10BD13F8"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E02D7E">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41375092"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560EAC21" w14:textId="77777777" w:rsidR="004D2BC7" w:rsidRDefault="004D2BC7" w:rsidP="00E74A6D">
      <w:pPr>
        <w:spacing w:line="260" w:lineRule="atLeast"/>
        <w:rPr>
          <w:rFonts w:ascii="Arial" w:hAnsi="Arial" w:cs="Arial"/>
          <w:sz w:val="16"/>
          <w:szCs w:val="16"/>
          <w:lang w:eastAsia="en-US"/>
        </w:rPr>
      </w:pPr>
    </w:p>
    <w:p w14:paraId="0BEE4E34" w14:textId="77777777" w:rsidR="004D2BC7" w:rsidRDefault="004D2BC7" w:rsidP="00E74A6D">
      <w:pPr>
        <w:spacing w:line="260" w:lineRule="atLeast"/>
        <w:rPr>
          <w:rFonts w:ascii="Arial" w:hAnsi="Arial" w:cs="Arial"/>
          <w:sz w:val="16"/>
          <w:szCs w:val="16"/>
          <w:lang w:eastAsia="en-US"/>
        </w:rPr>
      </w:pPr>
    </w:p>
    <w:p w14:paraId="503ACDB2" w14:textId="77777777" w:rsidR="004D2BC7" w:rsidRDefault="004D2BC7" w:rsidP="00E74A6D">
      <w:pPr>
        <w:spacing w:line="260" w:lineRule="atLeast"/>
        <w:rPr>
          <w:rFonts w:ascii="Arial" w:hAnsi="Arial" w:cs="Arial"/>
          <w:sz w:val="16"/>
          <w:szCs w:val="16"/>
          <w:lang w:eastAsia="en-US"/>
        </w:rPr>
      </w:pPr>
    </w:p>
    <w:p w14:paraId="7AF21754" w14:textId="77777777" w:rsidR="004D2BC7" w:rsidRDefault="004D2BC7" w:rsidP="00E74A6D">
      <w:pPr>
        <w:spacing w:line="260" w:lineRule="atLeast"/>
        <w:rPr>
          <w:rFonts w:ascii="Arial" w:hAnsi="Arial" w:cs="Arial"/>
          <w:sz w:val="16"/>
          <w:szCs w:val="16"/>
          <w:lang w:eastAsia="en-US"/>
        </w:rPr>
      </w:pPr>
    </w:p>
    <w:p w14:paraId="3475E069" w14:textId="77777777" w:rsidR="004D2BC7" w:rsidRDefault="004D2BC7" w:rsidP="00E74A6D">
      <w:pPr>
        <w:spacing w:line="260" w:lineRule="atLeast"/>
        <w:rPr>
          <w:rFonts w:ascii="Arial" w:hAnsi="Arial" w:cs="Arial"/>
          <w:sz w:val="16"/>
          <w:szCs w:val="16"/>
          <w:lang w:eastAsia="en-US"/>
        </w:rPr>
      </w:pPr>
    </w:p>
    <w:p w14:paraId="292EEF64" w14:textId="77777777" w:rsidR="004D2BC7" w:rsidRDefault="004D2BC7" w:rsidP="00E74A6D">
      <w:pPr>
        <w:spacing w:line="260" w:lineRule="atLeast"/>
        <w:rPr>
          <w:rFonts w:ascii="Arial" w:hAnsi="Arial" w:cs="Arial"/>
          <w:sz w:val="16"/>
          <w:szCs w:val="16"/>
          <w:lang w:eastAsia="en-US"/>
        </w:rPr>
      </w:pPr>
    </w:p>
    <w:p w14:paraId="08A2A19A" w14:textId="77777777" w:rsidR="004D2BC7" w:rsidRDefault="004D2BC7" w:rsidP="00E74A6D">
      <w:pPr>
        <w:spacing w:line="260" w:lineRule="atLeast"/>
        <w:rPr>
          <w:rFonts w:ascii="Arial" w:hAnsi="Arial" w:cs="Arial"/>
          <w:sz w:val="16"/>
          <w:szCs w:val="16"/>
          <w:lang w:eastAsia="en-US"/>
        </w:rPr>
      </w:pPr>
    </w:p>
    <w:p w14:paraId="621E555A" w14:textId="77777777" w:rsidR="004D2BC7" w:rsidRDefault="004D2BC7" w:rsidP="00E74A6D">
      <w:pPr>
        <w:spacing w:line="260" w:lineRule="atLeast"/>
        <w:rPr>
          <w:rFonts w:ascii="Arial" w:hAnsi="Arial" w:cs="Arial"/>
          <w:sz w:val="16"/>
          <w:szCs w:val="16"/>
          <w:lang w:eastAsia="en-US"/>
        </w:rPr>
      </w:pPr>
    </w:p>
    <w:p w14:paraId="40BD57AE" w14:textId="77777777" w:rsidR="004D2BC7" w:rsidRDefault="004D2BC7" w:rsidP="00E74A6D">
      <w:pPr>
        <w:spacing w:line="260" w:lineRule="atLeast"/>
        <w:rPr>
          <w:rFonts w:ascii="Arial" w:hAnsi="Arial" w:cs="Arial"/>
          <w:sz w:val="16"/>
          <w:szCs w:val="16"/>
          <w:lang w:eastAsia="en-US"/>
        </w:rPr>
      </w:pPr>
    </w:p>
    <w:p w14:paraId="3AD97CF6" w14:textId="77777777" w:rsidR="004D2BC7" w:rsidRDefault="004D2BC7" w:rsidP="00E74A6D">
      <w:pPr>
        <w:spacing w:line="260" w:lineRule="atLeast"/>
        <w:rPr>
          <w:rFonts w:ascii="Arial" w:hAnsi="Arial" w:cs="Arial"/>
          <w:sz w:val="16"/>
          <w:szCs w:val="16"/>
          <w:lang w:eastAsia="en-US"/>
        </w:rPr>
      </w:pPr>
    </w:p>
    <w:p w14:paraId="449BBF89" w14:textId="77777777" w:rsidR="004D2BC7" w:rsidRDefault="004D2BC7" w:rsidP="00E74A6D">
      <w:pPr>
        <w:spacing w:line="260" w:lineRule="atLeast"/>
        <w:rPr>
          <w:rFonts w:ascii="Arial" w:hAnsi="Arial" w:cs="Arial"/>
          <w:sz w:val="16"/>
          <w:szCs w:val="16"/>
          <w:lang w:eastAsia="en-US"/>
        </w:rPr>
      </w:pPr>
    </w:p>
    <w:p w14:paraId="260FC044" w14:textId="77777777" w:rsidR="004D2BC7" w:rsidRDefault="004D2BC7" w:rsidP="00E74A6D">
      <w:pPr>
        <w:spacing w:line="260" w:lineRule="atLeast"/>
        <w:rPr>
          <w:rFonts w:ascii="Arial" w:hAnsi="Arial" w:cs="Arial"/>
          <w:sz w:val="16"/>
          <w:szCs w:val="16"/>
          <w:lang w:eastAsia="en-US"/>
        </w:rPr>
      </w:pPr>
    </w:p>
    <w:p w14:paraId="454FADD8" w14:textId="77777777" w:rsidR="004D2BC7" w:rsidRDefault="004D2BC7" w:rsidP="00E74A6D">
      <w:pPr>
        <w:spacing w:line="260" w:lineRule="atLeast"/>
        <w:rPr>
          <w:rFonts w:ascii="Arial" w:hAnsi="Arial" w:cs="Arial"/>
          <w:sz w:val="16"/>
          <w:szCs w:val="16"/>
          <w:lang w:eastAsia="en-US"/>
        </w:rPr>
      </w:pPr>
    </w:p>
    <w:p w14:paraId="1CCD19B4" w14:textId="77777777" w:rsidR="004D2BC7" w:rsidRDefault="004D2BC7" w:rsidP="00E74A6D">
      <w:pPr>
        <w:spacing w:line="260" w:lineRule="atLeast"/>
        <w:rPr>
          <w:rFonts w:ascii="Arial" w:hAnsi="Arial" w:cs="Arial"/>
          <w:sz w:val="16"/>
          <w:szCs w:val="16"/>
          <w:lang w:eastAsia="en-US"/>
        </w:rPr>
      </w:pPr>
    </w:p>
    <w:p w14:paraId="035FC6E4" w14:textId="77777777" w:rsidR="004D2BC7" w:rsidRDefault="004D2BC7" w:rsidP="00E74A6D">
      <w:pPr>
        <w:spacing w:line="260" w:lineRule="atLeast"/>
        <w:rPr>
          <w:rFonts w:ascii="Arial" w:hAnsi="Arial" w:cs="Arial"/>
          <w:sz w:val="16"/>
          <w:szCs w:val="16"/>
          <w:lang w:eastAsia="en-US"/>
        </w:rPr>
      </w:pPr>
    </w:p>
    <w:p w14:paraId="0C5DCAA9" w14:textId="77777777" w:rsidR="004D2BC7" w:rsidRDefault="004D2BC7" w:rsidP="00E74A6D">
      <w:pPr>
        <w:spacing w:line="260" w:lineRule="atLeast"/>
        <w:rPr>
          <w:rFonts w:ascii="Arial" w:hAnsi="Arial" w:cs="Arial"/>
          <w:sz w:val="16"/>
          <w:szCs w:val="16"/>
          <w:lang w:eastAsia="en-US"/>
        </w:rPr>
      </w:pPr>
    </w:p>
    <w:p w14:paraId="053460DB" w14:textId="77777777" w:rsidR="004D2BC7" w:rsidRDefault="004D2BC7" w:rsidP="00E74A6D">
      <w:pPr>
        <w:spacing w:line="260" w:lineRule="atLeast"/>
        <w:rPr>
          <w:rFonts w:ascii="Arial" w:hAnsi="Arial" w:cs="Arial"/>
          <w:sz w:val="16"/>
          <w:szCs w:val="16"/>
          <w:lang w:eastAsia="en-US"/>
        </w:rPr>
      </w:pPr>
    </w:p>
    <w:p w14:paraId="45747285" w14:textId="77777777" w:rsidR="004D2BC7" w:rsidRDefault="004D2BC7" w:rsidP="00E74A6D">
      <w:pPr>
        <w:spacing w:line="260" w:lineRule="atLeast"/>
        <w:rPr>
          <w:rFonts w:ascii="Arial" w:hAnsi="Arial" w:cs="Arial"/>
          <w:sz w:val="16"/>
          <w:szCs w:val="16"/>
          <w:lang w:eastAsia="en-US"/>
        </w:rPr>
      </w:pPr>
    </w:p>
    <w:p w14:paraId="1F5A44AA"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24"/>
          <w:footerReference w:type="default" r:id="rId25"/>
          <w:headerReference w:type="first" r:id="rId26"/>
          <w:footerReference w:type="first" r:id="rId27"/>
          <w:pgSz w:w="11906" w:h="16838"/>
          <w:pgMar w:top="902" w:right="1418" w:bottom="902" w:left="1418" w:header="709" w:footer="709" w:gutter="0"/>
          <w:cols w:space="708"/>
          <w:docGrid w:linePitch="360"/>
        </w:sectPr>
      </w:pPr>
    </w:p>
    <w:p w14:paraId="2475A147" w14:textId="5EB7FE92"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xml:space="preserve">: PRILOGA – </w:t>
      </w:r>
      <w:r w:rsidR="000A3475">
        <w:rPr>
          <w:rFonts w:ascii="Arial" w:hAnsi="Arial" w:cs="Arial"/>
          <w:b/>
          <w:sz w:val="20"/>
          <w:szCs w:val="20"/>
          <w:lang w:eastAsia="en-US"/>
        </w:rPr>
        <w:t>PROJEKTNA NALOGA</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41E843B8"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w:t>
      </w:r>
      <w:r w:rsidR="00E02D7E">
        <w:t xml:space="preserve">–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35" w:name="_Toc534192833"/>
    </w:p>
    <w:p w14:paraId="0124A4CA" w14:textId="228885D6"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w:t>
      </w:r>
      <w:r>
        <w:rPr>
          <w:rFonts w:ascii="Arial" w:hAnsi="Arial" w:cs="Arial"/>
          <w:b/>
          <w:sz w:val="20"/>
          <w:szCs w:val="20"/>
        </w:rPr>
        <w:t xml:space="preserve">PONUDBA </w:t>
      </w:r>
      <w:r w:rsidR="00905A03">
        <w:rPr>
          <w:rFonts w:ascii="Arial" w:hAnsi="Arial" w:cs="Arial"/>
          <w:b/>
          <w:sz w:val="20"/>
          <w:szCs w:val="20"/>
        </w:rPr>
        <w:t>IN</w:t>
      </w:r>
      <w:r>
        <w:rPr>
          <w:rFonts w:ascii="Arial" w:hAnsi="Arial" w:cs="Arial"/>
          <w:b/>
          <w:sz w:val="20"/>
          <w:szCs w:val="20"/>
        </w:rPr>
        <w:t xml:space="preserve"> PONUDBENI PREDRAČUN</w:t>
      </w:r>
      <w:bookmarkEnd w:id="135"/>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6E7893B5"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w:t>
      </w:r>
      <w:r w:rsidR="00905A03">
        <w:rPr>
          <w:rFonts w:ascii="Arial" w:hAnsi="Arial" w:cs="Arial"/>
          <w:sz w:val="20"/>
          <w:szCs w:val="20"/>
          <w:lang w:eastAsia="en-US"/>
        </w:rPr>
        <w:t>ta</w:t>
      </w:r>
      <w:r w:rsidRPr="00161C6E">
        <w:rPr>
          <w:rFonts w:ascii="Arial" w:hAnsi="Arial" w:cs="Arial"/>
          <w:sz w:val="20"/>
          <w:szCs w:val="20"/>
          <w:lang w:eastAsia="en-US"/>
        </w:rPr>
        <w:t xml:space="preserve"> se v ločeni</w:t>
      </w:r>
      <w:r w:rsidR="00905A03">
        <w:rPr>
          <w:rFonts w:ascii="Arial" w:hAnsi="Arial" w:cs="Arial"/>
          <w:sz w:val="20"/>
          <w:szCs w:val="20"/>
          <w:lang w:eastAsia="en-US"/>
        </w:rPr>
        <w:t>h</w:t>
      </w:r>
      <w:r w:rsidRPr="00161C6E">
        <w:rPr>
          <w:rFonts w:ascii="Arial" w:hAnsi="Arial" w:cs="Arial"/>
          <w:sz w:val="20"/>
          <w:szCs w:val="20"/>
          <w:lang w:eastAsia="en-US"/>
        </w:rPr>
        <w:t xml:space="preserve"> datotek</w:t>
      </w:r>
      <w:r w:rsidR="00905A03">
        <w:rPr>
          <w:rFonts w:ascii="Arial" w:hAnsi="Arial" w:cs="Arial"/>
          <w:sz w:val="20"/>
          <w:szCs w:val="20"/>
          <w:lang w:eastAsia="en-US"/>
        </w:rPr>
        <w:t>ah</w:t>
      </w:r>
      <w:r w:rsidRPr="00161C6E">
        <w:rPr>
          <w:rFonts w:ascii="Arial" w:hAnsi="Arial" w:cs="Arial"/>
          <w:sz w:val="20"/>
          <w:szCs w:val="20"/>
          <w:lang w:eastAsia="en-US"/>
        </w:rPr>
        <w:t>.</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8"/>
      <w:headerReference w:type="first" r:id="rId29"/>
      <w:footerReference w:type="first" r:id="rId30"/>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7DBFB" w14:textId="77777777" w:rsidR="00F220C4" w:rsidRDefault="00F220C4">
      <w:r>
        <w:separator/>
      </w:r>
    </w:p>
  </w:endnote>
  <w:endnote w:type="continuationSeparator" w:id="0">
    <w:p w14:paraId="18A1A27E" w14:textId="77777777" w:rsidR="00F220C4" w:rsidRDefault="00F2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00"/>
    <w:family w:val="modern"/>
    <w:notTrueType/>
    <w:pitch w:val="variable"/>
    <w:sig w:usb0="80000027" w:usb1="0000004A"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00EF4158">
      <w:rPr>
        <w:rFonts w:ascii="Arial" w:hAnsi="Arial" w:cs="Arial"/>
        <w:noProof/>
        <w:sz w:val="18"/>
        <w:szCs w:val="18"/>
      </w:rPr>
      <w:t>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w:t>
    </w:r>
    <w:r>
      <w:rPr>
        <w:rFonts w:ascii="Arial" w:hAnsi="Arial" w:cs="Arial"/>
        <w:noProof/>
        <w:sz w:val="18"/>
        <w:szCs w:val="18"/>
      </w:rPr>
      <w:t>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B0BE" w14:textId="77777777" w:rsidR="00F220C4" w:rsidRDefault="00F220C4">
      <w:r>
        <w:separator/>
      </w:r>
    </w:p>
  </w:footnote>
  <w:footnote w:type="continuationSeparator" w:id="0">
    <w:p w14:paraId="0EBE4C5C" w14:textId="77777777" w:rsidR="00F220C4" w:rsidRDefault="00F22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4B55BF2D" w:rsidR="00390987" w:rsidRPr="00390987" w:rsidRDefault="00C423F5" w:rsidP="00390987">
    <w:pPr>
      <w:pStyle w:val="Glava"/>
      <w:tabs>
        <w:tab w:val="left" w:pos="5112"/>
      </w:tabs>
      <w:rPr>
        <w:rFonts w:cs="Arial"/>
        <w:sz w:val="16"/>
      </w:rPr>
    </w:pPr>
    <w:r w:rsidRPr="00C423F5">
      <w:rPr>
        <w:noProof/>
      </w:rPr>
      <w:drawing>
        <wp:inline distT="0" distB="0" distL="0" distR="0" wp14:anchorId="0E89B53C" wp14:editId="00E77A91">
          <wp:extent cx="5953125" cy="361950"/>
          <wp:effectExtent l="0" t="0" r="0" b="0"/>
          <wp:docPr id="15135995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361950"/>
                  </a:xfrm>
                  <a:prstGeom prst="rect">
                    <a:avLst/>
                  </a:prstGeom>
                  <a:noFill/>
                  <a:ln>
                    <a:noFill/>
                  </a:ln>
                </pic:spPr>
              </pic:pic>
            </a:graphicData>
          </a:graphic>
        </wp:inline>
      </w:drawing>
    </w:r>
    <w:r w:rsidR="00390987" w:rsidRPr="00390987">
      <w:rPr>
        <w:rFonts w:cs="Arial"/>
        <w:sz w:val="16"/>
      </w:rPr>
      <w:tab/>
    </w:r>
    <w:r w:rsidR="00390987">
      <w:rPr>
        <w:rFonts w:cs="Arial"/>
        <w:sz w:val="16"/>
      </w:rPr>
      <w:tab/>
    </w:r>
    <w:r w:rsidR="00390987">
      <w:rPr>
        <w:rFonts w:cs="Arial"/>
        <w:sz w:val="16"/>
      </w:rPr>
      <w:tab/>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5F69C2"/>
    <w:multiLevelType w:val="hybridMultilevel"/>
    <w:tmpl w:val="B7C81E6C"/>
    <w:lvl w:ilvl="0" w:tplc="EA9E39E6">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0707A21"/>
    <w:multiLevelType w:val="hybridMultilevel"/>
    <w:tmpl w:val="7778DBE4"/>
    <w:lvl w:ilvl="0" w:tplc="AB2C441C">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1D74630"/>
    <w:multiLevelType w:val="hybridMultilevel"/>
    <w:tmpl w:val="E046586C"/>
    <w:lvl w:ilvl="0" w:tplc="C41A9890">
      <w:start w:val="1"/>
      <w:numFmt w:val="bullet"/>
      <w:lvlText w:val="-"/>
      <w:lvlJc w:val="left"/>
      <w:pPr>
        <w:ind w:left="360" w:hanging="360"/>
      </w:pPr>
      <w:rPr>
        <w:rFonts w:ascii="Arial" w:hAnsi="Arial" w:hint="default"/>
        <w:b w:val="0"/>
        <w:i w:val="0"/>
        <w:sz w:val="16"/>
        <w:szCs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2786824"/>
    <w:multiLevelType w:val="hybridMultilevel"/>
    <w:tmpl w:val="2CBEBD5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3213196"/>
    <w:multiLevelType w:val="hybridMultilevel"/>
    <w:tmpl w:val="DE121BB4"/>
    <w:lvl w:ilvl="0" w:tplc="C41A9890">
      <w:start w:val="1"/>
      <w:numFmt w:val="bullet"/>
      <w:lvlText w:val="-"/>
      <w:lvlJc w:val="left"/>
      <w:pPr>
        <w:tabs>
          <w:tab w:val="num" w:pos="454"/>
        </w:tabs>
        <w:ind w:left="454" w:hanging="454"/>
      </w:pPr>
      <w:rPr>
        <w:rFonts w:ascii="Arial" w:hAnsi="Arial" w:hint="default"/>
        <w:b w:val="0"/>
        <w:i w:val="0"/>
        <w:sz w:val="16"/>
      </w:rPr>
    </w:lvl>
    <w:lvl w:ilvl="1" w:tplc="18B673A0">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47101C7"/>
    <w:multiLevelType w:val="hybridMultilevel"/>
    <w:tmpl w:val="A9386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50E276A"/>
    <w:multiLevelType w:val="multilevel"/>
    <w:tmpl w:val="C3EA6A58"/>
    <w:lvl w:ilvl="0">
      <w:start w:val="28"/>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8"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89D104C"/>
    <w:multiLevelType w:val="hybridMultilevel"/>
    <w:tmpl w:val="F05C8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1290DA4"/>
    <w:multiLevelType w:val="hybridMultilevel"/>
    <w:tmpl w:val="DC1CBD36"/>
    <w:lvl w:ilvl="0" w:tplc="9FE6AFEE">
      <w:numFmt w:val="bullet"/>
      <w:lvlText w:val="-"/>
      <w:lvlJc w:val="left"/>
      <w:pPr>
        <w:ind w:left="383" w:hanging="360"/>
      </w:pPr>
      <w:rPr>
        <w:rFonts w:ascii="Calibri" w:eastAsiaTheme="minorHAnsi" w:hAnsi="Calibri" w:cs="Tahoma" w:hint="default"/>
        <w:i w:val="0"/>
      </w:rPr>
    </w:lvl>
    <w:lvl w:ilvl="1" w:tplc="9FE6AFEE">
      <w:numFmt w:val="bullet"/>
      <w:lvlText w:val="-"/>
      <w:lvlJc w:val="left"/>
      <w:pPr>
        <w:ind w:left="1103" w:hanging="360"/>
      </w:pPr>
      <w:rPr>
        <w:rFonts w:ascii="Calibri" w:eastAsiaTheme="minorHAnsi" w:hAnsi="Calibri" w:cs="Tahoma" w:hint="default"/>
        <w:i w:val="0"/>
      </w:rPr>
    </w:lvl>
    <w:lvl w:ilvl="2" w:tplc="04240005" w:tentative="1">
      <w:start w:val="1"/>
      <w:numFmt w:val="bullet"/>
      <w:lvlText w:val=""/>
      <w:lvlJc w:val="left"/>
      <w:pPr>
        <w:ind w:left="1823" w:hanging="360"/>
      </w:pPr>
      <w:rPr>
        <w:rFonts w:ascii="Wingdings" w:hAnsi="Wingdings" w:hint="default"/>
      </w:rPr>
    </w:lvl>
    <w:lvl w:ilvl="3" w:tplc="04240001" w:tentative="1">
      <w:start w:val="1"/>
      <w:numFmt w:val="bullet"/>
      <w:lvlText w:val=""/>
      <w:lvlJc w:val="left"/>
      <w:pPr>
        <w:ind w:left="2543" w:hanging="360"/>
      </w:pPr>
      <w:rPr>
        <w:rFonts w:ascii="Symbol" w:hAnsi="Symbol" w:hint="default"/>
      </w:rPr>
    </w:lvl>
    <w:lvl w:ilvl="4" w:tplc="04240003" w:tentative="1">
      <w:start w:val="1"/>
      <w:numFmt w:val="bullet"/>
      <w:lvlText w:val="o"/>
      <w:lvlJc w:val="left"/>
      <w:pPr>
        <w:ind w:left="3263" w:hanging="360"/>
      </w:pPr>
      <w:rPr>
        <w:rFonts w:ascii="Courier New" w:hAnsi="Courier New" w:cs="Courier New" w:hint="default"/>
      </w:rPr>
    </w:lvl>
    <w:lvl w:ilvl="5" w:tplc="04240005" w:tentative="1">
      <w:start w:val="1"/>
      <w:numFmt w:val="bullet"/>
      <w:lvlText w:val=""/>
      <w:lvlJc w:val="left"/>
      <w:pPr>
        <w:ind w:left="3983" w:hanging="360"/>
      </w:pPr>
      <w:rPr>
        <w:rFonts w:ascii="Wingdings" w:hAnsi="Wingdings" w:hint="default"/>
      </w:rPr>
    </w:lvl>
    <w:lvl w:ilvl="6" w:tplc="04240001" w:tentative="1">
      <w:start w:val="1"/>
      <w:numFmt w:val="bullet"/>
      <w:lvlText w:val=""/>
      <w:lvlJc w:val="left"/>
      <w:pPr>
        <w:ind w:left="4703" w:hanging="360"/>
      </w:pPr>
      <w:rPr>
        <w:rFonts w:ascii="Symbol" w:hAnsi="Symbol" w:hint="default"/>
      </w:rPr>
    </w:lvl>
    <w:lvl w:ilvl="7" w:tplc="04240003" w:tentative="1">
      <w:start w:val="1"/>
      <w:numFmt w:val="bullet"/>
      <w:lvlText w:val="o"/>
      <w:lvlJc w:val="left"/>
      <w:pPr>
        <w:ind w:left="5423" w:hanging="360"/>
      </w:pPr>
      <w:rPr>
        <w:rFonts w:ascii="Courier New" w:hAnsi="Courier New" w:cs="Courier New" w:hint="default"/>
      </w:rPr>
    </w:lvl>
    <w:lvl w:ilvl="8" w:tplc="04240005" w:tentative="1">
      <w:start w:val="1"/>
      <w:numFmt w:val="bullet"/>
      <w:lvlText w:val=""/>
      <w:lvlJc w:val="left"/>
      <w:pPr>
        <w:ind w:left="6143" w:hanging="360"/>
      </w:pPr>
      <w:rPr>
        <w:rFonts w:ascii="Wingdings" w:hAnsi="Wingdings" w:hint="default"/>
      </w:rPr>
    </w:lvl>
  </w:abstractNum>
  <w:abstractNum w:abstractNumId="25" w15:restartNumberingAfterBreak="0">
    <w:nsid w:val="156E43EB"/>
    <w:multiLevelType w:val="hybridMultilevel"/>
    <w:tmpl w:val="5ED81444"/>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60C0898"/>
    <w:multiLevelType w:val="hybridMultilevel"/>
    <w:tmpl w:val="E17A85A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6E03D0C"/>
    <w:multiLevelType w:val="hybridMultilevel"/>
    <w:tmpl w:val="535C51A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A6C6A44"/>
    <w:multiLevelType w:val="hybridMultilevel"/>
    <w:tmpl w:val="E50A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5072D61"/>
    <w:multiLevelType w:val="hybridMultilevel"/>
    <w:tmpl w:val="23FE09A8"/>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4403AA"/>
    <w:multiLevelType w:val="hybridMultilevel"/>
    <w:tmpl w:val="898A0204"/>
    <w:lvl w:ilvl="0" w:tplc="9FE6AFEE">
      <w:numFmt w:val="bullet"/>
      <w:lvlText w:val="-"/>
      <w:lvlJc w:val="left"/>
      <w:pPr>
        <w:ind w:left="717" w:hanging="360"/>
      </w:pPr>
      <w:rPr>
        <w:rFonts w:ascii="Calibri" w:eastAsia="Calibri" w:hAnsi="Calibri" w:cs="Tahoma" w:hint="default"/>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29527B65"/>
    <w:multiLevelType w:val="hybridMultilevel"/>
    <w:tmpl w:val="F0127E2A"/>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5E3B0F"/>
    <w:multiLevelType w:val="multilevel"/>
    <w:tmpl w:val="F46A3602"/>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1DF67A2"/>
    <w:multiLevelType w:val="hybridMultilevel"/>
    <w:tmpl w:val="1DFCC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4EF767D"/>
    <w:multiLevelType w:val="hybridMultilevel"/>
    <w:tmpl w:val="F294B1C8"/>
    <w:lvl w:ilvl="0" w:tplc="018250F4">
      <w:start w:val="1"/>
      <w:numFmt w:val="lowerLetter"/>
      <w:lvlText w:val="(%1)"/>
      <w:lvlJc w:val="left"/>
      <w:pPr>
        <w:tabs>
          <w:tab w:val="num" w:pos="360"/>
        </w:tabs>
        <w:ind w:left="360" w:hanging="360"/>
      </w:pPr>
      <w:rPr>
        <w:rFonts w:hint="default"/>
        <w:b w:val="0"/>
      </w:rPr>
    </w:lvl>
    <w:lvl w:ilvl="1" w:tplc="04240019" w:tentative="1">
      <w:start w:val="1"/>
      <w:numFmt w:val="lowerLetter"/>
      <w:lvlText w:val="%2."/>
      <w:lvlJc w:val="left"/>
      <w:pPr>
        <w:ind w:left="305" w:hanging="360"/>
      </w:pPr>
    </w:lvl>
    <w:lvl w:ilvl="2" w:tplc="0424001B" w:tentative="1">
      <w:start w:val="1"/>
      <w:numFmt w:val="lowerRoman"/>
      <w:lvlText w:val="%3."/>
      <w:lvlJc w:val="right"/>
      <w:pPr>
        <w:ind w:left="1025" w:hanging="180"/>
      </w:pPr>
    </w:lvl>
    <w:lvl w:ilvl="3" w:tplc="0424000F" w:tentative="1">
      <w:start w:val="1"/>
      <w:numFmt w:val="decimal"/>
      <w:lvlText w:val="%4."/>
      <w:lvlJc w:val="left"/>
      <w:pPr>
        <w:ind w:left="1745" w:hanging="360"/>
      </w:pPr>
    </w:lvl>
    <w:lvl w:ilvl="4" w:tplc="04240019" w:tentative="1">
      <w:start w:val="1"/>
      <w:numFmt w:val="lowerLetter"/>
      <w:lvlText w:val="%5."/>
      <w:lvlJc w:val="left"/>
      <w:pPr>
        <w:ind w:left="2465" w:hanging="360"/>
      </w:pPr>
    </w:lvl>
    <w:lvl w:ilvl="5" w:tplc="0424001B" w:tentative="1">
      <w:start w:val="1"/>
      <w:numFmt w:val="lowerRoman"/>
      <w:lvlText w:val="%6."/>
      <w:lvlJc w:val="right"/>
      <w:pPr>
        <w:ind w:left="3185" w:hanging="180"/>
      </w:pPr>
    </w:lvl>
    <w:lvl w:ilvl="6" w:tplc="0424000F" w:tentative="1">
      <w:start w:val="1"/>
      <w:numFmt w:val="decimal"/>
      <w:lvlText w:val="%7."/>
      <w:lvlJc w:val="left"/>
      <w:pPr>
        <w:ind w:left="3905" w:hanging="360"/>
      </w:pPr>
    </w:lvl>
    <w:lvl w:ilvl="7" w:tplc="04240019" w:tentative="1">
      <w:start w:val="1"/>
      <w:numFmt w:val="lowerLetter"/>
      <w:lvlText w:val="%8."/>
      <w:lvlJc w:val="left"/>
      <w:pPr>
        <w:ind w:left="4625" w:hanging="360"/>
      </w:pPr>
    </w:lvl>
    <w:lvl w:ilvl="8" w:tplc="0424001B" w:tentative="1">
      <w:start w:val="1"/>
      <w:numFmt w:val="lowerRoman"/>
      <w:lvlText w:val="%9."/>
      <w:lvlJc w:val="right"/>
      <w:pPr>
        <w:ind w:left="5345" w:hanging="180"/>
      </w:pPr>
    </w:lvl>
  </w:abstractNum>
  <w:abstractNum w:abstractNumId="38"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1" w15:restartNumberingAfterBreak="0">
    <w:nsid w:val="3F4B6145"/>
    <w:multiLevelType w:val="hybridMultilevel"/>
    <w:tmpl w:val="C7907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165F6F"/>
    <w:multiLevelType w:val="multilevel"/>
    <w:tmpl w:val="5E88F096"/>
    <w:lvl w:ilvl="0">
      <w:start w:val="16"/>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3"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4" w15:restartNumberingAfterBreak="0">
    <w:nsid w:val="42E750AC"/>
    <w:multiLevelType w:val="multilevel"/>
    <w:tmpl w:val="7736BA82"/>
    <w:lvl w:ilvl="0">
      <w:start w:val="1"/>
      <w:numFmt w:val="decimal"/>
      <w:lvlText w:val="%1. člen"/>
      <w:lvlJc w:val="center"/>
      <w:pPr>
        <w:tabs>
          <w:tab w:val="num" w:pos="648"/>
        </w:tabs>
        <w:ind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5" w15:restartNumberingAfterBreak="0">
    <w:nsid w:val="44930878"/>
    <w:multiLevelType w:val="hybridMultilevel"/>
    <w:tmpl w:val="4BF8D4CE"/>
    <w:lvl w:ilvl="0" w:tplc="C41A9890">
      <w:start w:val="1"/>
      <w:numFmt w:val="bullet"/>
      <w:lvlText w:val="-"/>
      <w:lvlJc w:val="left"/>
      <w:pPr>
        <w:ind w:left="720" w:hanging="360"/>
      </w:pPr>
      <w:rPr>
        <w:rFonts w:ascii="Arial" w:hAnsi="Arial" w:hint="default"/>
        <w:b w:val="0"/>
        <w:i w:val="0"/>
        <w:sz w:val="16"/>
        <w:szCs w:val="16"/>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45EA6C45"/>
    <w:multiLevelType w:val="hybridMultilevel"/>
    <w:tmpl w:val="FFFFFFFF"/>
    <w:lvl w:ilvl="0" w:tplc="9AC0202A">
      <w:numFmt w:val="bullet"/>
      <w:lvlText w:val="-"/>
      <w:lvlJc w:val="left"/>
      <w:pPr>
        <w:tabs>
          <w:tab w:val="num" w:pos="720"/>
        </w:tabs>
        <w:ind w:left="720" w:hanging="360"/>
      </w:pPr>
      <w:rPr>
        <w:rFonts w:ascii="Trebuchet MS" w:eastAsia="Times New Roman" w:hAnsi="Trebuchet MS" w:hint="default"/>
      </w:rPr>
    </w:lvl>
    <w:lvl w:ilvl="1" w:tplc="04240003" w:tentative="1">
      <w:start w:val="1"/>
      <w:numFmt w:val="bullet"/>
      <w:lvlText w:val="o"/>
      <w:lvlJc w:val="left"/>
      <w:pPr>
        <w:ind w:left="-330" w:hanging="360"/>
      </w:pPr>
      <w:rPr>
        <w:rFonts w:ascii="Courier New" w:hAnsi="Courier New" w:hint="default"/>
      </w:rPr>
    </w:lvl>
    <w:lvl w:ilvl="2" w:tplc="04240005" w:tentative="1">
      <w:start w:val="1"/>
      <w:numFmt w:val="bullet"/>
      <w:lvlText w:val=""/>
      <w:lvlJc w:val="left"/>
      <w:pPr>
        <w:ind w:left="390" w:hanging="360"/>
      </w:pPr>
      <w:rPr>
        <w:rFonts w:ascii="Wingdings" w:hAnsi="Wingdings" w:hint="default"/>
      </w:rPr>
    </w:lvl>
    <w:lvl w:ilvl="3" w:tplc="04240001" w:tentative="1">
      <w:start w:val="1"/>
      <w:numFmt w:val="bullet"/>
      <w:lvlText w:val=""/>
      <w:lvlJc w:val="left"/>
      <w:pPr>
        <w:ind w:left="1110" w:hanging="360"/>
      </w:pPr>
      <w:rPr>
        <w:rFonts w:ascii="Symbol" w:hAnsi="Symbol" w:hint="default"/>
      </w:rPr>
    </w:lvl>
    <w:lvl w:ilvl="4" w:tplc="04240003" w:tentative="1">
      <w:start w:val="1"/>
      <w:numFmt w:val="bullet"/>
      <w:lvlText w:val="o"/>
      <w:lvlJc w:val="left"/>
      <w:pPr>
        <w:ind w:left="1830" w:hanging="360"/>
      </w:pPr>
      <w:rPr>
        <w:rFonts w:ascii="Courier New" w:hAnsi="Courier New" w:hint="default"/>
      </w:rPr>
    </w:lvl>
    <w:lvl w:ilvl="5" w:tplc="04240005" w:tentative="1">
      <w:start w:val="1"/>
      <w:numFmt w:val="bullet"/>
      <w:lvlText w:val=""/>
      <w:lvlJc w:val="left"/>
      <w:pPr>
        <w:ind w:left="2550" w:hanging="360"/>
      </w:pPr>
      <w:rPr>
        <w:rFonts w:ascii="Wingdings" w:hAnsi="Wingdings" w:hint="default"/>
      </w:rPr>
    </w:lvl>
    <w:lvl w:ilvl="6" w:tplc="04240001" w:tentative="1">
      <w:start w:val="1"/>
      <w:numFmt w:val="bullet"/>
      <w:lvlText w:val=""/>
      <w:lvlJc w:val="left"/>
      <w:pPr>
        <w:ind w:left="3270" w:hanging="360"/>
      </w:pPr>
      <w:rPr>
        <w:rFonts w:ascii="Symbol" w:hAnsi="Symbol" w:hint="default"/>
      </w:rPr>
    </w:lvl>
    <w:lvl w:ilvl="7" w:tplc="04240003" w:tentative="1">
      <w:start w:val="1"/>
      <w:numFmt w:val="bullet"/>
      <w:lvlText w:val="o"/>
      <w:lvlJc w:val="left"/>
      <w:pPr>
        <w:ind w:left="3990" w:hanging="360"/>
      </w:pPr>
      <w:rPr>
        <w:rFonts w:ascii="Courier New" w:hAnsi="Courier New" w:hint="default"/>
      </w:rPr>
    </w:lvl>
    <w:lvl w:ilvl="8" w:tplc="04240005" w:tentative="1">
      <w:start w:val="1"/>
      <w:numFmt w:val="bullet"/>
      <w:lvlText w:val=""/>
      <w:lvlJc w:val="left"/>
      <w:pPr>
        <w:ind w:left="4710" w:hanging="360"/>
      </w:pPr>
      <w:rPr>
        <w:rFonts w:ascii="Wingdings" w:hAnsi="Wingdings" w:hint="default"/>
      </w:rPr>
    </w:lvl>
  </w:abstractNum>
  <w:abstractNum w:abstractNumId="47"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E712D4"/>
    <w:multiLevelType w:val="hybridMultilevel"/>
    <w:tmpl w:val="11568CB4"/>
    <w:lvl w:ilvl="0" w:tplc="C41A9890">
      <w:start w:val="1"/>
      <w:numFmt w:val="bullet"/>
      <w:lvlText w:val="-"/>
      <w:lvlJc w:val="left"/>
      <w:pPr>
        <w:ind w:left="1174" w:hanging="360"/>
      </w:pPr>
      <w:rPr>
        <w:rFonts w:ascii="Arial" w:hAnsi="Arial" w:hint="default"/>
        <w:b w:val="0"/>
        <w:i w:val="0"/>
        <w:sz w:val="16"/>
        <w:szCs w:val="16"/>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50"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4DA09D5"/>
    <w:multiLevelType w:val="hybridMultilevel"/>
    <w:tmpl w:val="FFFFFFFF"/>
    <w:lvl w:ilvl="0" w:tplc="04240001">
      <w:start w:val="1"/>
      <w:numFmt w:val="bullet"/>
      <w:lvlText w:val=""/>
      <w:lvlJc w:val="left"/>
      <w:pPr>
        <w:tabs>
          <w:tab w:val="num" w:pos="1425"/>
        </w:tabs>
        <w:ind w:left="1425" w:hanging="360"/>
      </w:pPr>
      <w:rPr>
        <w:rFonts w:ascii="Symbol" w:hAnsi="Symbol" w:hint="default"/>
      </w:rPr>
    </w:lvl>
    <w:lvl w:ilvl="1" w:tplc="04240003">
      <w:start w:val="1"/>
      <w:numFmt w:val="bullet"/>
      <w:lvlText w:val="o"/>
      <w:lvlJc w:val="left"/>
      <w:pPr>
        <w:tabs>
          <w:tab w:val="num" w:pos="2145"/>
        </w:tabs>
        <w:ind w:left="2145" w:hanging="360"/>
      </w:pPr>
      <w:rPr>
        <w:rFonts w:ascii="Courier New" w:hAnsi="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53" w15:restartNumberingAfterBreak="0">
    <w:nsid w:val="55A2795E"/>
    <w:multiLevelType w:val="hybridMultilevel"/>
    <w:tmpl w:val="FF84062E"/>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54" w15:restartNumberingAfterBreak="0">
    <w:nsid w:val="560A76F4"/>
    <w:multiLevelType w:val="hybridMultilevel"/>
    <w:tmpl w:val="FFFFFFFF"/>
    <w:lvl w:ilvl="0" w:tplc="3AFAED02">
      <w:start w:val="1"/>
      <w:numFmt w:val="bullet"/>
      <w:lvlText w:val=""/>
      <w:lvlJc w:val="left"/>
      <w:pPr>
        <w:tabs>
          <w:tab w:val="num" w:pos="720"/>
        </w:tabs>
        <w:ind w:left="720" w:hanging="360"/>
      </w:pPr>
      <w:rPr>
        <w:rFonts w:ascii="Symbol" w:hAnsi="Symbol" w:hint="default"/>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ABE79A3"/>
    <w:multiLevelType w:val="hybridMultilevel"/>
    <w:tmpl w:val="6386755C"/>
    <w:lvl w:ilvl="0" w:tplc="FFFFFFFF">
      <w:start w:val="1"/>
      <w:numFmt w:val="bullet"/>
      <w:lvlText w:val=""/>
      <w:lvlJc w:val="left"/>
      <w:pPr>
        <w:ind w:left="360" w:hanging="360"/>
      </w:pPr>
      <w:rPr>
        <w:rFonts w:ascii="Symbol" w:hAnsi="Symbol" w:hint="default"/>
        <w:sz w:val="16"/>
        <w:szCs w:val="16"/>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7" w15:restartNumberingAfterBreak="0">
    <w:nsid w:val="5EA0733E"/>
    <w:multiLevelType w:val="hybridMultilevel"/>
    <w:tmpl w:val="E076AD26"/>
    <w:lvl w:ilvl="0" w:tplc="9FE6AFEE">
      <w:numFmt w:val="bullet"/>
      <w:lvlText w:val="-"/>
      <w:lvlJc w:val="left"/>
      <w:pPr>
        <w:ind w:left="383" w:hanging="360"/>
      </w:pPr>
      <w:rPr>
        <w:rFonts w:ascii="Calibri" w:eastAsiaTheme="minorHAnsi" w:hAnsi="Calibri" w:cs="Tahoma" w:hint="default"/>
        <w:i w:val="0"/>
      </w:rPr>
    </w:lvl>
    <w:lvl w:ilvl="1" w:tplc="04240003">
      <w:start w:val="1"/>
      <w:numFmt w:val="bullet"/>
      <w:lvlText w:val="o"/>
      <w:lvlJc w:val="left"/>
      <w:pPr>
        <w:ind w:left="1103" w:hanging="360"/>
      </w:pPr>
      <w:rPr>
        <w:rFonts w:ascii="Courier New" w:hAnsi="Courier New" w:cs="Courier New" w:hint="default"/>
      </w:rPr>
    </w:lvl>
    <w:lvl w:ilvl="2" w:tplc="04240005" w:tentative="1">
      <w:start w:val="1"/>
      <w:numFmt w:val="bullet"/>
      <w:lvlText w:val=""/>
      <w:lvlJc w:val="left"/>
      <w:pPr>
        <w:ind w:left="1823" w:hanging="360"/>
      </w:pPr>
      <w:rPr>
        <w:rFonts w:ascii="Wingdings" w:hAnsi="Wingdings" w:hint="default"/>
      </w:rPr>
    </w:lvl>
    <w:lvl w:ilvl="3" w:tplc="04240001" w:tentative="1">
      <w:start w:val="1"/>
      <w:numFmt w:val="bullet"/>
      <w:lvlText w:val=""/>
      <w:lvlJc w:val="left"/>
      <w:pPr>
        <w:ind w:left="2543" w:hanging="360"/>
      </w:pPr>
      <w:rPr>
        <w:rFonts w:ascii="Symbol" w:hAnsi="Symbol" w:hint="default"/>
      </w:rPr>
    </w:lvl>
    <w:lvl w:ilvl="4" w:tplc="04240003" w:tentative="1">
      <w:start w:val="1"/>
      <w:numFmt w:val="bullet"/>
      <w:lvlText w:val="o"/>
      <w:lvlJc w:val="left"/>
      <w:pPr>
        <w:ind w:left="3263" w:hanging="360"/>
      </w:pPr>
      <w:rPr>
        <w:rFonts w:ascii="Courier New" w:hAnsi="Courier New" w:cs="Courier New" w:hint="default"/>
      </w:rPr>
    </w:lvl>
    <w:lvl w:ilvl="5" w:tplc="04240005" w:tentative="1">
      <w:start w:val="1"/>
      <w:numFmt w:val="bullet"/>
      <w:lvlText w:val=""/>
      <w:lvlJc w:val="left"/>
      <w:pPr>
        <w:ind w:left="3983" w:hanging="360"/>
      </w:pPr>
      <w:rPr>
        <w:rFonts w:ascii="Wingdings" w:hAnsi="Wingdings" w:hint="default"/>
      </w:rPr>
    </w:lvl>
    <w:lvl w:ilvl="6" w:tplc="04240001" w:tentative="1">
      <w:start w:val="1"/>
      <w:numFmt w:val="bullet"/>
      <w:lvlText w:val=""/>
      <w:lvlJc w:val="left"/>
      <w:pPr>
        <w:ind w:left="4703" w:hanging="360"/>
      </w:pPr>
      <w:rPr>
        <w:rFonts w:ascii="Symbol" w:hAnsi="Symbol" w:hint="default"/>
      </w:rPr>
    </w:lvl>
    <w:lvl w:ilvl="7" w:tplc="04240003" w:tentative="1">
      <w:start w:val="1"/>
      <w:numFmt w:val="bullet"/>
      <w:lvlText w:val="o"/>
      <w:lvlJc w:val="left"/>
      <w:pPr>
        <w:ind w:left="5423" w:hanging="360"/>
      </w:pPr>
      <w:rPr>
        <w:rFonts w:ascii="Courier New" w:hAnsi="Courier New" w:cs="Courier New" w:hint="default"/>
      </w:rPr>
    </w:lvl>
    <w:lvl w:ilvl="8" w:tplc="04240005" w:tentative="1">
      <w:start w:val="1"/>
      <w:numFmt w:val="bullet"/>
      <w:lvlText w:val=""/>
      <w:lvlJc w:val="left"/>
      <w:pPr>
        <w:ind w:left="6143" w:hanging="360"/>
      </w:pPr>
      <w:rPr>
        <w:rFonts w:ascii="Wingdings" w:hAnsi="Wingdings" w:hint="default"/>
      </w:rPr>
    </w:lvl>
  </w:abstractNum>
  <w:abstractNum w:abstractNumId="58" w15:restartNumberingAfterBreak="0">
    <w:nsid w:val="61072695"/>
    <w:multiLevelType w:val="hybridMultilevel"/>
    <w:tmpl w:val="FFFFFFFF"/>
    <w:lvl w:ilvl="0" w:tplc="C41A9890">
      <w:start w:val="1"/>
      <w:numFmt w:val="bullet"/>
      <w:lvlText w:val="-"/>
      <w:lvlJc w:val="left"/>
      <w:pPr>
        <w:tabs>
          <w:tab w:val="num" w:pos="454"/>
        </w:tabs>
        <w:ind w:left="454" w:hanging="454"/>
      </w:pPr>
      <w:rPr>
        <w:rFonts w:ascii="Arial" w:hAnsi="Arial" w:hint="default"/>
        <w:b w:val="0"/>
        <w:i w:val="0"/>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22D3253"/>
    <w:multiLevelType w:val="hybridMultilevel"/>
    <w:tmpl w:val="9D30C9AC"/>
    <w:lvl w:ilvl="0" w:tplc="BCF0D5EA">
      <w:start w:val="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61"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62"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72446E0E"/>
    <w:multiLevelType w:val="hybridMultilevel"/>
    <w:tmpl w:val="C122C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65"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C1921BC"/>
    <w:multiLevelType w:val="hybridMultilevel"/>
    <w:tmpl w:val="8800CC90"/>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7E280C85"/>
    <w:multiLevelType w:val="hybridMultilevel"/>
    <w:tmpl w:val="F516D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0137702">
    <w:abstractNumId w:val="23"/>
  </w:num>
  <w:num w:numId="2" w16cid:durableId="1040016998">
    <w:abstractNumId w:val="53"/>
  </w:num>
  <w:num w:numId="3" w16cid:durableId="217597734">
    <w:abstractNumId w:val="50"/>
  </w:num>
  <w:num w:numId="4" w16cid:durableId="2007127040">
    <w:abstractNumId w:val="61"/>
  </w:num>
  <w:num w:numId="5" w16cid:durableId="16320585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3812605">
    <w:abstractNumId w:val="12"/>
  </w:num>
  <w:num w:numId="7" w16cid:durableId="1122111050">
    <w:abstractNumId w:val="38"/>
  </w:num>
  <w:num w:numId="8" w16cid:durableId="236519536">
    <w:abstractNumId w:val="60"/>
  </w:num>
  <w:num w:numId="9" w16cid:durableId="1319530078">
    <w:abstractNumId w:val="34"/>
  </w:num>
  <w:num w:numId="10" w16cid:durableId="1208495461">
    <w:abstractNumId w:val="51"/>
  </w:num>
  <w:num w:numId="11" w16cid:durableId="515266148">
    <w:abstractNumId w:val="22"/>
  </w:num>
  <w:num w:numId="12" w16cid:durableId="1485588276">
    <w:abstractNumId w:val="13"/>
  </w:num>
  <w:num w:numId="13" w16cid:durableId="970473911">
    <w:abstractNumId w:val="39"/>
  </w:num>
  <w:num w:numId="14" w16cid:durableId="1791513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6650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1831664">
    <w:abstractNumId w:val="40"/>
  </w:num>
  <w:num w:numId="17" w16cid:durableId="14606145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04153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9334159">
    <w:abstractNumId w:val="30"/>
  </w:num>
  <w:num w:numId="20" w16cid:durableId="1564296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5533343">
    <w:abstractNumId w:val="6"/>
  </w:num>
  <w:num w:numId="22" w16cid:durableId="700714944">
    <w:abstractNumId w:val="2"/>
  </w:num>
  <w:num w:numId="23" w16cid:durableId="630356464">
    <w:abstractNumId w:val="29"/>
  </w:num>
  <w:num w:numId="24" w16cid:durableId="1271281476">
    <w:abstractNumId w:val="43"/>
  </w:num>
  <w:num w:numId="25" w16cid:durableId="1564294308">
    <w:abstractNumId w:val="65"/>
  </w:num>
  <w:num w:numId="26" w16cid:durableId="1632321006">
    <w:abstractNumId w:val="15"/>
  </w:num>
  <w:num w:numId="27" w16cid:durableId="1332562442">
    <w:abstractNumId w:val="59"/>
  </w:num>
  <w:num w:numId="28" w16cid:durableId="562369291">
    <w:abstractNumId w:val="10"/>
  </w:num>
  <w:num w:numId="29" w16cid:durableId="1492059066">
    <w:abstractNumId w:val="36"/>
  </w:num>
  <w:num w:numId="30" w16cid:durableId="503907049">
    <w:abstractNumId w:val="44"/>
  </w:num>
  <w:num w:numId="31" w16cid:durableId="354111321">
    <w:abstractNumId w:val="54"/>
  </w:num>
  <w:num w:numId="32" w16cid:durableId="1086152154">
    <w:abstractNumId w:val="58"/>
  </w:num>
  <w:num w:numId="33" w16cid:durableId="1087580028">
    <w:abstractNumId w:val="14"/>
  </w:num>
  <w:num w:numId="34" w16cid:durableId="506019081">
    <w:abstractNumId w:val="46"/>
  </w:num>
  <w:num w:numId="35" w16cid:durableId="1794135849">
    <w:abstractNumId w:val="52"/>
  </w:num>
  <w:num w:numId="36" w16cid:durableId="637496656">
    <w:abstractNumId w:val="42"/>
  </w:num>
  <w:num w:numId="37" w16cid:durableId="336464809">
    <w:abstractNumId w:val="17"/>
  </w:num>
  <w:num w:numId="38" w16cid:durableId="1163202539">
    <w:abstractNumId w:val="33"/>
  </w:num>
  <w:num w:numId="39" w16cid:durableId="146940794">
    <w:abstractNumId w:val="66"/>
  </w:num>
  <w:num w:numId="40" w16cid:durableId="11228809">
    <w:abstractNumId w:val="11"/>
  </w:num>
  <w:num w:numId="41" w16cid:durableId="1482043980">
    <w:abstractNumId w:val="25"/>
  </w:num>
  <w:num w:numId="42" w16cid:durableId="2090079797">
    <w:abstractNumId w:val="55"/>
  </w:num>
  <w:num w:numId="43" w16cid:durableId="242230329">
    <w:abstractNumId w:val="35"/>
  </w:num>
  <w:num w:numId="44" w16cid:durableId="1966227013">
    <w:abstractNumId w:val="31"/>
  </w:num>
  <w:num w:numId="45" w16cid:durableId="47153026">
    <w:abstractNumId w:val="26"/>
  </w:num>
  <w:num w:numId="46" w16cid:durableId="166211480">
    <w:abstractNumId w:val="49"/>
  </w:num>
  <w:num w:numId="47" w16cid:durableId="1180004012">
    <w:abstractNumId w:val="9"/>
  </w:num>
  <w:num w:numId="48" w16cid:durableId="19855744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75734195">
    <w:abstractNumId w:val="8"/>
  </w:num>
  <w:num w:numId="50" w16cid:durableId="31734252">
    <w:abstractNumId w:val="62"/>
  </w:num>
  <w:num w:numId="51" w16cid:durableId="1358122231">
    <w:abstractNumId w:val="32"/>
  </w:num>
  <w:num w:numId="52" w16cid:durableId="1888836938">
    <w:abstractNumId w:val="57"/>
  </w:num>
  <w:num w:numId="53" w16cid:durableId="1526677947">
    <w:abstractNumId w:val="24"/>
  </w:num>
  <w:num w:numId="54" w16cid:durableId="468939315">
    <w:abstractNumId w:val="64"/>
  </w:num>
  <w:num w:numId="55" w16cid:durableId="1555384649">
    <w:abstractNumId w:val="0"/>
  </w:num>
  <w:num w:numId="56" w16cid:durableId="1671906118">
    <w:abstractNumId w:val="45"/>
  </w:num>
  <w:num w:numId="57" w16cid:durableId="1597131574">
    <w:abstractNumId w:val="63"/>
  </w:num>
  <w:num w:numId="58" w16cid:durableId="1004472825">
    <w:abstractNumId w:val="48"/>
  </w:num>
  <w:num w:numId="59" w16cid:durableId="839127904">
    <w:abstractNumId w:val="20"/>
  </w:num>
  <w:num w:numId="60" w16cid:durableId="701516018">
    <w:abstractNumId w:val="28"/>
  </w:num>
  <w:num w:numId="61" w16cid:durableId="2047022310">
    <w:abstractNumId w:val="41"/>
  </w:num>
  <w:num w:numId="62" w16cid:durableId="804465248">
    <w:abstractNumId w:val="67"/>
  </w:num>
  <w:num w:numId="63" w16cid:durableId="217907584">
    <w:abstractNumId w:val="16"/>
  </w:num>
  <w:num w:numId="64" w16cid:durableId="1708290658">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BF2"/>
    <w:rsid w:val="00001C09"/>
    <w:rsid w:val="000034AA"/>
    <w:rsid w:val="00003617"/>
    <w:rsid w:val="0000450A"/>
    <w:rsid w:val="00004613"/>
    <w:rsid w:val="0000489C"/>
    <w:rsid w:val="0000617E"/>
    <w:rsid w:val="000064F9"/>
    <w:rsid w:val="00006BBB"/>
    <w:rsid w:val="00010991"/>
    <w:rsid w:val="00011623"/>
    <w:rsid w:val="00012223"/>
    <w:rsid w:val="00013B08"/>
    <w:rsid w:val="00013BF4"/>
    <w:rsid w:val="00014188"/>
    <w:rsid w:val="000159A1"/>
    <w:rsid w:val="0001646A"/>
    <w:rsid w:val="00020FA9"/>
    <w:rsid w:val="00021BCD"/>
    <w:rsid w:val="00023546"/>
    <w:rsid w:val="00023875"/>
    <w:rsid w:val="00023BA6"/>
    <w:rsid w:val="00023CB3"/>
    <w:rsid w:val="00024EA8"/>
    <w:rsid w:val="000264A6"/>
    <w:rsid w:val="000276B8"/>
    <w:rsid w:val="0003225D"/>
    <w:rsid w:val="00032984"/>
    <w:rsid w:val="0003543F"/>
    <w:rsid w:val="00035ED1"/>
    <w:rsid w:val="0003758D"/>
    <w:rsid w:val="00037598"/>
    <w:rsid w:val="0003798D"/>
    <w:rsid w:val="0004000D"/>
    <w:rsid w:val="0004066A"/>
    <w:rsid w:val="00040861"/>
    <w:rsid w:val="00040E02"/>
    <w:rsid w:val="000432B1"/>
    <w:rsid w:val="000435E6"/>
    <w:rsid w:val="00046CEA"/>
    <w:rsid w:val="000470EA"/>
    <w:rsid w:val="00050403"/>
    <w:rsid w:val="00050816"/>
    <w:rsid w:val="000513CC"/>
    <w:rsid w:val="00051D21"/>
    <w:rsid w:val="0005235A"/>
    <w:rsid w:val="000531E7"/>
    <w:rsid w:val="000538B3"/>
    <w:rsid w:val="000555FF"/>
    <w:rsid w:val="00055C74"/>
    <w:rsid w:val="0005654D"/>
    <w:rsid w:val="00056A59"/>
    <w:rsid w:val="0006014C"/>
    <w:rsid w:val="000601EC"/>
    <w:rsid w:val="0006026D"/>
    <w:rsid w:val="00060651"/>
    <w:rsid w:val="00060705"/>
    <w:rsid w:val="00061664"/>
    <w:rsid w:val="000626A8"/>
    <w:rsid w:val="0006330F"/>
    <w:rsid w:val="00063E16"/>
    <w:rsid w:val="0006544B"/>
    <w:rsid w:val="000660EC"/>
    <w:rsid w:val="00066631"/>
    <w:rsid w:val="0006788D"/>
    <w:rsid w:val="000678CF"/>
    <w:rsid w:val="0007078C"/>
    <w:rsid w:val="00072899"/>
    <w:rsid w:val="000730A9"/>
    <w:rsid w:val="00074A79"/>
    <w:rsid w:val="0007562B"/>
    <w:rsid w:val="00076262"/>
    <w:rsid w:val="000778D5"/>
    <w:rsid w:val="00080001"/>
    <w:rsid w:val="00080025"/>
    <w:rsid w:val="000805AE"/>
    <w:rsid w:val="00080D62"/>
    <w:rsid w:val="00081CBB"/>
    <w:rsid w:val="000832B2"/>
    <w:rsid w:val="0008356D"/>
    <w:rsid w:val="00083965"/>
    <w:rsid w:val="00083C74"/>
    <w:rsid w:val="000844D5"/>
    <w:rsid w:val="000844FD"/>
    <w:rsid w:val="0008509B"/>
    <w:rsid w:val="0008655D"/>
    <w:rsid w:val="000869D9"/>
    <w:rsid w:val="0008710B"/>
    <w:rsid w:val="00087E4B"/>
    <w:rsid w:val="00090F17"/>
    <w:rsid w:val="000916BC"/>
    <w:rsid w:val="00091AA7"/>
    <w:rsid w:val="00093D3E"/>
    <w:rsid w:val="000940D7"/>
    <w:rsid w:val="00094663"/>
    <w:rsid w:val="00095528"/>
    <w:rsid w:val="00095CA0"/>
    <w:rsid w:val="000964DD"/>
    <w:rsid w:val="000A04EE"/>
    <w:rsid w:val="000A086E"/>
    <w:rsid w:val="000A16A1"/>
    <w:rsid w:val="000A177C"/>
    <w:rsid w:val="000A2D7A"/>
    <w:rsid w:val="000A3475"/>
    <w:rsid w:val="000A4363"/>
    <w:rsid w:val="000A628D"/>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ADB"/>
    <w:rsid w:val="000C4B25"/>
    <w:rsid w:val="000C4B63"/>
    <w:rsid w:val="000C5EC9"/>
    <w:rsid w:val="000C627E"/>
    <w:rsid w:val="000C726C"/>
    <w:rsid w:val="000C7D2C"/>
    <w:rsid w:val="000D1229"/>
    <w:rsid w:val="000D1E56"/>
    <w:rsid w:val="000D1F30"/>
    <w:rsid w:val="000D2D3B"/>
    <w:rsid w:val="000D384F"/>
    <w:rsid w:val="000D38E0"/>
    <w:rsid w:val="000D42B8"/>
    <w:rsid w:val="000D485D"/>
    <w:rsid w:val="000D53C4"/>
    <w:rsid w:val="000D57BA"/>
    <w:rsid w:val="000D5854"/>
    <w:rsid w:val="000D5FCA"/>
    <w:rsid w:val="000D716D"/>
    <w:rsid w:val="000E049E"/>
    <w:rsid w:val="000E0B66"/>
    <w:rsid w:val="000E14FF"/>
    <w:rsid w:val="000E1EE0"/>
    <w:rsid w:val="000E24D6"/>
    <w:rsid w:val="000E2700"/>
    <w:rsid w:val="000E2D0B"/>
    <w:rsid w:val="000E35FF"/>
    <w:rsid w:val="000E3B88"/>
    <w:rsid w:val="000E3C04"/>
    <w:rsid w:val="000E4162"/>
    <w:rsid w:val="000E5376"/>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013"/>
    <w:rsid w:val="0010583E"/>
    <w:rsid w:val="001075C8"/>
    <w:rsid w:val="00110078"/>
    <w:rsid w:val="0011049C"/>
    <w:rsid w:val="0011433B"/>
    <w:rsid w:val="001179BE"/>
    <w:rsid w:val="00121348"/>
    <w:rsid w:val="00121972"/>
    <w:rsid w:val="00121D00"/>
    <w:rsid w:val="0012344A"/>
    <w:rsid w:val="00123E08"/>
    <w:rsid w:val="0012404E"/>
    <w:rsid w:val="0012549B"/>
    <w:rsid w:val="001255CC"/>
    <w:rsid w:val="001272FD"/>
    <w:rsid w:val="00127C0E"/>
    <w:rsid w:val="001304A3"/>
    <w:rsid w:val="001305EA"/>
    <w:rsid w:val="00131393"/>
    <w:rsid w:val="0013142F"/>
    <w:rsid w:val="00131734"/>
    <w:rsid w:val="00134176"/>
    <w:rsid w:val="0013467C"/>
    <w:rsid w:val="00134E63"/>
    <w:rsid w:val="00137259"/>
    <w:rsid w:val="00137550"/>
    <w:rsid w:val="00137D00"/>
    <w:rsid w:val="00137E4C"/>
    <w:rsid w:val="0014039A"/>
    <w:rsid w:val="001406A7"/>
    <w:rsid w:val="00141A24"/>
    <w:rsid w:val="001440A1"/>
    <w:rsid w:val="0014426F"/>
    <w:rsid w:val="001443A5"/>
    <w:rsid w:val="0014498D"/>
    <w:rsid w:val="00144ED4"/>
    <w:rsid w:val="00144F9B"/>
    <w:rsid w:val="00145629"/>
    <w:rsid w:val="00146133"/>
    <w:rsid w:val="001461B5"/>
    <w:rsid w:val="001462E5"/>
    <w:rsid w:val="0014640D"/>
    <w:rsid w:val="00146DCD"/>
    <w:rsid w:val="00147075"/>
    <w:rsid w:val="001470E7"/>
    <w:rsid w:val="001470FE"/>
    <w:rsid w:val="0014727C"/>
    <w:rsid w:val="0015077A"/>
    <w:rsid w:val="00152AC7"/>
    <w:rsid w:val="0015360F"/>
    <w:rsid w:val="00153B11"/>
    <w:rsid w:val="001542C7"/>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4F7"/>
    <w:rsid w:val="00171728"/>
    <w:rsid w:val="0017305F"/>
    <w:rsid w:val="001735AE"/>
    <w:rsid w:val="00173701"/>
    <w:rsid w:val="00173820"/>
    <w:rsid w:val="001738EB"/>
    <w:rsid w:val="00173BE0"/>
    <w:rsid w:val="00174629"/>
    <w:rsid w:val="00174A8B"/>
    <w:rsid w:val="00175412"/>
    <w:rsid w:val="001775DE"/>
    <w:rsid w:val="00177EF2"/>
    <w:rsid w:val="00180AF1"/>
    <w:rsid w:val="00180E90"/>
    <w:rsid w:val="00181639"/>
    <w:rsid w:val="00181C61"/>
    <w:rsid w:val="001826C8"/>
    <w:rsid w:val="001831D1"/>
    <w:rsid w:val="001835EB"/>
    <w:rsid w:val="00184367"/>
    <w:rsid w:val="001844BC"/>
    <w:rsid w:val="00184C57"/>
    <w:rsid w:val="00185300"/>
    <w:rsid w:val="00186CBB"/>
    <w:rsid w:val="00186E48"/>
    <w:rsid w:val="001875C4"/>
    <w:rsid w:val="001900A7"/>
    <w:rsid w:val="00190777"/>
    <w:rsid w:val="00191D21"/>
    <w:rsid w:val="001931DB"/>
    <w:rsid w:val="001938DD"/>
    <w:rsid w:val="00193C31"/>
    <w:rsid w:val="00195245"/>
    <w:rsid w:val="0019561C"/>
    <w:rsid w:val="001957F9"/>
    <w:rsid w:val="0019607C"/>
    <w:rsid w:val="0019654D"/>
    <w:rsid w:val="00196EB8"/>
    <w:rsid w:val="001970E1"/>
    <w:rsid w:val="00197431"/>
    <w:rsid w:val="00197CE8"/>
    <w:rsid w:val="001A2E09"/>
    <w:rsid w:val="001A2E79"/>
    <w:rsid w:val="001A380A"/>
    <w:rsid w:val="001A3DE3"/>
    <w:rsid w:val="001A42F9"/>
    <w:rsid w:val="001A4C64"/>
    <w:rsid w:val="001A5DC6"/>
    <w:rsid w:val="001A6C3B"/>
    <w:rsid w:val="001A6F7F"/>
    <w:rsid w:val="001A731A"/>
    <w:rsid w:val="001A74E7"/>
    <w:rsid w:val="001B0042"/>
    <w:rsid w:val="001B0BFA"/>
    <w:rsid w:val="001B13C6"/>
    <w:rsid w:val="001B18DE"/>
    <w:rsid w:val="001B1E03"/>
    <w:rsid w:val="001B235C"/>
    <w:rsid w:val="001B24FD"/>
    <w:rsid w:val="001B3989"/>
    <w:rsid w:val="001B3BA1"/>
    <w:rsid w:val="001B3D07"/>
    <w:rsid w:val="001B4111"/>
    <w:rsid w:val="001B43DF"/>
    <w:rsid w:val="001B459D"/>
    <w:rsid w:val="001B4B8D"/>
    <w:rsid w:val="001B4D4C"/>
    <w:rsid w:val="001B4F9D"/>
    <w:rsid w:val="001B5312"/>
    <w:rsid w:val="001B5408"/>
    <w:rsid w:val="001B5D11"/>
    <w:rsid w:val="001B61AD"/>
    <w:rsid w:val="001B799E"/>
    <w:rsid w:val="001C0906"/>
    <w:rsid w:val="001C1181"/>
    <w:rsid w:val="001C11BE"/>
    <w:rsid w:val="001C3AEF"/>
    <w:rsid w:val="001C3F85"/>
    <w:rsid w:val="001C4981"/>
    <w:rsid w:val="001C5393"/>
    <w:rsid w:val="001C589B"/>
    <w:rsid w:val="001C5BB8"/>
    <w:rsid w:val="001C5C66"/>
    <w:rsid w:val="001C6EFC"/>
    <w:rsid w:val="001C7522"/>
    <w:rsid w:val="001C7E34"/>
    <w:rsid w:val="001C7EB8"/>
    <w:rsid w:val="001D0F6E"/>
    <w:rsid w:val="001D20EB"/>
    <w:rsid w:val="001D2BC4"/>
    <w:rsid w:val="001D31CB"/>
    <w:rsid w:val="001D3D46"/>
    <w:rsid w:val="001D414F"/>
    <w:rsid w:val="001D58C9"/>
    <w:rsid w:val="001D59B0"/>
    <w:rsid w:val="001D5D52"/>
    <w:rsid w:val="001D6235"/>
    <w:rsid w:val="001D6CE0"/>
    <w:rsid w:val="001D7A4C"/>
    <w:rsid w:val="001D7DE8"/>
    <w:rsid w:val="001E0384"/>
    <w:rsid w:val="001E0591"/>
    <w:rsid w:val="001E111D"/>
    <w:rsid w:val="001E3F38"/>
    <w:rsid w:val="001E3FEE"/>
    <w:rsid w:val="001E4196"/>
    <w:rsid w:val="001E4D2A"/>
    <w:rsid w:val="001E6108"/>
    <w:rsid w:val="001E648F"/>
    <w:rsid w:val="001E6F36"/>
    <w:rsid w:val="001F1221"/>
    <w:rsid w:val="001F1A9A"/>
    <w:rsid w:val="001F1DCA"/>
    <w:rsid w:val="001F22C4"/>
    <w:rsid w:val="001F2681"/>
    <w:rsid w:val="001F460B"/>
    <w:rsid w:val="001F475A"/>
    <w:rsid w:val="001F4760"/>
    <w:rsid w:val="001F4B92"/>
    <w:rsid w:val="001F6EE7"/>
    <w:rsid w:val="001F6F97"/>
    <w:rsid w:val="00200A79"/>
    <w:rsid w:val="00200C1F"/>
    <w:rsid w:val="00200F85"/>
    <w:rsid w:val="0020218B"/>
    <w:rsid w:val="002043BF"/>
    <w:rsid w:val="002044B1"/>
    <w:rsid w:val="00204E1C"/>
    <w:rsid w:val="00205CF9"/>
    <w:rsid w:val="00207414"/>
    <w:rsid w:val="00207671"/>
    <w:rsid w:val="002119DC"/>
    <w:rsid w:val="00211CA0"/>
    <w:rsid w:val="00211DA0"/>
    <w:rsid w:val="00212003"/>
    <w:rsid w:val="002123A7"/>
    <w:rsid w:val="00212783"/>
    <w:rsid w:val="0021316A"/>
    <w:rsid w:val="00213315"/>
    <w:rsid w:val="002134BA"/>
    <w:rsid w:val="00214A24"/>
    <w:rsid w:val="00214CAB"/>
    <w:rsid w:val="0021655A"/>
    <w:rsid w:val="00216FBB"/>
    <w:rsid w:val="002177B3"/>
    <w:rsid w:val="00217977"/>
    <w:rsid w:val="00220386"/>
    <w:rsid w:val="00221056"/>
    <w:rsid w:val="00223454"/>
    <w:rsid w:val="00223868"/>
    <w:rsid w:val="00223D64"/>
    <w:rsid w:val="002252F2"/>
    <w:rsid w:val="002257E8"/>
    <w:rsid w:val="00225935"/>
    <w:rsid w:val="00226511"/>
    <w:rsid w:val="00226BFD"/>
    <w:rsid w:val="00226D9E"/>
    <w:rsid w:val="00227825"/>
    <w:rsid w:val="00227D0A"/>
    <w:rsid w:val="00231236"/>
    <w:rsid w:val="002312D1"/>
    <w:rsid w:val="00231640"/>
    <w:rsid w:val="002316B1"/>
    <w:rsid w:val="002318C0"/>
    <w:rsid w:val="002344FA"/>
    <w:rsid w:val="00235BE3"/>
    <w:rsid w:val="00236B27"/>
    <w:rsid w:val="0023750E"/>
    <w:rsid w:val="00237744"/>
    <w:rsid w:val="0024010E"/>
    <w:rsid w:val="0024028B"/>
    <w:rsid w:val="00240D9F"/>
    <w:rsid w:val="00241DAC"/>
    <w:rsid w:val="00242EF7"/>
    <w:rsid w:val="00243D3B"/>
    <w:rsid w:val="0024478B"/>
    <w:rsid w:val="00244995"/>
    <w:rsid w:val="0025060A"/>
    <w:rsid w:val="0025081A"/>
    <w:rsid w:val="00250FCF"/>
    <w:rsid w:val="00252349"/>
    <w:rsid w:val="0025295A"/>
    <w:rsid w:val="002529BC"/>
    <w:rsid w:val="00255916"/>
    <w:rsid w:val="00255C08"/>
    <w:rsid w:val="00260B4E"/>
    <w:rsid w:val="00260FBA"/>
    <w:rsid w:val="002610B7"/>
    <w:rsid w:val="002619B1"/>
    <w:rsid w:val="00262FFD"/>
    <w:rsid w:val="002650E2"/>
    <w:rsid w:val="00265E49"/>
    <w:rsid w:val="00265F28"/>
    <w:rsid w:val="00266044"/>
    <w:rsid w:val="002672B5"/>
    <w:rsid w:val="002702A7"/>
    <w:rsid w:val="00271BF8"/>
    <w:rsid w:val="00271E6A"/>
    <w:rsid w:val="00273DA8"/>
    <w:rsid w:val="002760EC"/>
    <w:rsid w:val="002761F7"/>
    <w:rsid w:val="0027718B"/>
    <w:rsid w:val="00277783"/>
    <w:rsid w:val="00277A85"/>
    <w:rsid w:val="00277D66"/>
    <w:rsid w:val="00280290"/>
    <w:rsid w:val="00280B02"/>
    <w:rsid w:val="00281B84"/>
    <w:rsid w:val="00283FEE"/>
    <w:rsid w:val="00284AD1"/>
    <w:rsid w:val="0028524D"/>
    <w:rsid w:val="00287AFF"/>
    <w:rsid w:val="00287CEA"/>
    <w:rsid w:val="00290E5F"/>
    <w:rsid w:val="002917EC"/>
    <w:rsid w:val="00291E66"/>
    <w:rsid w:val="0029317D"/>
    <w:rsid w:val="00293717"/>
    <w:rsid w:val="00293783"/>
    <w:rsid w:val="002944CC"/>
    <w:rsid w:val="00294A8B"/>
    <w:rsid w:val="002962E9"/>
    <w:rsid w:val="00296FE8"/>
    <w:rsid w:val="0029793E"/>
    <w:rsid w:val="002A0346"/>
    <w:rsid w:val="002A0EEB"/>
    <w:rsid w:val="002A14F8"/>
    <w:rsid w:val="002A2465"/>
    <w:rsid w:val="002A3019"/>
    <w:rsid w:val="002A5131"/>
    <w:rsid w:val="002A51B3"/>
    <w:rsid w:val="002A565D"/>
    <w:rsid w:val="002A59C1"/>
    <w:rsid w:val="002A5B8F"/>
    <w:rsid w:val="002A5DD4"/>
    <w:rsid w:val="002A5FF9"/>
    <w:rsid w:val="002B092F"/>
    <w:rsid w:val="002B31A1"/>
    <w:rsid w:val="002B434C"/>
    <w:rsid w:val="002B4EE1"/>
    <w:rsid w:val="002B4F8A"/>
    <w:rsid w:val="002B65BB"/>
    <w:rsid w:val="002C0009"/>
    <w:rsid w:val="002C0970"/>
    <w:rsid w:val="002C12E8"/>
    <w:rsid w:val="002C1532"/>
    <w:rsid w:val="002C2718"/>
    <w:rsid w:val="002C39DC"/>
    <w:rsid w:val="002C4458"/>
    <w:rsid w:val="002C4719"/>
    <w:rsid w:val="002C4D8D"/>
    <w:rsid w:val="002C55EE"/>
    <w:rsid w:val="002C5A0F"/>
    <w:rsid w:val="002C6FF2"/>
    <w:rsid w:val="002C7955"/>
    <w:rsid w:val="002C799B"/>
    <w:rsid w:val="002D10AD"/>
    <w:rsid w:val="002D2640"/>
    <w:rsid w:val="002D31EE"/>
    <w:rsid w:val="002D395A"/>
    <w:rsid w:val="002D4588"/>
    <w:rsid w:val="002D4739"/>
    <w:rsid w:val="002D48C5"/>
    <w:rsid w:val="002D4D04"/>
    <w:rsid w:val="002D5AF1"/>
    <w:rsid w:val="002D5FA9"/>
    <w:rsid w:val="002D66AD"/>
    <w:rsid w:val="002D72AE"/>
    <w:rsid w:val="002D7A79"/>
    <w:rsid w:val="002D7E05"/>
    <w:rsid w:val="002D7FEB"/>
    <w:rsid w:val="002E2C5E"/>
    <w:rsid w:val="002E4157"/>
    <w:rsid w:val="002E4201"/>
    <w:rsid w:val="002E584F"/>
    <w:rsid w:val="002E65C3"/>
    <w:rsid w:val="002E6F01"/>
    <w:rsid w:val="002E738B"/>
    <w:rsid w:val="002F0933"/>
    <w:rsid w:val="002F0DB7"/>
    <w:rsid w:val="002F1818"/>
    <w:rsid w:val="002F1BC8"/>
    <w:rsid w:val="002F24F0"/>
    <w:rsid w:val="002F3243"/>
    <w:rsid w:val="002F3DB0"/>
    <w:rsid w:val="002F4014"/>
    <w:rsid w:val="002F5213"/>
    <w:rsid w:val="002F632C"/>
    <w:rsid w:val="002F6660"/>
    <w:rsid w:val="002F6A7A"/>
    <w:rsid w:val="002F75CB"/>
    <w:rsid w:val="002F7CC7"/>
    <w:rsid w:val="002F7F92"/>
    <w:rsid w:val="003001BE"/>
    <w:rsid w:val="00300748"/>
    <w:rsid w:val="00302254"/>
    <w:rsid w:val="00303BF0"/>
    <w:rsid w:val="003042B6"/>
    <w:rsid w:val="00305433"/>
    <w:rsid w:val="0030602F"/>
    <w:rsid w:val="00306D18"/>
    <w:rsid w:val="00306D6A"/>
    <w:rsid w:val="00307CB6"/>
    <w:rsid w:val="003104CD"/>
    <w:rsid w:val="003108B1"/>
    <w:rsid w:val="00311DE6"/>
    <w:rsid w:val="00311F7D"/>
    <w:rsid w:val="00312C3F"/>
    <w:rsid w:val="00313D6E"/>
    <w:rsid w:val="00314722"/>
    <w:rsid w:val="00316783"/>
    <w:rsid w:val="00316990"/>
    <w:rsid w:val="0031704B"/>
    <w:rsid w:val="00317978"/>
    <w:rsid w:val="003217F8"/>
    <w:rsid w:val="0032184D"/>
    <w:rsid w:val="0032226A"/>
    <w:rsid w:val="003234C0"/>
    <w:rsid w:val="003234EB"/>
    <w:rsid w:val="00324EDD"/>
    <w:rsid w:val="0032552F"/>
    <w:rsid w:val="00325CD4"/>
    <w:rsid w:val="00325D3D"/>
    <w:rsid w:val="003266A3"/>
    <w:rsid w:val="00327CFE"/>
    <w:rsid w:val="00331BFA"/>
    <w:rsid w:val="00331DD8"/>
    <w:rsid w:val="003330C4"/>
    <w:rsid w:val="0033366C"/>
    <w:rsid w:val="00333BE0"/>
    <w:rsid w:val="003343F5"/>
    <w:rsid w:val="00334584"/>
    <w:rsid w:val="00334751"/>
    <w:rsid w:val="00334896"/>
    <w:rsid w:val="003349E1"/>
    <w:rsid w:val="00334A81"/>
    <w:rsid w:val="00334DA3"/>
    <w:rsid w:val="0033505A"/>
    <w:rsid w:val="00336CCB"/>
    <w:rsid w:val="00337A95"/>
    <w:rsid w:val="003402EE"/>
    <w:rsid w:val="003404CD"/>
    <w:rsid w:val="00340AA2"/>
    <w:rsid w:val="00341ACF"/>
    <w:rsid w:val="00343C9F"/>
    <w:rsid w:val="0034415B"/>
    <w:rsid w:val="00344501"/>
    <w:rsid w:val="00344B6C"/>
    <w:rsid w:val="00344F2B"/>
    <w:rsid w:val="00345712"/>
    <w:rsid w:val="00345B73"/>
    <w:rsid w:val="00345E5D"/>
    <w:rsid w:val="003461F7"/>
    <w:rsid w:val="00347494"/>
    <w:rsid w:val="00347AAC"/>
    <w:rsid w:val="00350195"/>
    <w:rsid w:val="003505C4"/>
    <w:rsid w:val="00351A95"/>
    <w:rsid w:val="00352106"/>
    <w:rsid w:val="00352245"/>
    <w:rsid w:val="0035251E"/>
    <w:rsid w:val="00352BFB"/>
    <w:rsid w:val="0035467A"/>
    <w:rsid w:val="00354E13"/>
    <w:rsid w:val="003553C6"/>
    <w:rsid w:val="00357882"/>
    <w:rsid w:val="00360EBB"/>
    <w:rsid w:val="00362598"/>
    <w:rsid w:val="00364120"/>
    <w:rsid w:val="00364FA7"/>
    <w:rsid w:val="0036507C"/>
    <w:rsid w:val="00365BBB"/>
    <w:rsid w:val="003662EE"/>
    <w:rsid w:val="003678C4"/>
    <w:rsid w:val="00370AA1"/>
    <w:rsid w:val="00371636"/>
    <w:rsid w:val="003718C2"/>
    <w:rsid w:val="00373E80"/>
    <w:rsid w:val="003749E1"/>
    <w:rsid w:val="0037518B"/>
    <w:rsid w:val="00376170"/>
    <w:rsid w:val="00377293"/>
    <w:rsid w:val="003775FB"/>
    <w:rsid w:val="0037769C"/>
    <w:rsid w:val="003821BF"/>
    <w:rsid w:val="00382244"/>
    <w:rsid w:val="0038287C"/>
    <w:rsid w:val="00382AA8"/>
    <w:rsid w:val="003830B6"/>
    <w:rsid w:val="003835B1"/>
    <w:rsid w:val="00385034"/>
    <w:rsid w:val="003859BC"/>
    <w:rsid w:val="00386A30"/>
    <w:rsid w:val="00387AC1"/>
    <w:rsid w:val="003902CC"/>
    <w:rsid w:val="00390984"/>
    <w:rsid w:val="00390987"/>
    <w:rsid w:val="00394AE7"/>
    <w:rsid w:val="003952F7"/>
    <w:rsid w:val="003965BF"/>
    <w:rsid w:val="00397FB3"/>
    <w:rsid w:val="003A07A7"/>
    <w:rsid w:val="003A0BCB"/>
    <w:rsid w:val="003A12BF"/>
    <w:rsid w:val="003A166C"/>
    <w:rsid w:val="003A16CD"/>
    <w:rsid w:val="003A1A58"/>
    <w:rsid w:val="003A1AD1"/>
    <w:rsid w:val="003A2FC2"/>
    <w:rsid w:val="003A30E7"/>
    <w:rsid w:val="003A31CD"/>
    <w:rsid w:val="003A3E6B"/>
    <w:rsid w:val="003A4179"/>
    <w:rsid w:val="003A45D0"/>
    <w:rsid w:val="003A4C91"/>
    <w:rsid w:val="003A6E52"/>
    <w:rsid w:val="003B0730"/>
    <w:rsid w:val="003B1710"/>
    <w:rsid w:val="003B1CA9"/>
    <w:rsid w:val="003B29C6"/>
    <w:rsid w:val="003B3378"/>
    <w:rsid w:val="003B35C3"/>
    <w:rsid w:val="003B56D6"/>
    <w:rsid w:val="003B7207"/>
    <w:rsid w:val="003B73AA"/>
    <w:rsid w:val="003C0405"/>
    <w:rsid w:val="003C0AE0"/>
    <w:rsid w:val="003C180E"/>
    <w:rsid w:val="003C18AC"/>
    <w:rsid w:val="003C1F97"/>
    <w:rsid w:val="003C3102"/>
    <w:rsid w:val="003C3C28"/>
    <w:rsid w:val="003C3FE7"/>
    <w:rsid w:val="003C3FFA"/>
    <w:rsid w:val="003C5E94"/>
    <w:rsid w:val="003C6F10"/>
    <w:rsid w:val="003C733D"/>
    <w:rsid w:val="003D02F8"/>
    <w:rsid w:val="003D07B7"/>
    <w:rsid w:val="003D115F"/>
    <w:rsid w:val="003D1D25"/>
    <w:rsid w:val="003D1E04"/>
    <w:rsid w:val="003D1EA6"/>
    <w:rsid w:val="003D2DCA"/>
    <w:rsid w:val="003D32C1"/>
    <w:rsid w:val="003D3ADB"/>
    <w:rsid w:val="003D3E70"/>
    <w:rsid w:val="003D42D2"/>
    <w:rsid w:val="003D4DA3"/>
    <w:rsid w:val="003D686F"/>
    <w:rsid w:val="003D7403"/>
    <w:rsid w:val="003D7756"/>
    <w:rsid w:val="003D7781"/>
    <w:rsid w:val="003D77B4"/>
    <w:rsid w:val="003E00C0"/>
    <w:rsid w:val="003E04AA"/>
    <w:rsid w:val="003E1242"/>
    <w:rsid w:val="003E176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5257"/>
    <w:rsid w:val="004072E8"/>
    <w:rsid w:val="00407AD0"/>
    <w:rsid w:val="00410271"/>
    <w:rsid w:val="004102A6"/>
    <w:rsid w:val="004102AF"/>
    <w:rsid w:val="004103B6"/>
    <w:rsid w:val="00411217"/>
    <w:rsid w:val="00412AE0"/>
    <w:rsid w:val="00412DA8"/>
    <w:rsid w:val="004130DD"/>
    <w:rsid w:val="00414C28"/>
    <w:rsid w:val="00415560"/>
    <w:rsid w:val="00415C51"/>
    <w:rsid w:val="00416233"/>
    <w:rsid w:val="00421E21"/>
    <w:rsid w:val="00422B6D"/>
    <w:rsid w:val="00423BAD"/>
    <w:rsid w:val="004258C4"/>
    <w:rsid w:val="0042639C"/>
    <w:rsid w:val="004270E1"/>
    <w:rsid w:val="00427542"/>
    <w:rsid w:val="004301CB"/>
    <w:rsid w:val="004325C4"/>
    <w:rsid w:val="00432B22"/>
    <w:rsid w:val="00434935"/>
    <w:rsid w:val="00434A81"/>
    <w:rsid w:val="004351E4"/>
    <w:rsid w:val="00435C41"/>
    <w:rsid w:val="00435D92"/>
    <w:rsid w:val="00435EB8"/>
    <w:rsid w:val="00435F14"/>
    <w:rsid w:val="0043644B"/>
    <w:rsid w:val="0043699A"/>
    <w:rsid w:val="00436D8A"/>
    <w:rsid w:val="00437533"/>
    <w:rsid w:val="00437815"/>
    <w:rsid w:val="00437EDB"/>
    <w:rsid w:val="00441E67"/>
    <w:rsid w:val="00441FB8"/>
    <w:rsid w:val="004423BC"/>
    <w:rsid w:val="004424DB"/>
    <w:rsid w:val="00443023"/>
    <w:rsid w:val="0044308B"/>
    <w:rsid w:val="00443464"/>
    <w:rsid w:val="0044380D"/>
    <w:rsid w:val="004459AE"/>
    <w:rsid w:val="004463F1"/>
    <w:rsid w:val="004469C0"/>
    <w:rsid w:val="004513EF"/>
    <w:rsid w:val="00451D9F"/>
    <w:rsid w:val="00454215"/>
    <w:rsid w:val="0045490C"/>
    <w:rsid w:val="00454E04"/>
    <w:rsid w:val="00457353"/>
    <w:rsid w:val="00460084"/>
    <w:rsid w:val="004601E3"/>
    <w:rsid w:val="00460AD3"/>
    <w:rsid w:val="00460FC4"/>
    <w:rsid w:val="00461391"/>
    <w:rsid w:val="0046218C"/>
    <w:rsid w:val="00462E54"/>
    <w:rsid w:val="004631D8"/>
    <w:rsid w:val="00463C3E"/>
    <w:rsid w:val="004640F1"/>
    <w:rsid w:val="00464279"/>
    <w:rsid w:val="00465677"/>
    <w:rsid w:val="004657F1"/>
    <w:rsid w:val="0046604D"/>
    <w:rsid w:val="00466A43"/>
    <w:rsid w:val="00471740"/>
    <w:rsid w:val="00472AF3"/>
    <w:rsid w:val="00473F79"/>
    <w:rsid w:val="00474217"/>
    <w:rsid w:val="0047463D"/>
    <w:rsid w:val="00475F7F"/>
    <w:rsid w:val="004773C1"/>
    <w:rsid w:val="00480A56"/>
    <w:rsid w:val="00481145"/>
    <w:rsid w:val="00481652"/>
    <w:rsid w:val="0048185F"/>
    <w:rsid w:val="00481D4F"/>
    <w:rsid w:val="00482E2C"/>
    <w:rsid w:val="00483704"/>
    <w:rsid w:val="00483B56"/>
    <w:rsid w:val="00486302"/>
    <w:rsid w:val="00486A8B"/>
    <w:rsid w:val="00486B07"/>
    <w:rsid w:val="00490066"/>
    <w:rsid w:val="004908CF"/>
    <w:rsid w:val="004913F4"/>
    <w:rsid w:val="00492E9A"/>
    <w:rsid w:val="00493FBE"/>
    <w:rsid w:val="004942B8"/>
    <w:rsid w:val="00494665"/>
    <w:rsid w:val="00495A5E"/>
    <w:rsid w:val="00495FC2"/>
    <w:rsid w:val="004966FE"/>
    <w:rsid w:val="00496FF2"/>
    <w:rsid w:val="00497CA4"/>
    <w:rsid w:val="004A1F23"/>
    <w:rsid w:val="004A25D5"/>
    <w:rsid w:val="004A2653"/>
    <w:rsid w:val="004A3B8C"/>
    <w:rsid w:val="004A467F"/>
    <w:rsid w:val="004A6F83"/>
    <w:rsid w:val="004B06EF"/>
    <w:rsid w:val="004B121A"/>
    <w:rsid w:val="004B285C"/>
    <w:rsid w:val="004B3B1E"/>
    <w:rsid w:val="004B4438"/>
    <w:rsid w:val="004B4C70"/>
    <w:rsid w:val="004B695D"/>
    <w:rsid w:val="004B7722"/>
    <w:rsid w:val="004B7C56"/>
    <w:rsid w:val="004C05DE"/>
    <w:rsid w:val="004C12CE"/>
    <w:rsid w:val="004C297F"/>
    <w:rsid w:val="004C2FB1"/>
    <w:rsid w:val="004C327F"/>
    <w:rsid w:val="004C35DA"/>
    <w:rsid w:val="004C542C"/>
    <w:rsid w:val="004C5E75"/>
    <w:rsid w:val="004C6C8D"/>
    <w:rsid w:val="004C7394"/>
    <w:rsid w:val="004C7DFD"/>
    <w:rsid w:val="004D0E56"/>
    <w:rsid w:val="004D1175"/>
    <w:rsid w:val="004D131F"/>
    <w:rsid w:val="004D14BE"/>
    <w:rsid w:val="004D1E03"/>
    <w:rsid w:val="004D1E91"/>
    <w:rsid w:val="004D2ACB"/>
    <w:rsid w:val="004D2BC7"/>
    <w:rsid w:val="004D2F15"/>
    <w:rsid w:val="004D416A"/>
    <w:rsid w:val="004D4AB8"/>
    <w:rsid w:val="004D5BFE"/>
    <w:rsid w:val="004D70B4"/>
    <w:rsid w:val="004D7489"/>
    <w:rsid w:val="004D778F"/>
    <w:rsid w:val="004D7C28"/>
    <w:rsid w:val="004E13EA"/>
    <w:rsid w:val="004E162B"/>
    <w:rsid w:val="004E1E00"/>
    <w:rsid w:val="004E22B6"/>
    <w:rsid w:val="004E2B3C"/>
    <w:rsid w:val="004E352A"/>
    <w:rsid w:val="004E3C6B"/>
    <w:rsid w:val="004E4A35"/>
    <w:rsid w:val="004E7738"/>
    <w:rsid w:val="004F1AE0"/>
    <w:rsid w:val="004F2B62"/>
    <w:rsid w:val="004F367F"/>
    <w:rsid w:val="004F373D"/>
    <w:rsid w:val="004F4073"/>
    <w:rsid w:val="004F41B2"/>
    <w:rsid w:val="004F4AFA"/>
    <w:rsid w:val="004F525F"/>
    <w:rsid w:val="004F58CE"/>
    <w:rsid w:val="004F639C"/>
    <w:rsid w:val="004F6E03"/>
    <w:rsid w:val="004F6F6D"/>
    <w:rsid w:val="004F77A3"/>
    <w:rsid w:val="00501BE5"/>
    <w:rsid w:val="00501F6B"/>
    <w:rsid w:val="005024C5"/>
    <w:rsid w:val="00502722"/>
    <w:rsid w:val="005037EF"/>
    <w:rsid w:val="00504627"/>
    <w:rsid w:val="0050477E"/>
    <w:rsid w:val="00504A55"/>
    <w:rsid w:val="00504BFE"/>
    <w:rsid w:val="0050526C"/>
    <w:rsid w:val="00505C6B"/>
    <w:rsid w:val="00505D97"/>
    <w:rsid w:val="00506DAC"/>
    <w:rsid w:val="00510CCE"/>
    <w:rsid w:val="00511EF4"/>
    <w:rsid w:val="00511FA2"/>
    <w:rsid w:val="005122FD"/>
    <w:rsid w:val="00512DF6"/>
    <w:rsid w:val="00513771"/>
    <w:rsid w:val="00513B1A"/>
    <w:rsid w:val="0051428F"/>
    <w:rsid w:val="005154D1"/>
    <w:rsid w:val="00516F2A"/>
    <w:rsid w:val="0051730C"/>
    <w:rsid w:val="00520498"/>
    <w:rsid w:val="0052058C"/>
    <w:rsid w:val="0052260C"/>
    <w:rsid w:val="00522ABE"/>
    <w:rsid w:val="00522C9D"/>
    <w:rsid w:val="00523227"/>
    <w:rsid w:val="00523A53"/>
    <w:rsid w:val="00525AF3"/>
    <w:rsid w:val="00525C14"/>
    <w:rsid w:val="005260F1"/>
    <w:rsid w:val="0052725E"/>
    <w:rsid w:val="005279DF"/>
    <w:rsid w:val="00527A50"/>
    <w:rsid w:val="005300E7"/>
    <w:rsid w:val="00530530"/>
    <w:rsid w:val="00531015"/>
    <w:rsid w:val="00532640"/>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762"/>
    <w:rsid w:val="0054530C"/>
    <w:rsid w:val="005460AE"/>
    <w:rsid w:val="00546764"/>
    <w:rsid w:val="0054723C"/>
    <w:rsid w:val="005477D8"/>
    <w:rsid w:val="00547CFE"/>
    <w:rsid w:val="005504DE"/>
    <w:rsid w:val="00551319"/>
    <w:rsid w:val="0055148F"/>
    <w:rsid w:val="0055167B"/>
    <w:rsid w:val="00551C0A"/>
    <w:rsid w:val="0055202F"/>
    <w:rsid w:val="00552CA8"/>
    <w:rsid w:val="00553010"/>
    <w:rsid w:val="0055380D"/>
    <w:rsid w:val="00554131"/>
    <w:rsid w:val="0055434E"/>
    <w:rsid w:val="005543BB"/>
    <w:rsid w:val="00554E1A"/>
    <w:rsid w:val="0055598E"/>
    <w:rsid w:val="005560AC"/>
    <w:rsid w:val="0055677C"/>
    <w:rsid w:val="0055734A"/>
    <w:rsid w:val="00560311"/>
    <w:rsid w:val="0056172E"/>
    <w:rsid w:val="00561AAD"/>
    <w:rsid w:val="00561F7F"/>
    <w:rsid w:val="0056208F"/>
    <w:rsid w:val="005627A5"/>
    <w:rsid w:val="00564685"/>
    <w:rsid w:val="00566251"/>
    <w:rsid w:val="005669C4"/>
    <w:rsid w:val="0057001E"/>
    <w:rsid w:val="0057153E"/>
    <w:rsid w:val="005719DD"/>
    <w:rsid w:val="005721F3"/>
    <w:rsid w:val="005722D3"/>
    <w:rsid w:val="00572A55"/>
    <w:rsid w:val="00572F98"/>
    <w:rsid w:val="005737C3"/>
    <w:rsid w:val="00573868"/>
    <w:rsid w:val="0057554B"/>
    <w:rsid w:val="005760A3"/>
    <w:rsid w:val="00576242"/>
    <w:rsid w:val="00576FED"/>
    <w:rsid w:val="005773D1"/>
    <w:rsid w:val="00580870"/>
    <w:rsid w:val="00580D5A"/>
    <w:rsid w:val="00581EE7"/>
    <w:rsid w:val="005820B9"/>
    <w:rsid w:val="00582506"/>
    <w:rsid w:val="0058299C"/>
    <w:rsid w:val="005839BF"/>
    <w:rsid w:val="00586298"/>
    <w:rsid w:val="00587110"/>
    <w:rsid w:val="00587D8A"/>
    <w:rsid w:val="00590F92"/>
    <w:rsid w:val="005926E6"/>
    <w:rsid w:val="00593317"/>
    <w:rsid w:val="00593825"/>
    <w:rsid w:val="00594303"/>
    <w:rsid w:val="0059438A"/>
    <w:rsid w:val="0059530A"/>
    <w:rsid w:val="00595353"/>
    <w:rsid w:val="0059666B"/>
    <w:rsid w:val="005970D1"/>
    <w:rsid w:val="00597BDA"/>
    <w:rsid w:val="005A2487"/>
    <w:rsid w:val="005A38BA"/>
    <w:rsid w:val="005A3D88"/>
    <w:rsid w:val="005A521D"/>
    <w:rsid w:val="005A78BA"/>
    <w:rsid w:val="005B0386"/>
    <w:rsid w:val="005B0D85"/>
    <w:rsid w:val="005B20CA"/>
    <w:rsid w:val="005B33DD"/>
    <w:rsid w:val="005B33F2"/>
    <w:rsid w:val="005B35CE"/>
    <w:rsid w:val="005B3DC7"/>
    <w:rsid w:val="005B4D2E"/>
    <w:rsid w:val="005B5342"/>
    <w:rsid w:val="005B6FFF"/>
    <w:rsid w:val="005C1A5B"/>
    <w:rsid w:val="005C1DEF"/>
    <w:rsid w:val="005C1F96"/>
    <w:rsid w:val="005C2170"/>
    <w:rsid w:val="005C272D"/>
    <w:rsid w:val="005C2A85"/>
    <w:rsid w:val="005C35A5"/>
    <w:rsid w:val="005C4244"/>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3E2B"/>
    <w:rsid w:val="005D4232"/>
    <w:rsid w:val="005D4A23"/>
    <w:rsid w:val="005D4ECD"/>
    <w:rsid w:val="005D50AD"/>
    <w:rsid w:val="005D6141"/>
    <w:rsid w:val="005D68A4"/>
    <w:rsid w:val="005D6BDB"/>
    <w:rsid w:val="005D77CA"/>
    <w:rsid w:val="005D7E59"/>
    <w:rsid w:val="005E014E"/>
    <w:rsid w:val="005E0E3D"/>
    <w:rsid w:val="005E16B6"/>
    <w:rsid w:val="005E3361"/>
    <w:rsid w:val="005E33D9"/>
    <w:rsid w:val="005E44AC"/>
    <w:rsid w:val="005E52A9"/>
    <w:rsid w:val="005E66C1"/>
    <w:rsid w:val="005E6D7F"/>
    <w:rsid w:val="005E6FB0"/>
    <w:rsid w:val="005E7FCE"/>
    <w:rsid w:val="005F03B6"/>
    <w:rsid w:val="005F050F"/>
    <w:rsid w:val="005F1A1C"/>
    <w:rsid w:val="005F2DA6"/>
    <w:rsid w:val="005F3474"/>
    <w:rsid w:val="005F3526"/>
    <w:rsid w:val="005F3FA5"/>
    <w:rsid w:val="005F4F69"/>
    <w:rsid w:val="005F55B8"/>
    <w:rsid w:val="005F61DB"/>
    <w:rsid w:val="005F633C"/>
    <w:rsid w:val="005F6935"/>
    <w:rsid w:val="00600B0C"/>
    <w:rsid w:val="00604163"/>
    <w:rsid w:val="00604264"/>
    <w:rsid w:val="006044A3"/>
    <w:rsid w:val="00604FA2"/>
    <w:rsid w:val="00604FE0"/>
    <w:rsid w:val="00605118"/>
    <w:rsid w:val="006064DB"/>
    <w:rsid w:val="006066D2"/>
    <w:rsid w:val="00606C20"/>
    <w:rsid w:val="00607AF5"/>
    <w:rsid w:val="00607C2C"/>
    <w:rsid w:val="0061037F"/>
    <w:rsid w:val="00610DC0"/>
    <w:rsid w:val="00610FF0"/>
    <w:rsid w:val="00612890"/>
    <w:rsid w:val="00613462"/>
    <w:rsid w:val="00613BCB"/>
    <w:rsid w:val="0061484C"/>
    <w:rsid w:val="00614BA1"/>
    <w:rsid w:val="00615217"/>
    <w:rsid w:val="006165EB"/>
    <w:rsid w:val="006174BF"/>
    <w:rsid w:val="00617E27"/>
    <w:rsid w:val="00620507"/>
    <w:rsid w:val="0062175A"/>
    <w:rsid w:val="00621A71"/>
    <w:rsid w:val="00622413"/>
    <w:rsid w:val="00622C64"/>
    <w:rsid w:val="00624DA2"/>
    <w:rsid w:val="0062545C"/>
    <w:rsid w:val="00625981"/>
    <w:rsid w:val="00625A89"/>
    <w:rsid w:val="00626F1F"/>
    <w:rsid w:val="006270CC"/>
    <w:rsid w:val="00630089"/>
    <w:rsid w:val="00632527"/>
    <w:rsid w:val="00632A76"/>
    <w:rsid w:val="00632A8A"/>
    <w:rsid w:val="00633086"/>
    <w:rsid w:val="0063338C"/>
    <w:rsid w:val="00633E8C"/>
    <w:rsid w:val="00633FEE"/>
    <w:rsid w:val="00635A91"/>
    <w:rsid w:val="00636B51"/>
    <w:rsid w:val="00637AB9"/>
    <w:rsid w:val="00637EFC"/>
    <w:rsid w:val="00640A4E"/>
    <w:rsid w:val="00641A4E"/>
    <w:rsid w:val="00642A3D"/>
    <w:rsid w:val="00642C66"/>
    <w:rsid w:val="00643413"/>
    <w:rsid w:val="006437D4"/>
    <w:rsid w:val="00643802"/>
    <w:rsid w:val="0064446E"/>
    <w:rsid w:val="00645DED"/>
    <w:rsid w:val="00645F53"/>
    <w:rsid w:val="006462E6"/>
    <w:rsid w:val="00646654"/>
    <w:rsid w:val="00647E4A"/>
    <w:rsid w:val="00647EFB"/>
    <w:rsid w:val="006509D3"/>
    <w:rsid w:val="00650B32"/>
    <w:rsid w:val="00650C28"/>
    <w:rsid w:val="00650C5A"/>
    <w:rsid w:val="006514F4"/>
    <w:rsid w:val="00651879"/>
    <w:rsid w:val="00651F1E"/>
    <w:rsid w:val="0065414C"/>
    <w:rsid w:val="00655617"/>
    <w:rsid w:val="006560B9"/>
    <w:rsid w:val="006563F0"/>
    <w:rsid w:val="006565DA"/>
    <w:rsid w:val="0066083A"/>
    <w:rsid w:val="00661E88"/>
    <w:rsid w:val="00663FC6"/>
    <w:rsid w:val="0066402D"/>
    <w:rsid w:val="0066558A"/>
    <w:rsid w:val="006673FC"/>
    <w:rsid w:val="00667A40"/>
    <w:rsid w:val="00667E4B"/>
    <w:rsid w:val="0067041F"/>
    <w:rsid w:val="00670997"/>
    <w:rsid w:val="006715BD"/>
    <w:rsid w:val="00671CCA"/>
    <w:rsid w:val="00672696"/>
    <w:rsid w:val="00672A32"/>
    <w:rsid w:val="00674EF1"/>
    <w:rsid w:val="00676150"/>
    <w:rsid w:val="006769C7"/>
    <w:rsid w:val="00676D03"/>
    <w:rsid w:val="00677484"/>
    <w:rsid w:val="006813A5"/>
    <w:rsid w:val="006830C4"/>
    <w:rsid w:val="00683CE7"/>
    <w:rsid w:val="00683F3D"/>
    <w:rsid w:val="006840A1"/>
    <w:rsid w:val="00685EDA"/>
    <w:rsid w:val="0068715E"/>
    <w:rsid w:val="006874C6"/>
    <w:rsid w:val="00691666"/>
    <w:rsid w:val="0069317C"/>
    <w:rsid w:val="00695C7D"/>
    <w:rsid w:val="00696202"/>
    <w:rsid w:val="00696666"/>
    <w:rsid w:val="00696808"/>
    <w:rsid w:val="006A0090"/>
    <w:rsid w:val="006A03ED"/>
    <w:rsid w:val="006A076E"/>
    <w:rsid w:val="006A1558"/>
    <w:rsid w:val="006A17E6"/>
    <w:rsid w:val="006A1BD3"/>
    <w:rsid w:val="006A1F16"/>
    <w:rsid w:val="006A1FB2"/>
    <w:rsid w:val="006A24CB"/>
    <w:rsid w:val="006A278A"/>
    <w:rsid w:val="006A29C6"/>
    <w:rsid w:val="006A3519"/>
    <w:rsid w:val="006A472F"/>
    <w:rsid w:val="006A5407"/>
    <w:rsid w:val="006A6F28"/>
    <w:rsid w:val="006B07BC"/>
    <w:rsid w:val="006B1879"/>
    <w:rsid w:val="006B1C8F"/>
    <w:rsid w:val="006B38A6"/>
    <w:rsid w:val="006B3B48"/>
    <w:rsid w:val="006B43C6"/>
    <w:rsid w:val="006B4684"/>
    <w:rsid w:val="006B4BAC"/>
    <w:rsid w:val="006B4EAC"/>
    <w:rsid w:val="006B54F6"/>
    <w:rsid w:val="006B6CCA"/>
    <w:rsid w:val="006B70B2"/>
    <w:rsid w:val="006B7DCB"/>
    <w:rsid w:val="006C010E"/>
    <w:rsid w:val="006C0AE0"/>
    <w:rsid w:val="006C0EF2"/>
    <w:rsid w:val="006C160C"/>
    <w:rsid w:val="006C2319"/>
    <w:rsid w:val="006C2666"/>
    <w:rsid w:val="006C2D3C"/>
    <w:rsid w:val="006C31B4"/>
    <w:rsid w:val="006C43A7"/>
    <w:rsid w:val="006C6EC9"/>
    <w:rsid w:val="006D0A17"/>
    <w:rsid w:val="006D29D3"/>
    <w:rsid w:val="006D50FE"/>
    <w:rsid w:val="006D51B6"/>
    <w:rsid w:val="006D6BC3"/>
    <w:rsid w:val="006D6BD2"/>
    <w:rsid w:val="006D72F1"/>
    <w:rsid w:val="006D7A55"/>
    <w:rsid w:val="006E1182"/>
    <w:rsid w:val="006E16F0"/>
    <w:rsid w:val="006E1B35"/>
    <w:rsid w:val="006E2A7E"/>
    <w:rsid w:val="006E3119"/>
    <w:rsid w:val="006E3197"/>
    <w:rsid w:val="006E3B40"/>
    <w:rsid w:val="006E4B16"/>
    <w:rsid w:val="006E561D"/>
    <w:rsid w:val="006E77A8"/>
    <w:rsid w:val="006E7CC7"/>
    <w:rsid w:val="006F120D"/>
    <w:rsid w:val="006F1CA1"/>
    <w:rsid w:val="006F28DF"/>
    <w:rsid w:val="006F4729"/>
    <w:rsid w:val="006F48AE"/>
    <w:rsid w:val="006F530F"/>
    <w:rsid w:val="006F7537"/>
    <w:rsid w:val="006F7F1D"/>
    <w:rsid w:val="0070083C"/>
    <w:rsid w:val="00701196"/>
    <w:rsid w:val="0070139D"/>
    <w:rsid w:val="0070226F"/>
    <w:rsid w:val="007026F5"/>
    <w:rsid w:val="00703509"/>
    <w:rsid w:val="0070474A"/>
    <w:rsid w:val="0070494B"/>
    <w:rsid w:val="0070606A"/>
    <w:rsid w:val="00706557"/>
    <w:rsid w:val="00707C0D"/>
    <w:rsid w:val="00711AF2"/>
    <w:rsid w:val="007136B9"/>
    <w:rsid w:val="00714C0F"/>
    <w:rsid w:val="00715A75"/>
    <w:rsid w:val="007165CD"/>
    <w:rsid w:val="00717A9B"/>
    <w:rsid w:val="00720B17"/>
    <w:rsid w:val="00721E93"/>
    <w:rsid w:val="00722A4F"/>
    <w:rsid w:val="0072411C"/>
    <w:rsid w:val="00724522"/>
    <w:rsid w:val="007246CE"/>
    <w:rsid w:val="007262AC"/>
    <w:rsid w:val="007263CD"/>
    <w:rsid w:val="00726B1E"/>
    <w:rsid w:val="00727491"/>
    <w:rsid w:val="0072750D"/>
    <w:rsid w:val="00731A77"/>
    <w:rsid w:val="00733653"/>
    <w:rsid w:val="007364FE"/>
    <w:rsid w:val="007368D9"/>
    <w:rsid w:val="0073772D"/>
    <w:rsid w:val="00737B72"/>
    <w:rsid w:val="007405BC"/>
    <w:rsid w:val="00741442"/>
    <w:rsid w:val="00741821"/>
    <w:rsid w:val="0074269E"/>
    <w:rsid w:val="007438FA"/>
    <w:rsid w:val="007441C6"/>
    <w:rsid w:val="0074422B"/>
    <w:rsid w:val="00744858"/>
    <w:rsid w:val="00744D7D"/>
    <w:rsid w:val="0074587C"/>
    <w:rsid w:val="0074635D"/>
    <w:rsid w:val="00747D94"/>
    <w:rsid w:val="007501A0"/>
    <w:rsid w:val="0075039D"/>
    <w:rsid w:val="00750938"/>
    <w:rsid w:val="00751253"/>
    <w:rsid w:val="00751283"/>
    <w:rsid w:val="00751AA6"/>
    <w:rsid w:val="00751B2B"/>
    <w:rsid w:val="00751CE0"/>
    <w:rsid w:val="007534E7"/>
    <w:rsid w:val="00753C30"/>
    <w:rsid w:val="00755223"/>
    <w:rsid w:val="007565BA"/>
    <w:rsid w:val="007603C9"/>
    <w:rsid w:val="0076063A"/>
    <w:rsid w:val="00761E7B"/>
    <w:rsid w:val="00762308"/>
    <w:rsid w:val="007628DE"/>
    <w:rsid w:val="00762E6F"/>
    <w:rsid w:val="00762FA3"/>
    <w:rsid w:val="00764727"/>
    <w:rsid w:val="00764942"/>
    <w:rsid w:val="00764AAF"/>
    <w:rsid w:val="007704CF"/>
    <w:rsid w:val="00770B88"/>
    <w:rsid w:val="00771015"/>
    <w:rsid w:val="007715E7"/>
    <w:rsid w:val="00771A89"/>
    <w:rsid w:val="00772D29"/>
    <w:rsid w:val="00773380"/>
    <w:rsid w:val="007733CD"/>
    <w:rsid w:val="007739DA"/>
    <w:rsid w:val="007741B3"/>
    <w:rsid w:val="00774363"/>
    <w:rsid w:val="0077463A"/>
    <w:rsid w:val="00774A0E"/>
    <w:rsid w:val="00774DE2"/>
    <w:rsid w:val="0077504A"/>
    <w:rsid w:val="00775107"/>
    <w:rsid w:val="00776012"/>
    <w:rsid w:val="00776A37"/>
    <w:rsid w:val="00776D65"/>
    <w:rsid w:val="0078062D"/>
    <w:rsid w:val="007809A0"/>
    <w:rsid w:val="00780B19"/>
    <w:rsid w:val="00780B44"/>
    <w:rsid w:val="0078152C"/>
    <w:rsid w:val="00781A99"/>
    <w:rsid w:val="00783281"/>
    <w:rsid w:val="0078393E"/>
    <w:rsid w:val="00784449"/>
    <w:rsid w:val="0078485C"/>
    <w:rsid w:val="00784EE6"/>
    <w:rsid w:val="007858B7"/>
    <w:rsid w:val="007861AC"/>
    <w:rsid w:val="007868BB"/>
    <w:rsid w:val="00786BF1"/>
    <w:rsid w:val="00786DA5"/>
    <w:rsid w:val="00787F40"/>
    <w:rsid w:val="00790468"/>
    <w:rsid w:val="007924DB"/>
    <w:rsid w:val="007929E5"/>
    <w:rsid w:val="0079342D"/>
    <w:rsid w:val="00794CF4"/>
    <w:rsid w:val="0079559E"/>
    <w:rsid w:val="00795666"/>
    <w:rsid w:val="007956FB"/>
    <w:rsid w:val="00797CB8"/>
    <w:rsid w:val="00797EE8"/>
    <w:rsid w:val="007A02F2"/>
    <w:rsid w:val="007A034B"/>
    <w:rsid w:val="007A1C02"/>
    <w:rsid w:val="007A21BA"/>
    <w:rsid w:val="007A22AE"/>
    <w:rsid w:val="007A22CD"/>
    <w:rsid w:val="007A560E"/>
    <w:rsid w:val="007A58FC"/>
    <w:rsid w:val="007A596B"/>
    <w:rsid w:val="007A5B4B"/>
    <w:rsid w:val="007A683B"/>
    <w:rsid w:val="007B0A16"/>
    <w:rsid w:val="007B0DB8"/>
    <w:rsid w:val="007B1451"/>
    <w:rsid w:val="007B1521"/>
    <w:rsid w:val="007B21C3"/>
    <w:rsid w:val="007B236E"/>
    <w:rsid w:val="007B25B4"/>
    <w:rsid w:val="007B36C1"/>
    <w:rsid w:val="007B5E10"/>
    <w:rsid w:val="007B5EBA"/>
    <w:rsid w:val="007B71ED"/>
    <w:rsid w:val="007B7D31"/>
    <w:rsid w:val="007B7E71"/>
    <w:rsid w:val="007C0262"/>
    <w:rsid w:val="007C2AB6"/>
    <w:rsid w:val="007C4F8B"/>
    <w:rsid w:val="007C5649"/>
    <w:rsid w:val="007C5D0B"/>
    <w:rsid w:val="007C602B"/>
    <w:rsid w:val="007C6EA0"/>
    <w:rsid w:val="007C7DD1"/>
    <w:rsid w:val="007D0B95"/>
    <w:rsid w:val="007D0CE7"/>
    <w:rsid w:val="007D0DF8"/>
    <w:rsid w:val="007D0FC4"/>
    <w:rsid w:val="007D10EC"/>
    <w:rsid w:val="007D1564"/>
    <w:rsid w:val="007D2F27"/>
    <w:rsid w:val="007D4205"/>
    <w:rsid w:val="007D572C"/>
    <w:rsid w:val="007D5B8C"/>
    <w:rsid w:val="007D5BD9"/>
    <w:rsid w:val="007D6AD1"/>
    <w:rsid w:val="007D6B31"/>
    <w:rsid w:val="007D6F0E"/>
    <w:rsid w:val="007E1C3D"/>
    <w:rsid w:val="007E52AE"/>
    <w:rsid w:val="007E53DC"/>
    <w:rsid w:val="007E59C9"/>
    <w:rsid w:val="007E5E27"/>
    <w:rsid w:val="007E5EDE"/>
    <w:rsid w:val="007E64A7"/>
    <w:rsid w:val="007E788D"/>
    <w:rsid w:val="007E7DCC"/>
    <w:rsid w:val="007F08E1"/>
    <w:rsid w:val="007F17EB"/>
    <w:rsid w:val="007F1900"/>
    <w:rsid w:val="007F1A00"/>
    <w:rsid w:val="007F1D39"/>
    <w:rsid w:val="007F293C"/>
    <w:rsid w:val="007F2CEC"/>
    <w:rsid w:val="007F57FA"/>
    <w:rsid w:val="007F79E4"/>
    <w:rsid w:val="007F7FA8"/>
    <w:rsid w:val="00800597"/>
    <w:rsid w:val="00800865"/>
    <w:rsid w:val="00800C13"/>
    <w:rsid w:val="00801520"/>
    <w:rsid w:val="00801E83"/>
    <w:rsid w:val="00803FEA"/>
    <w:rsid w:val="00804AE8"/>
    <w:rsid w:val="008050C5"/>
    <w:rsid w:val="00805B9C"/>
    <w:rsid w:val="00805BA0"/>
    <w:rsid w:val="008105A6"/>
    <w:rsid w:val="00810A3B"/>
    <w:rsid w:val="00811527"/>
    <w:rsid w:val="0081202B"/>
    <w:rsid w:val="008128D3"/>
    <w:rsid w:val="00813EFE"/>
    <w:rsid w:val="008145C7"/>
    <w:rsid w:val="0081496E"/>
    <w:rsid w:val="0081575E"/>
    <w:rsid w:val="0081659D"/>
    <w:rsid w:val="008179B4"/>
    <w:rsid w:val="00817C42"/>
    <w:rsid w:val="00817F08"/>
    <w:rsid w:val="008201BD"/>
    <w:rsid w:val="0082221D"/>
    <w:rsid w:val="0082255A"/>
    <w:rsid w:val="00823228"/>
    <w:rsid w:val="0082364C"/>
    <w:rsid w:val="008238A3"/>
    <w:rsid w:val="008242B3"/>
    <w:rsid w:val="008250EE"/>
    <w:rsid w:val="008257C6"/>
    <w:rsid w:val="0082607E"/>
    <w:rsid w:val="00826D48"/>
    <w:rsid w:val="00831048"/>
    <w:rsid w:val="0083310F"/>
    <w:rsid w:val="0083471F"/>
    <w:rsid w:val="008349B1"/>
    <w:rsid w:val="00834A9F"/>
    <w:rsid w:val="00836034"/>
    <w:rsid w:val="00836E68"/>
    <w:rsid w:val="00837717"/>
    <w:rsid w:val="00837BD0"/>
    <w:rsid w:val="00837D52"/>
    <w:rsid w:val="00841163"/>
    <w:rsid w:val="0084213A"/>
    <w:rsid w:val="008427D5"/>
    <w:rsid w:val="00846A47"/>
    <w:rsid w:val="00850059"/>
    <w:rsid w:val="00851B05"/>
    <w:rsid w:val="00852E71"/>
    <w:rsid w:val="00853032"/>
    <w:rsid w:val="008537F6"/>
    <w:rsid w:val="00854A62"/>
    <w:rsid w:val="00855244"/>
    <w:rsid w:val="00855AFE"/>
    <w:rsid w:val="00855D1B"/>
    <w:rsid w:val="00856CF9"/>
    <w:rsid w:val="00856E33"/>
    <w:rsid w:val="00856E4D"/>
    <w:rsid w:val="00857693"/>
    <w:rsid w:val="008614B1"/>
    <w:rsid w:val="00861F85"/>
    <w:rsid w:val="00862366"/>
    <w:rsid w:val="008635BA"/>
    <w:rsid w:val="008657D3"/>
    <w:rsid w:val="00865D83"/>
    <w:rsid w:val="008664A2"/>
    <w:rsid w:val="00867BED"/>
    <w:rsid w:val="008702CE"/>
    <w:rsid w:val="008707C9"/>
    <w:rsid w:val="00870923"/>
    <w:rsid w:val="00872145"/>
    <w:rsid w:val="00872542"/>
    <w:rsid w:val="008736EF"/>
    <w:rsid w:val="0087450E"/>
    <w:rsid w:val="0087455B"/>
    <w:rsid w:val="008745EA"/>
    <w:rsid w:val="00874E15"/>
    <w:rsid w:val="008755EF"/>
    <w:rsid w:val="008758E1"/>
    <w:rsid w:val="0087611E"/>
    <w:rsid w:val="00876933"/>
    <w:rsid w:val="00877C8B"/>
    <w:rsid w:val="008803A7"/>
    <w:rsid w:val="00880492"/>
    <w:rsid w:val="00883A2B"/>
    <w:rsid w:val="00883D72"/>
    <w:rsid w:val="00884CF7"/>
    <w:rsid w:val="008857CB"/>
    <w:rsid w:val="00885AD3"/>
    <w:rsid w:val="008867B0"/>
    <w:rsid w:val="008901F1"/>
    <w:rsid w:val="00890C64"/>
    <w:rsid w:val="008916A7"/>
    <w:rsid w:val="00891CAC"/>
    <w:rsid w:val="0089233D"/>
    <w:rsid w:val="00892C88"/>
    <w:rsid w:val="00893706"/>
    <w:rsid w:val="00897AA6"/>
    <w:rsid w:val="008A0916"/>
    <w:rsid w:val="008A10EA"/>
    <w:rsid w:val="008A127A"/>
    <w:rsid w:val="008A16AE"/>
    <w:rsid w:val="008A18F0"/>
    <w:rsid w:val="008A21E8"/>
    <w:rsid w:val="008A2ADC"/>
    <w:rsid w:val="008A3420"/>
    <w:rsid w:val="008A350C"/>
    <w:rsid w:val="008A3B32"/>
    <w:rsid w:val="008A3BA9"/>
    <w:rsid w:val="008A5A7F"/>
    <w:rsid w:val="008A611E"/>
    <w:rsid w:val="008A6120"/>
    <w:rsid w:val="008A6D4C"/>
    <w:rsid w:val="008B002A"/>
    <w:rsid w:val="008B0355"/>
    <w:rsid w:val="008B1D4A"/>
    <w:rsid w:val="008B1D98"/>
    <w:rsid w:val="008B2700"/>
    <w:rsid w:val="008B2F1F"/>
    <w:rsid w:val="008B328B"/>
    <w:rsid w:val="008B3D74"/>
    <w:rsid w:val="008B598B"/>
    <w:rsid w:val="008B5BB0"/>
    <w:rsid w:val="008B63E7"/>
    <w:rsid w:val="008B6C65"/>
    <w:rsid w:val="008B79B5"/>
    <w:rsid w:val="008C0344"/>
    <w:rsid w:val="008C0939"/>
    <w:rsid w:val="008C099F"/>
    <w:rsid w:val="008C108D"/>
    <w:rsid w:val="008C149C"/>
    <w:rsid w:val="008C14B9"/>
    <w:rsid w:val="008C331A"/>
    <w:rsid w:val="008C453B"/>
    <w:rsid w:val="008C4586"/>
    <w:rsid w:val="008C4A1B"/>
    <w:rsid w:val="008C4E92"/>
    <w:rsid w:val="008C6029"/>
    <w:rsid w:val="008C669D"/>
    <w:rsid w:val="008C6B02"/>
    <w:rsid w:val="008C7225"/>
    <w:rsid w:val="008C7951"/>
    <w:rsid w:val="008C795F"/>
    <w:rsid w:val="008D0F0E"/>
    <w:rsid w:val="008D15D3"/>
    <w:rsid w:val="008D2AE2"/>
    <w:rsid w:val="008D2B2B"/>
    <w:rsid w:val="008D3A39"/>
    <w:rsid w:val="008D3FA9"/>
    <w:rsid w:val="008D43FF"/>
    <w:rsid w:val="008D4B95"/>
    <w:rsid w:val="008D5319"/>
    <w:rsid w:val="008D6E3F"/>
    <w:rsid w:val="008D7647"/>
    <w:rsid w:val="008D7787"/>
    <w:rsid w:val="008D7B3E"/>
    <w:rsid w:val="008D7E33"/>
    <w:rsid w:val="008E009A"/>
    <w:rsid w:val="008E0142"/>
    <w:rsid w:val="008E0220"/>
    <w:rsid w:val="008E0299"/>
    <w:rsid w:val="008E062F"/>
    <w:rsid w:val="008E0DEE"/>
    <w:rsid w:val="008E0E47"/>
    <w:rsid w:val="008E119A"/>
    <w:rsid w:val="008E1338"/>
    <w:rsid w:val="008E253C"/>
    <w:rsid w:val="008E2FD0"/>
    <w:rsid w:val="008E3272"/>
    <w:rsid w:val="008E3F01"/>
    <w:rsid w:val="008E47CA"/>
    <w:rsid w:val="008E4AD4"/>
    <w:rsid w:val="008E5452"/>
    <w:rsid w:val="008E6358"/>
    <w:rsid w:val="008E6D25"/>
    <w:rsid w:val="008E6D30"/>
    <w:rsid w:val="008E76B7"/>
    <w:rsid w:val="008F0C5F"/>
    <w:rsid w:val="008F2353"/>
    <w:rsid w:val="008F337C"/>
    <w:rsid w:val="008F403F"/>
    <w:rsid w:val="008F55D3"/>
    <w:rsid w:val="008F5BD3"/>
    <w:rsid w:val="008F6254"/>
    <w:rsid w:val="008F6B4B"/>
    <w:rsid w:val="008F6C43"/>
    <w:rsid w:val="008F6F44"/>
    <w:rsid w:val="008F7194"/>
    <w:rsid w:val="008F7A4A"/>
    <w:rsid w:val="009019D2"/>
    <w:rsid w:val="00901A41"/>
    <w:rsid w:val="00903350"/>
    <w:rsid w:val="0090406B"/>
    <w:rsid w:val="009056BC"/>
    <w:rsid w:val="00905A03"/>
    <w:rsid w:val="0090640E"/>
    <w:rsid w:val="00906D17"/>
    <w:rsid w:val="0090768B"/>
    <w:rsid w:val="00910A60"/>
    <w:rsid w:val="00911095"/>
    <w:rsid w:val="009129B3"/>
    <w:rsid w:val="00912CF6"/>
    <w:rsid w:val="00913D22"/>
    <w:rsid w:val="00915005"/>
    <w:rsid w:val="00916503"/>
    <w:rsid w:val="009168C8"/>
    <w:rsid w:val="009170E9"/>
    <w:rsid w:val="00917149"/>
    <w:rsid w:val="00920198"/>
    <w:rsid w:val="00920BAB"/>
    <w:rsid w:val="00920C6C"/>
    <w:rsid w:val="009211D5"/>
    <w:rsid w:val="009213C1"/>
    <w:rsid w:val="0092165E"/>
    <w:rsid w:val="00921B52"/>
    <w:rsid w:val="00921E3D"/>
    <w:rsid w:val="009222C6"/>
    <w:rsid w:val="0092233D"/>
    <w:rsid w:val="00922B3F"/>
    <w:rsid w:val="009240AE"/>
    <w:rsid w:val="0092454C"/>
    <w:rsid w:val="009248C5"/>
    <w:rsid w:val="00925A96"/>
    <w:rsid w:val="00925BFA"/>
    <w:rsid w:val="00925F97"/>
    <w:rsid w:val="00926654"/>
    <w:rsid w:val="0093099C"/>
    <w:rsid w:val="00930D92"/>
    <w:rsid w:val="00930DEB"/>
    <w:rsid w:val="00930E4E"/>
    <w:rsid w:val="00931001"/>
    <w:rsid w:val="00931DFD"/>
    <w:rsid w:val="00933A0F"/>
    <w:rsid w:val="009340C6"/>
    <w:rsid w:val="0093472D"/>
    <w:rsid w:val="009369D6"/>
    <w:rsid w:val="00937367"/>
    <w:rsid w:val="009373AC"/>
    <w:rsid w:val="00937764"/>
    <w:rsid w:val="009408A9"/>
    <w:rsid w:val="00941064"/>
    <w:rsid w:val="0094167D"/>
    <w:rsid w:val="009416DC"/>
    <w:rsid w:val="00942176"/>
    <w:rsid w:val="00942438"/>
    <w:rsid w:val="00942E5D"/>
    <w:rsid w:val="00943809"/>
    <w:rsid w:val="00943A63"/>
    <w:rsid w:val="00943B99"/>
    <w:rsid w:val="00943CF2"/>
    <w:rsid w:val="00944B7D"/>
    <w:rsid w:val="009455B4"/>
    <w:rsid w:val="009469CB"/>
    <w:rsid w:val="00946F96"/>
    <w:rsid w:val="0094779D"/>
    <w:rsid w:val="00947A6D"/>
    <w:rsid w:val="00951EF7"/>
    <w:rsid w:val="009526C7"/>
    <w:rsid w:val="009527F9"/>
    <w:rsid w:val="009536ED"/>
    <w:rsid w:val="00953C0D"/>
    <w:rsid w:val="009541FC"/>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06FF"/>
    <w:rsid w:val="00963853"/>
    <w:rsid w:val="00963875"/>
    <w:rsid w:val="00965137"/>
    <w:rsid w:val="0096597F"/>
    <w:rsid w:val="00965D29"/>
    <w:rsid w:val="009672D8"/>
    <w:rsid w:val="00967E7E"/>
    <w:rsid w:val="00970378"/>
    <w:rsid w:val="00970AA9"/>
    <w:rsid w:val="009721D2"/>
    <w:rsid w:val="00972558"/>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2AB2"/>
    <w:rsid w:val="0098342C"/>
    <w:rsid w:val="00983441"/>
    <w:rsid w:val="0098349E"/>
    <w:rsid w:val="009835C5"/>
    <w:rsid w:val="00983AF8"/>
    <w:rsid w:val="0098413D"/>
    <w:rsid w:val="00984553"/>
    <w:rsid w:val="00984D69"/>
    <w:rsid w:val="00984EF4"/>
    <w:rsid w:val="009858CB"/>
    <w:rsid w:val="0098793F"/>
    <w:rsid w:val="00987D83"/>
    <w:rsid w:val="009923CB"/>
    <w:rsid w:val="009943A6"/>
    <w:rsid w:val="0099475D"/>
    <w:rsid w:val="00994C18"/>
    <w:rsid w:val="00994D25"/>
    <w:rsid w:val="00995C8F"/>
    <w:rsid w:val="00996F25"/>
    <w:rsid w:val="009A0073"/>
    <w:rsid w:val="009A02C1"/>
    <w:rsid w:val="009A0C89"/>
    <w:rsid w:val="009A1DEC"/>
    <w:rsid w:val="009A2B24"/>
    <w:rsid w:val="009A34AE"/>
    <w:rsid w:val="009A3746"/>
    <w:rsid w:val="009A3C64"/>
    <w:rsid w:val="009A465B"/>
    <w:rsid w:val="009A5BA7"/>
    <w:rsid w:val="009A7B19"/>
    <w:rsid w:val="009B0713"/>
    <w:rsid w:val="009B1D7A"/>
    <w:rsid w:val="009B26E4"/>
    <w:rsid w:val="009B3CD4"/>
    <w:rsid w:val="009B42A7"/>
    <w:rsid w:val="009B5713"/>
    <w:rsid w:val="009B5895"/>
    <w:rsid w:val="009B5FC7"/>
    <w:rsid w:val="009B60EA"/>
    <w:rsid w:val="009B67AF"/>
    <w:rsid w:val="009B7FF4"/>
    <w:rsid w:val="009C037B"/>
    <w:rsid w:val="009C1731"/>
    <w:rsid w:val="009C3052"/>
    <w:rsid w:val="009C3565"/>
    <w:rsid w:val="009C36F0"/>
    <w:rsid w:val="009C38DE"/>
    <w:rsid w:val="009C4DBA"/>
    <w:rsid w:val="009C4F81"/>
    <w:rsid w:val="009C6FA2"/>
    <w:rsid w:val="009C7AC0"/>
    <w:rsid w:val="009D0A7C"/>
    <w:rsid w:val="009D0C52"/>
    <w:rsid w:val="009D163D"/>
    <w:rsid w:val="009D1B0E"/>
    <w:rsid w:val="009D220B"/>
    <w:rsid w:val="009D25BB"/>
    <w:rsid w:val="009D2DC8"/>
    <w:rsid w:val="009D3A15"/>
    <w:rsid w:val="009D60C3"/>
    <w:rsid w:val="009D664F"/>
    <w:rsid w:val="009E12BF"/>
    <w:rsid w:val="009E2303"/>
    <w:rsid w:val="009E2D38"/>
    <w:rsid w:val="009E32C5"/>
    <w:rsid w:val="009E354A"/>
    <w:rsid w:val="009E3FAB"/>
    <w:rsid w:val="009E5645"/>
    <w:rsid w:val="009E66FE"/>
    <w:rsid w:val="009E685E"/>
    <w:rsid w:val="009E76E6"/>
    <w:rsid w:val="009F0643"/>
    <w:rsid w:val="009F1909"/>
    <w:rsid w:val="009F1CE0"/>
    <w:rsid w:val="009F2BD4"/>
    <w:rsid w:val="009F3E5E"/>
    <w:rsid w:val="009F3F26"/>
    <w:rsid w:val="009F46D3"/>
    <w:rsid w:val="009F5282"/>
    <w:rsid w:val="009F65CB"/>
    <w:rsid w:val="009F7EC1"/>
    <w:rsid w:val="00A009F7"/>
    <w:rsid w:val="00A01476"/>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5BC5"/>
    <w:rsid w:val="00A164DF"/>
    <w:rsid w:val="00A207E3"/>
    <w:rsid w:val="00A20917"/>
    <w:rsid w:val="00A21038"/>
    <w:rsid w:val="00A21ABC"/>
    <w:rsid w:val="00A23652"/>
    <w:rsid w:val="00A2392A"/>
    <w:rsid w:val="00A23BB2"/>
    <w:rsid w:val="00A24B00"/>
    <w:rsid w:val="00A24CE5"/>
    <w:rsid w:val="00A251D5"/>
    <w:rsid w:val="00A26F02"/>
    <w:rsid w:val="00A274D2"/>
    <w:rsid w:val="00A279D9"/>
    <w:rsid w:val="00A301EC"/>
    <w:rsid w:val="00A30857"/>
    <w:rsid w:val="00A309E0"/>
    <w:rsid w:val="00A30B32"/>
    <w:rsid w:val="00A30ED4"/>
    <w:rsid w:val="00A31523"/>
    <w:rsid w:val="00A35C08"/>
    <w:rsid w:val="00A36A6B"/>
    <w:rsid w:val="00A37F9C"/>
    <w:rsid w:val="00A40450"/>
    <w:rsid w:val="00A411BE"/>
    <w:rsid w:val="00A41BBF"/>
    <w:rsid w:val="00A41DF6"/>
    <w:rsid w:val="00A41F45"/>
    <w:rsid w:val="00A42569"/>
    <w:rsid w:val="00A42DE9"/>
    <w:rsid w:val="00A4343A"/>
    <w:rsid w:val="00A43AE2"/>
    <w:rsid w:val="00A44338"/>
    <w:rsid w:val="00A44413"/>
    <w:rsid w:val="00A4445B"/>
    <w:rsid w:val="00A4448A"/>
    <w:rsid w:val="00A444F3"/>
    <w:rsid w:val="00A44524"/>
    <w:rsid w:val="00A4467E"/>
    <w:rsid w:val="00A4512A"/>
    <w:rsid w:val="00A4586C"/>
    <w:rsid w:val="00A46A10"/>
    <w:rsid w:val="00A46D54"/>
    <w:rsid w:val="00A47935"/>
    <w:rsid w:val="00A508F7"/>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35E"/>
    <w:rsid w:val="00A60835"/>
    <w:rsid w:val="00A61915"/>
    <w:rsid w:val="00A65612"/>
    <w:rsid w:val="00A66014"/>
    <w:rsid w:val="00A66365"/>
    <w:rsid w:val="00A6781B"/>
    <w:rsid w:val="00A701BC"/>
    <w:rsid w:val="00A70321"/>
    <w:rsid w:val="00A70DE1"/>
    <w:rsid w:val="00A71920"/>
    <w:rsid w:val="00A724A3"/>
    <w:rsid w:val="00A725E0"/>
    <w:rsid w:val="00A726D5"/>
    <w:rsid w:val="00A740FB"/>
    <w:rsid w:val="00A7432A"/>
    <w:rsid w:val="00A745B2"/>
    <w:rsid w:val="00A74B5C"/>
    <w:rsid w:val="00A750DA"/>
    <w:rsid w:val="00A75643"/>
    <w:rsid w:val="00A76535"/>
    <w:rsid w:val="00A766CE"/>
    <w:rsid w:val="00A770E3"/>
    <w:rsid w:val="00A770F4"/>
    <w:rsid w:val="00A81642"/>
    <w:rsid w:val="00A82232"/>
    <w:rsid w:val="00A82AC9"/>
    <w:rsid w:val="00A83523"/>
    <w:rsid w:val="00A854AD"/>
    <w:rsid w:val="00A8576C"/>
    <w:rsid w:val="00A859D6"/>
    <w:rsid w:val="00A86953"/>
    <w:rsid w:val="00A87EFA"/>
    <w:rsid w:val="00A903E9"/>
    <w:rsid w:val="00A92888"/>
    <w:rsid w:val="00A92BF7"/>
    <w:rsid w:val="00A92FC6"/>
    <w:rsid w:val="00A931CC"/>
    <w:rsid w:val="00A93209"/>
    <w:rsid w:val="00A93C7A"/>
    <w:rsid w:val="00A93D9D"/>
    <w:rsid w:val="00A94C46"/>
    <w:rsid w:val="00A94C9A"/>
    <w:rsid w:val="00A95755"/>
    <w:rsid w:val="00A964C0"/>
    <w:rsid w:val="00A968E4"/>
    <w:rsid w:val="00A973FA"/>
    <w:rsid w:val="00AA064F"/>
    <w:rsid w:val="00AA0CD0"/>
    <w:rsid w:val="00AA123A"/>
    <w:rsid w:val="00AA2072"/>
    <w:rsid w:val="00AA2A15"/>
    <w:rsid w:val="00AA379D"/>
    <w:rsid w:val="00AA3C0E"/>
    <w:rsid w:val="00AA636A"/>
    <w:rsid w:val="00AA7E72"/>
    <w:rsid w:val="00AB0024"/>
    <w:rsid w:val="00AB010A"/>
    <w:rsid w:val="00AB152A"/>
    <w:rsid w:val="00AB19A8"/>
    <w:rsid w:val="00AB31F9"/>
    <w:rsid w:val="00AB383C"/>
    <w:rsid w:val="00AB3B54"/>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C66EC"/>
    <w:rsid w:val="00AC71AD"/>
    <w:rsid w:val="00AD122D"/>
    <w:rsid w:val="00AD28E8"/>
    <w:rsid w:val="00AD2BBD"/>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2C59"/>
    <w:rsid w:val="00AE393D"/>
    <w:rsid w:val="00AE40B2"/>
    <w:rsid w:val="00AE4102"/>
    <w:rsid w:val="00AE57C1"/>
    <w:rsid w:val="00AE57D3"/>
    <w:rsid w:val="00AE589C"/>
    <w:rsid w:val="00AE5F89"/>
    <w:rsid w:val="00AE6177"/>
    <w:rsid w:val="00AE74AC"/>
    <w:rsid w:val="00AE7514"/>
    <w:rsid w:val="00AF0C95"/>
    <w:rsid w:val="00AF17C6"/>
    <w:rsid w:val="00AF3348"/>
    <w:rsid w:val="00AF39A1"/>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0615"/>
    <w:rsid w:val="00B112EA"/>
    <w:rsid w:val="00B113ED"/>
    <w:rsid w:val="00B12239"/>
    <w:rsid w:val="00B1276A"/>
    <w:rsid w:val="00B12DC7"/>
    <w:rsid w:val="00B139C1"/>
    <w:rsid w:val="00B142E1"/>
    <w:rsid w:val="00B142E2"/>
    <w:rsid w:val="00B14EEF"/>
    <w:rsid w:val="00B160F6"/>
    <w:rsid w:val="00B17315"/>
    <w:rsid w:val="00B17E66"/>
    <w:rsid w:val="00B2148B"/>
    <w:rsid w:val="00B21535"/>
    <w:rsid w:val="00B21BD5"/>
    <w:rsid w:val="00B21D65"/>
    <w:rsid w:val="00B22071"/>
    <w:rsid w:val="00B231CC"/>
    <w:rsid w:val="00B234E4"/>
    <w:rsid w:val="00B239C1"/>
    <w:rsid w:val="00B23CC8"/>
    <w:rsid w:val="00B24B82"/>
    <w:rsid w:val="00B251FB"/>
    <w:rsid w:val="00B25507"/>
    <w:rsid w:val="00B25CEE"/>
    <w:rsid w:val="00B2624C"/>
    <w:rsid w:val="00B3095B"/>
    <w:rsid w:val="00B3154D"/>
    <w:rsid w:val="00B318E5"/>
    <w:rsid w:val="00B31A65"/>
    <w:rsid w:val="00B32F8A"/>
    <w:rsid w:val="00B3430B"/>
    <w:rsid w:val="00B34B73"/>
    <w:rsid w:val="00B34CE5"/>
    <w:rsid w:val="00B35455"/>
    <w:rsid w:val="00B35AA6"/>
    <w:rsid w:val="00B35AC0"/>
    <w:rsid w:val="00B35B59"/>
    <w:rsid w:val="00B36233"/>
    <w:rsid w:val="00B36593"/>
    <w:rsid w:val="00B365EC"/>
    <w:rsid w:val="00B3675E"/>
    <w:rsid w:val="00B4133C"/>
    <w:rsid w:val="00B428A6"/>
    <w:rsid w:val="00B4397B"/>
    <w:rsid w:val="00B44367"/>
    <w:rsid w:val="00B4453F"/>
    <w:rsid w:val="00B45379"/>
    <w:rsid w:val="00B45D7F"/>
    <w:rsid w:val="00B45DCE"/>
    <w:rsid w:val="00B46484"/>
    <w:rsid w:val="00B46AD5"/>
    <w:rsid w:val="00B46E75"/>
    <w:rsid w:val="00B47D0E"/>
    <w:rsid w:val="00B5064A"/>
    <w:rsid w:val="00B50971"/>
    <w:rsid w:val="00B50A6F"/>
    <w:rsid w:val="00B51A1D"/>
    <w:rsid w:val="00B51BB7"/>
    <w:rsid w:val="00B52906"/>
    <w:rsid w:val="00B53C34"/>
    <w:rsid w:val="00B54309"/>
    <w:rsid w:val="00B54693"/>
    <w:rsid w:val="00B554C9"/>
    <w:rsid w:val="00B5627D"/>
    <w:rsid w:val="00B56822"/>
    <w:rsid w:val="00B572C0"/>
    <w:rsid w:val="00B6467A"/>
    <w:rsid w:val="00B64866"/>
    <w:rsid w:val="00B658B5"/>
    <w:rsid w:val="00B66795"/>
    <w:rsid w:val="00B67AA6"/>
    <w:rsid w:val="00B70A30"/>
    <w:rsid w:val="00B70B88"/>
    <w:rsid w:val="00B70CCF"/>
    <w:rsid w:val="00B71042"/>
    <w:rsid w:val="00B712EE"/>
    <w:rsid w:val="00B7189B"/>
    <w:rsid w:val="00B72566"/>
    <w:rsid w:val="00B7306B"/>
    <w:rsid w:val="00B73AF1"/>
    <w:rsid w:val="00B73C2F"/>
    <w:rsid w:val="00B741E2"/>
    <w:rsid w:val="00B74A31"/>
    <w:rsid w:val="00B74CDB"/>
    <w:rsid w:val="00B76520"/>
    <w:rsid w:val="00B80CA3"/>
    <w:rsid w:val="00B81B62"/>
    <w:rsid w:val="00B81D2F"/>
    <w:rsid w:val="00B825CB"/>
    <w:rsid w:val="00B8261C"/>
    <w:rsid w:val="00B8269C"/>
    <w:rsid w:val="00B827EB"/>
    <w:rsid w:val="00B82C70"/>
    <w:rsid w:val="00B82F54"/>
    <w:rsid w:val="00B83485"/>
    <w:rsid w:val="00B83B61"/>
    <w:rsid w:val="00B8511E"/>
    <w:rsid w:val="00B86935"/>
    <w:rsid w:val="00B87756"/>
    <w:rsid w:val="00B87B45"/>
    <w:rsid w:val="00B908AF"/>
    <w:rsid w:val="00B9123F"/>
    <w:rsid w:val="00B91591"/>
    <w:rsid w:val="00B9198B"/>
    <w:rsid w:val="00B91D0A"/>
    <w:rsid w:val="00B9288A"/>
    <w:rsid w:val="00B929D6"/>
    <w:rsid w:val="00B937DF"/>
    <w:rsid w:val="00B93B6A"/>
    <w:rsid w:val="00B94088"/>
    <w:rsid w:val="00B94E5E"/>
    <w:rsid w:val="00B9528F"/>
    <w:rsid w:val="00B952D8"/>
    <w:rsid w:val="00B96CC5"/>
    <w:rsid w:val="00BA014E"/>
    <w:rsid w:val="00BA1095"/>
    <w:rsid w:val="00BA1D17"/>
    <w:rsid w:val="00BA331C"/>
    <w:rsid w:val="00BA38AE"/>
    <w:rsid w:val="00BA3DDF"/>
    <w:rsid w:val="00BA3DE5"/>
    <w:rsid w:val="00BA5972"/>
    <w:rsid w:val="00BA5F91"/>
    <w:rsid w:val="00BA6EBE"/>
    <w:rsid w:val="00BA711B"/>
    <w:rsid w:val="00BB00F2"/>
    <w:rsid w:val="00BB0E37"/>
    <w:rsid w:val="00BB11E2"/>
    <w:rsid w:val="00BB19C3"/>
    <w:rsid w:val="00BB1FC7"/>
    <w:rsid w:val="00BB2AC1"/>
    <w:rsid w:val="00BB2B00"/>
    <w:rsid w:val="00BB3EA0"/>
    <w:rsid w:val="00BB685F"/>
    <w:rsid w:val="00BB6E14"/>
    <w:rsid w:val="00BB728D"/>
    <w:rsid w:val="00BB76B2"/>
    <w:rsid w:val="00BB7AE2"/>
    <w:rsid w:val="00BC15CA"/>
    <w:rsid w:val="00BC1916"/>
    <w:rsid w:val="00BC1ABB"/>
    <w:rsid w:val="00BC1EE9"/>
    <w:rsid w:val="00BC23D2"/>
    <w:rsid w:val="00BC3EC7"/>
    <w:rsid w:val="00BC484D"/>
    <w:rsid w:val="00BC4C61"/>
    <w:rsid w:val="00BC6199"/>
    <w:rsid w:val="00BC7F1C"/>
    <w:rsid w:val="00BD0582"/>
    <w:rsid w:val="00BD1B81"/>
    <w:rsid w:val="00BD24B0"/>
    <w:rsid w:val="00BD2FC8"/>
    <w:rsid w:val="00BD4F89"/>
    <w:rsid w:val="00BE03A6"/>
    <w:rsid w:val="00BE164A"/>
    <w:rsid w:val="00BE2D82"/>
    <w:rsid w:val="00BE35DD"/>
    <w:rsid w:val="00BE377B"/>
    <w:rsid w:val="00BE588A"/>
    <w:rsid w:val="00BE5919"/>
    <w:rsid w:val="00BE7349"/>
    <w:rsid w:val="00BE7971"/>
    <w:rsid w:val="00BF1B4E"/>
    <w:rsid w:val="00BF1CC9"/>
    <w:rsid w:val="00BF33E5"/>
    <w:rsid w:val="00BF3C80"/>
    <w:rsid w:val="00BF5201"/>
    <w:rsid w:val="00BF5852"/>
    <w:rsid w:val="00BF5E68"/>
    <w:rsid w:val="00BF6CA6"/>
    <w:rsid w:val="00BF7811"/>
    <w:rsid w:val="00BF7B0B"/>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1B0C"/>
    <w:rsid w:val="00C2201E"/>
    <w:rsid w:val="00C220D6"/>
    <w:rsid w:val="00C22B82"/>
    <w:rsid w:val="00C22C8C"/>
    <w:rsid w:val="00C22FB3"/>
    <w:rsid w:val="00C244DB"/>
    <w:rsid w:val="00C24A51"/>
    <w:rsid w:val="00C26723"/>
    <w:rsid w:val="00C26776"/>
    <w:rsid w:val="00C27871"/>
    <w:rsid w:val="00C328A1"/>
    <w:rsid w:val="00C33B2F"/>
    <w:rsid w:val="00C34B3E"/>
    <w:rsid w:val="00C350FB"/>
    <w:rsid w:val="00C354E1"/>
    <w:rsid w:val="00C354FB"/>
    <w:rsid w:val="00C366BA"/>
    <w:rsid w:val="00C41243"/>
    <w:rsid w:val="00C4140D"/>
    <w:rsid w:val="00C41A0B"/>
    <w:rsid w:val="00C423F5"/>
    <w:rsid w:val="00C42D66"/>
    <w:rsid w:val="00C42E30"/>
    <w:rsid w:val="00C431C0"/>
    <w:rsid w:val="00C4473C"/>
    <w:rsid w:val="00C45264"/>
    <w:rsid w:val="00C4554E"/>
    <w:rsid w:val="00C45D0A"/>
    <w:rsid w:val="00C46560"/>
    <w:rsid w:val="00C47F3B"/>
    <w:rsid w:val="00C5066F"/>
    <w:rsid w:val="00C50741"/>
    <w:rsid w:val="00C50913"/>
    <w:rsid w:val="00C51298"/>
    <w:rsid w:val="00C514E5"/>
    <w:rsid w:val="00C519C7"/>
    <w:rsid w:val="00C53D3D"/>
    <w:rsid w:val="00C54072"/>
    <w:rsid w:val="00C54B73"/>
    <w:rsid w:val="00C54D8A"/>
    <w:rsid w:val="00C55AF2"/>
    <w:rsid w:val="00C60157"/>
    <w:rsid w:val="00C60E02"/>
    <w:rsid w:val="00C62C9D"/>
    <w:rsid w:val="00C63EDD"/>
    <w:rsid w:val="00C65E3F"/>
    <w:rsid w:val="00C66F51"/>
    <w:rsid w:val="00C71566"/>
    <w:rsid w:val="00C72087"/>
    <w:rsid w:val="00C728D5"/>
    <w:rsid w:val="00C7392A"/>
    <w:rsid w:val="00C745F1"/>
    <w:rsid w:val="00C74D16"/>
    <w:rsid w:val="00C756DB"/>
    <w:rsid w:val="00C76405"/>
    <w:rsid w:val="00C7647F"/>
    <w:rsid w:val="00C7789F"/>
    <w:rsid w:val="00C77D64"/>
    <w:rsid w:val="00C808D0"/>
    <w:rsid w:val="00C80967"/>
    <w:rsid w:val="00C81049"/>
    <w:rsid w:val="00C8139B"/>
    <w:rsid w:val="00C819B3"/>
    <w:rsid w:val="00C86C41"/>
    <w:rsid w:val="00C87EBB"/>
    <w:rsid w:val="00C9091B"/>
    <w:rsid w:val="00C91018"/>
    <w:rsid w:val="00C92C7D"/>
    <w:rsid w:val="00C92EAC"/>
    <w:rsid w:val="00C941AD"/>
    <w:rsid w:val="00C943D3"/>
    <w:rsid w:val="00C945C4"/>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21B0"/>
    <w:rsid w:val="00CB2DC5"/>
    <w:rsid w:val="00CB553C"/>
    <w:rsid w:val="00CB589D"/>
    <w:rsid w:val="00CB5BC9"/>
    <w:rsid w:val="00CB78D0"/>
    <w:rsid w:val="00CC0474"/>
    <w:rsid w:val="00CC140E"/>
    <w:rsid w:val="00CC18C6"/>
    <w:rsid w:val="00CC1E29"/>
    <w:rsid w:val="00CC248D"/>
    <w:rsid w:val="00CC24FA"/>
    <w:rsid w:val="00CC26B0"/>
    <w:rsid w:val="00CC2722"/>
    <w:rsid w:val="00CC28F6"/>
    <w:rsid w:val="00CC2DF6"/>
    <w:rsid w:val="00CC3675"/>
    <w:rsid w:val="00CC4BF9"/>
    <w:rsid w:val="00CC51AE"/>
    <w:rsid w:val="00CC618B"/>
    <w:rsid w:val="00CC62DA"/>
    <w:rsid w:val="00CC67EF"/>
    <w:rsid w:val="00CC6A72"/>
    <w:rsid w:val="00CC7978"/>
    <w:rsid w:val="00CC7B33"/>
    <w:rsid w:val="00CD0BCE"/>
    <w:rsid w:val="00CD26A8"/>
    <w:rsid w:val="00CD271A"/>
    <w:rsid w:val="00CD5032"/>
    <w:rsid w:val="00CD5AEA"/>
    <w:rsid w:val="00CD63BD"/>
    <w:rsid w:val="00CD6550"/>
    <w:rsid w:val="00CD6C63"/>
    <w:rsid w:val="00CD7774"/>
    <w:rsid w:val="00CD77DE"/>
    <w:rsid w:val="00CE158C"/>
    <w:rsid w:val="00CE1C02"/>
    <w:rsid w:val="00CE1E34"/>
    <w:rsid w:val="00CE1EE2"/>
    <w:rsid w:val="00CE1F87"/>
    <w:rsid w:val="00CE25E5"/>
    <w:rsid w:val="00CE2CDA"/>
    <w:rsid w:val="00CE38DD"/>
    <w:rsid w:val="00CE3BD6"/>
    <w:rsid w:val="00CE3BE9"/>
    <w:rsid w:val="00CE506E"/>
    <w:rsid w:val="00CE53B4"/>
    <w:rsid w:val="00CE57F2"/>
    <w:rsid w:val="00CF0399"/>
    <w:rsid w:val="00CF0D3B"/>
    <w:rsid w:val="00CF1CD2"/>
    <w:rsid w:val="00CF2B53"/>
    <w:rsid w:val="00CF63FE"/>
    <w:rsid w:val="00D009A1"/>
    <w:rsid w:val="00D02F29"/>
    <w:rsid w:val="00D03306"/>
    <w:rsid w:val="00D038A4"/>
    <w:rsid w:val="00D0409F"/>
    <w:rsid w:val="00D0488B"/>
    <w:rsid w:val="00D049D2"/>
    <w:rsid w:val="00D04BE8"/>
    <w:rsid w:val="00D04C84"/>
    <w:rsid w:val="00D050C1"/>
    <w:rsid w:val="00D132E0"/>
    <w:rsid w:val="00D149C2"/>
    <w:rsid w:val="00D150F8"/>
    <w:rsid w:val="00D15494"/>
    <w:rsid w:val="00D1559C"/>
    <w:rsid w:val="00D15E32"/>
    <w:rsid w:val="00D177CD"/>
    <w:rsid w:val="00D205A9"/>
    <w:rsid w:val="00D20796"/>
    <w:rsid w:val="00D2169B"/>
    <w:rsid w:val="00D21E11"/>
    <w:rsid w:val="00D223AD"/>
    <w:rsid w:val="00D22557"/>
    <w:rsid w:val="00D23428"/>
    <w:rsid w:val="00D252F4"/>
    <w:rsid w:val="00D2787C"/>
    <w:rsid w:val="00D30AEA"/>
    <w:rsid w:val="00D33F26"/>
    <w:rsid w:val="00D341CE"/>
    <w:rsid w:val="00D35CC8"/>
    <w:rsid w:val="00D35F9F"/>
    <w:rsid w:val="00D376C3"/>
    <w:rsid w:val="00D37D3C"/>
    <w:rsid w:val="00D37FAD"/>
    <w:rsid w:val="00D408FB"/>
    <w:rsid w:val="00D40C97"/>
    <w:rsid w:val="00D410D7"/>
    <w:rsid w:val="00D4122E"/>
    <w:rsid w:val="00D41681"/>
    <w:rsid w:val="00D41B7D"/>
    <w:rsid w:val="00D41C17"/>
    <w:rsid w:val="00D4253B"/>
    <w:rsid w:val="00D4347E"/>
    <w:rsid w:val="00D43914"/>
    <w:rsid w:val="00D43C2F"/>
    <w:rsid w:val="00D44964"/>
    <w:rsid w:val="00D4496E"/>
    <w:rsid w:val="00D44BA5"/>
    <w:rsid w:val="00D44ED6"/>
    <w:rsid w:val="00D45144"/>
    <w:rsid w:val="00D46C4B"/>
    <w:rsid w:val="00D47816"/>
    <w:rsid w:val="00D47F3D"/>
    <w:rsid w:val="00D50BEC"/>
    <w:rsid w:val="00D50CF3"/>
    <w:rsid w:val="00D50D9B"/>
    <w:rsid w:val="00D54053"/>
    <w:rsid w:val="00D544AD"/>
    <w:rsid w:val="00D5484A"/>
    <w:rsid w:val="00D55D78"/>
    <w:rsid w:val="00D55FBA"/>
    <w:rsid w:val="00D562EC"/>
    <w:rsid w:val="00D56F6B"/>
    <w:rsid w:val="00D6020B"/>
    <w:rsid w:val="00D60868"/>
    <w:rsid w:val="00D616A3"/>
    <w:rsid w:val="00D6178F"/>
    <w:rsid w:val="00D62010"/>
    <w:rsid w:val="00D623AC"/>
    <w:rsid w:val="00D62585"/>
    <w:rsid w:val="00D62886"/>
    <w:rsid w:val="00D6369B"/>
    <w:rsid w:val="00D641B5"/>
    <w:rsid w:val="00D65ACA"/>
    <w:rsid w:val="00D65B3F"/>
    <w:rsid w:val="00D66D78"/>
    <w:rsid w:val="00D700CF"/>
    <w:rsid w:val="00D70D3B"/>
    <w:rsid w:val="00D70E43"/>
    <w:rsid w:val="00D72761"/>
    <w:rsid w:val="00D7288E"/>
    <w:rsid w:val="00D73978"/>
    <w:rsid w:val="00D76099"/>
    <w:rsid w:val="00D76655"/>
    <w:rsid w:val="00D77492"/>
    <w:rsid w:val="00D7787C"/>
    <w:rsid w:val="00D80562"/>
    <w:rsid w:val="00D8303A"/>
    <w:rsid w:val="00D841E5"/>
    <w:rsid w:val="00D84A3E"/>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4CA4"/>
    <w:rsid w:val="00DA4D19"/>
    <w:rsid w:val="00DA5AC9"/>
    <w:rsid w:val="00DA5DF9"/>
    <w:rsid w:val="00DA66B8"/>
    <w:rsid w:val="00DA7332"/>
    <w:rsid w:val="00DA77BF"/>
    <w:rsid w:val="00DA7941"/>
    <w:rsid w:val="00DB2E59"/>
    <w:rsid w:val="00DB3971"/>
    <w:rsid w:val="00DB45E4"/>
    <w:rsid w:val="00DB5ADD"/>
    <w:rsid w:val="00DB60F6"/>
    <w:rsid w:val="00DB6385"/>
    <w:rsid w:val="00DB668A"/>
    <w:rsid w:val="00DB72CE"/>
    <w:rsid w:val="00DC020E"/>
    <w:rsid w:val="00DC1305"/>
    <w:rsid w:val="00DC1A56"/>
    <w:rsid w:val="00DC2CA1"/>
    <w:rsid w:val="00DC3308"/>
    <w:rsid w:val="00DC3B38"/>
    <w:rsid w:val="00DC3B4F"/>
    <w:rsid w:val="00DC3FCE"/>
    <w:rsid w:val="00DC54EC"/>
    <w:rsid w:val="00DC5B60"/>
    <w:rsid w:val="00DC715F"/>
    <w:rsid w:val="00DC7891"/>
    <w:rsid w:val="00DC7AEE"/>
    <w:rsid w:val="00DD0DF1"/>
    <w:rsid w:val="00DD3AAB"/>
    <w:rsid w:val="00DD6376"/>
    <w:rsid w:val="00DD64A1"/>
    <w:rsid w:val="00DD6ECB"/>
    <w:rsid w:val="00DD74A7"/>
    <w:rsid w:val="00DE1326"/>
    <w:rsid w:val="00DE1AA3"/>
    <w:rsid w:val="00DE2F2E"/>
    <w:rsid w:val="00DE3517"/>
    <w:rsid w:val="00DE38DE"/>
    <w:rsid w:val="00DE4DC9"/>
    <w:rsid w:val="00DE4E86"/>
    <w:rsid w:val="00DE6F9E"/>
    <w:rsid w:val="00DF05DB"/>
    <w:rsid w:val="00DF0D94"/>
    <w:rsid w:val="00DF0ED4"/>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2D7E"/>
    <w:rsid w:val="00E037C5"/>
    <w:rsid w:val="00E04142"/>
    <w:rsid w:val="00E050C6"/>
    <w:rsid w:val="00E0521C"/>
    <w:rsid w:val="00E05437"/>
    <w:rsid w:val="00E06AB7"/>
    <w:rsid w:val="00E06B56"/>
    <w:rsid w:val="00E07316"/>
    <w:rsid w:val="00E078A3"/>
    <w:rsid w:val="00E07A9C"/>
    <w:rsid w:val="00E10406"/>
    <w:rsid w:val="00E1126E"/>
    <w:rsid w:val="00E11AC2"/>
    <w:rsid w:val="00E11CB3"/>
    <w:rsid w:val="00E11E37"/>
    <w:rsid w:val="00E12363"/>
    <w:rsid w:val="00E132D3"/>
    <w:rsid w:val="00E134F9"/>
    <w:rsid w:val="00E1437F"/>
    <w:rsid w:val="00E15E75"/>
    <w:rsid w:val="00E16497"/>
    <w:rsid w:val="00E16F79"/>
    <w:rsid w:val="00E1753A"/>
    <w:rsid w:val="00E201E4"/>
    <w:rsid w:val="00E20B0E"/>
    <w:rsid w:val="00E20CE9"/>
    <w:rsid w:val="00E22163"/>
    <w:rsid w:val="00E222F3"/>
    <w:rsid w:val="00E22B2C"/>
    <w:rsid w:val="00E23552"/>
    <w:rsid w:val="00E23C11"/>
    <w:rsid w:val="00E24521"/>
    <w:rsid w:val="00E246D9"/>
    <w:rsid w:val="00E24712"/>
    <w:rsid w:val="00E2492E"/>
    <w:rsid w:val="00E249DD"/>
    <w:rsid w:val="00E24A56"/>
    <w:rsid w:val="00E24E43"/>
    <w:rsid w:val="00E27652"/>
    <w:rsid w:val="00E27E82"/>
    <w:rsid w:val="00E27F7B"/>
    <w:rsid w:val="00E30D29"/>
    <w:rsid w:val="00E31597"/>
    <w:rsid w:val="00E31CFB"/>
    <w:rsid w:val="00E328B5"/>
    <w:rsid w:val="00E34A97"/>
    <w:rsid w:val="00E360C2"/>
    <w:rsid w:val="00E3610E"/>
    <w:rsid w:val="00E36788"/>
    <w:rsid w:val="00E36A56"/>
    <w:rsid w:val="00E37B2C"/>
    <w:rsid w:val="00E404CB"/>
    <w:rsid w:val="00E40BE0"/>
    <w:rsid w:val="00E410BE"/>
    <w:rsid w:val="00E4165B"/>
    <w:rsid w:val="00E43382"/>
    <w:rsid w:val="00E44A1E"/>
    <w:rsid w:val="00E451E0"/>
    <w:rsid w:val="00E457D2"/>
    <w:rsid w:val="00E45B64"/>
    <w:rsid w:val="00E45CB5"/>
    <w:rsid w:val="00E46A72"/>
    <w:rsid w:val="00E46EB3"/>
    <w:rsid w:val="00E53792"/>
    <w:rsid w:val="00E537DF"/>
    <w:rsid w:val="00E53982"/>
    <w:rsid w:val="00E53A6D"/>
    <w:rsid w:val="00E5438D"/>
    <w:rsid w:val="00E54457"/>
    <w:rsid w:val="00E5485A"/>
    <w:rsid w:val="00E54C22"/>
    <w:rsid w:val="00E55FA4"/>
    <w:rsid w:val="00E56E64"/>
    <w:rsid w:val="00E570D5"/>
    <w:rsid w:val="00E578CC"/>
    <w:rsid w:val="00E57BD7"/>
    <w:rsid w:val="00E57C9D"/>
    <w:rsid w:val="00E57DD0"/>
    <w:rsid w:val="00E57FDD"/>
    <w:rsid w:val="00E6305C"/>
    <w:rsid w:val="00E633FE"/>
    <w:rsid w:val="00E647A1"/>
    <w:rsid w:val="00E65861"/>
    <w:rsid w:val="00E658A7"/>
    <w:rsid w:val="00E6612D"/>
    <w:rsid w:val="00E700A7"/>
    <w:rsid w:val="00E702B4"/>
    <w:rsid w:val="00E70365"/>
    <w:rsid w:val="00E704A0"/>
    <w:rsid w:val="00E7332D"/>
    <w:rsid w:val="00E7386C"/>
    <w:rsid w:val="00E74A6D"/>
    <w:rsid w:val="00E74EB2"/>
    <w:rsid w:val="00E75984"/>
    <w:rsid w:val="00E814AA"/>
    <w:rsid w:val="00E814DA"/>
    <w:rsid w:val="00E81D44"/>
    <w:rsid w:val="00E8337B"/>
    <w:rsid w:val="00E839C9"/>
    <w:rsid w:val="00E83AF9"/>
    <w:rsid w:val="00E83F6C"/>
    <w:rsid w:val="00E86D30"/>
    <w:rsid w:val="00E8779C"/>
    <w:rsid w:val="00E905D5"/>
    <w:rsid w:val="00E91174"/>
    <w:rsid w:val="00E92B0A"/>
    <w:rsid w:val="00E9356D"/>
    <w:rsid w:val="00E93C93"/>
    <w:rsid w:val="00E93DEB"/>
    <w:rsid w:val="00E93DF8"/>
    <w:rsid w:val="00E9431F"/>
    <w:rsid w:val="00E948D7"/>
    <w:rsid w:val="00E969D3"/>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3C88"/>
    <w:rsid w:val="00EB537C"/>
    <w:rsid w:val="00EB6577"/>
    <w:rsid w:val="00EC1A48"/>
    <w:rsid w:val="00EC6004"/>
    <w:rsid w:val="00EC7212"/>
    <w:rsid w:val="00EC7597"/>
    <w:rsid w:val="00ED0646"/>
    <w:rsid w:val="00ED087C"/>
    <w:rsid w:val="00ED0B0A"/>
    <w:rsid w:val="00ED1257"/>
    <w:rsid w:val="00ED127F"/>
    <w:rsid w:val="00ED19A2"/>
    <w:rsid w:val="00ED2456"/>
    <w:rsid w:val="00ED300F"/>
    <w:rsid w:val="00ED3392"/>
    <w:rsid w:val="00ED3A9C"/>
    <w:rsid w:val="00ED4FCD"/>
    <w:rsid w:val="00ED5459"/>
    <w:rsid w:val="00ED69E4"/>
    <w:rsid w:val="00ED6BA0"/>
    <w:rsid w:val="00ED6BE2"/>
    <w:rsid w:val="00EE0AA3"/>
    <w:rsid w:val="00EE0C40"/>
    <w:rsid w:val="00EE155E"/>
    <w:rsid w:val="00EE1641"/>
    <w:rsid w:val="00EE3101"/>
    <w:rsid w:val="00EE3727"/>
    <w:rsid w:val="00EE37F1"/>
    <w:rsid w:val="00EE4011"/>
    <w:rsid w:val="00EE5205"/>
    <w:rsid w:val="00EE5AC4"/>
    <w:rsid w:val="00EE5FC7"/>
    <w:rsid w:val="00EE6B18"/>
    <w:rsid w:val="00EE7534"/>
    <w:rsid w:val="00EE75CA"/>
    <w:rsid w:val="00EE7EE3"/>
    <w:rsid w:val="00EF0DAB"/>
    <w:rsid w:val="00EF239D"/>
    <w:rsid w:val="00EF24DB"/>
    <w:rsid w:val="00EF29DF"/>
    <w:rsid w:val="00EF2E03"/>
    <w:rsid w:val="00EF30CB"/>
    <w:rsid w:val="00EF3614"/>
    <w:rsid w:val="00EF3639"/>
    <w:rsid w:val="00EF3B6D"/>
    <w:rsid w:val="00EF3EAE"/>
    <w:rsid w:val="00EF4158"/>
    <w:rsid w:val="00EF41B3"/>
    <w:rsid w:val="00EF43EF"/>
    <w:rsid w:val="00EF4C4D"/>
    <w:rsid w:val="00EF55A3"/>
    <w:rsid w:val="00EF5E60"/>
    <w:rsid w:val="00EF63BC"/>
    <w:rsid w:val="00EF728F"/>
    <w:rsid w:val="00EF7928"/>
    <w:rsid w:val="00F009F7"/>
    <w:rsid w:val="00F00E49"/>
    <w:rsid w:val="00F02AA1"/>
    <w:rsid w:val="00F0355E"/>
    <w:rsid w:val="00F044C2"/>
    <w:rsid w:val="00F04A43"/>
    <w:rsid w:val="00F05220"/>
    <w:rsid w:val="00F05594"/>
    <w:rsid w:val="00F05811"/>
    <w:rsid w:val="00F060F2"/>
    <w:rsid w:val="00F13404"/>
    <w:rsid w:val="00F13571"/>
    <w:rsid w:val="00F139A4"/>
    <w:rsid w:val="00F13CD5"/>
    <w:rsid w:val="00F13E70"/>
    <w:rsid w:val="00F14815"/>
    <w:rsid w:val="00F14E81"/>
    <w:rsid w:val="00F15E08"/>
    <w:rsid w:val="00F15E9D"/>
    <w:rsid w:val="00F1771F"/>
    <w:rsid w:val="00F17E5F"/>
    <w:rsid w:val="00F17F44"/>
    <w:rsid w:val="00F2066E"/>
    <w:rsid w:val="00F20A0A"/>
    <w:rsid w:val="00F2126D"/>
    <w:rsid w:val="00F220C4"/>
    <w:rsid w:val="00F23141"/>
    <w:rsid w:val="00F24327"/>
    <w:rsid w:val="00F25243"/>
    <w:rsid w:val="00F253FB"/>
    <w:rsid w:val="00F2595A"/>
    <w:rsid w:val="00F25DDF"/>
    <w:rsid w:val="00F26542"/>
    <w:rsid w:val="00F2660E"/>
    <w:rsid w:val="00F268DE"/>
    <w:rsid w:val="00F27874"/>
    <w:rsid w:val="00F27AF8"/>
    <w:rsid w:val="00F3014D"/>
    <w:rsid w:val="00F304E0"/>
    <w:rsid w:val="00F31020"/>
    <w:rsid w:val="00F323C3"/>
    <w:rsid w:val="00F3522B"/>
    <w:rsid w:val="00F35A84"/>
    <w:rsid w:val="00F364E5"/>
    <w:rsid w:val="00F37D80"/>
    <w:rsid w:val="00F40199"/>
    <w:rsid w:val="00F41505"/>
    <w:rsid w:val="00F4192E"/>
    <w:rsid w:val="00F4206E"/>
    <w:rsid w:val="00F4283B"/>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938"/>
    <w:rsid w:val="00F54AA8"/>
    <w:rsid w:val="00F54D34"/>
    <w:rsid w:val="00F55EEB"/>
    <w:rsid w:val="00F56046"/>
    <w:rsid w:val="00F56535"/>
    <w:rsid w:val="00F56B47"/>
    <w:rsid w:val="00F56BBA"/>
    <w:rsid w:val="00F56C7F"/>
    <w:rsid w:val="00F57E5B"/>
    <w:rsid w:val="00F60508"/>
    <w:rsid w:val="00F62987"/>
    <w:rsid w:val="00F63905"/>
    <w:rsid w:val="00F64ECD"/>
    <w:rsid w:val="00F650A7"/>
    <w:rsid w:val="00F660EA"/>
    <w:rsid w:val="00F663C6"/>
    <w:rsid w:val="00F6658D"/>
    <w:rsid w:val="00F70090"/>
    <w:rsid w:val="00F703F2"/>
    <w:rsid w:val="00F71132"/>
    <w:rsid w:val="00F7142A"/>
    <w:rsid w:val="00F71CE3"/>
    <w:rsid w:val="00F72C24"/>
    <w:rsid w:val="00F73C71"/>
    <w:rsid w:val="00F742F4"/>
    <w:rsid w:val="00F74EDA"/>
    <w:rsid w:val="00F751ED"/>
    <w:rsid w:val="00F761EA"/>
    <w:rsid w:val="00F7775C"/>
    <w:rsid w:val="00F77A74"/>
    <w:rsid w:val="00F804C9"/>
    <w:rsid w:val="00F80539"/>
    <w:rsid w:val="00F80A0E"/>
    <w:rsid w:val="00F80ED5"/>
    <w:rsid w:val="00F817DC"/>
    <w:rsid w:val="00F81BAD"/>
    <w:rsid w:val="00F81F85"/>
    <w:rsid w:val="00F83835"/>
    <w:rsid w:val="00F845C8"/>
    <w:rsid w:val="00F848BE"/>
    <w:rsid w:val="00F848F7"/>
    <w:rsid w:val="00F84B7A"/>
    <w:rsid w:val="00F856FC"/>
    <w:rsid w:val="00F90309"/>
    <w:rsid w:val="00F91570"/>
    <w:rsid w:val="00F9169E"/>
    <w:rsid w:val="00F9178C"/>
    <w:rsid w:val="00F932BE"/>
    <w:rsid w:val="00F94A1D"/>
    <w:rsid w:val="00F94EFB"/>
    <w:rsid w:val="00F950DC"/>
    <w:rsid w:val="00F95827"/>
    <w:rsid w:val="00F95FDE"/>
    <w:rsid w:val="00F96BD4"/>
    <w:rsid w:val="00F96C7A"/>
    <w:rsid w:val="00F971F4"/>
    <w:rsid w:val="00FA0A06"/>
    <w:rsid w:val="00FA0BB3"/>
    <w:rsid w:val="00FA11DD"/>
    <w:rsid w:val="00FA1A18"/>
    <w:rsid w:val="00FA1B1E"/>
    <w:rsid w:val="00FA1F0B"/>
    <w:rsid w:val="00FA23D9"/>
    <w:rsid w:val="00FA370D"/>
    <w:rsid w:val="00FA3E9C"/>
    <w:rsid w:val="00FA3FBE"/>
    <w:rsid w:val="00FA42EB"/>
    <w:rsid w:val="00FA45F7"/>
    <w:rsid w:val="00FA4F1A"/>
    <w:rsid w:val="00FA5478"/>
    <w:rsid w:val="00FA580D"/>
    <w:rsid w:val="00FA588D"/>
    <w:rsid w:val="00FA5F10"/>
    <w:rsid w:val="00FA610E"/>
    <w:rsid w:val="00FA63D2"/>
    <w:rsid w:val="00FA7D72"/>
    <w:rsid w:val="00FB1020"/>
    <w:rsid w:val="00FB123B"/>
    <w:rsid w:val="00FB381B"/>
    <w:rsid w:val="00FB38D4"/>
    <w:rsid w:val="00FB49E8"/>
    <w:rsid w:val="00FB73C2"/>
    <w:rsid w:val="00FB7DD3"/>
    <w:rsid w:val="00FC01A1"/>
    <w:rsid w:val="00FC1790"/>
    <w:rsid w:val="00FC21CB"/>
    <w:rsid w:val="00FC23A8"/>
    <w:rsid w:val="00FC28B1"/>
    <w:rsid w:val="00FC2BA3"/>
    <w:rsid w:val="00FC4F7C"/>
    <w:rsid w:val="00FC5200"/>
    <w:rsid w:val="00FC665C"/>
    <w:rsid w:val="00FC7790"/>
    <w:rsid w:val="00FD0C9C"/>
    <w:rsid w:val="00FD1565"/>
    <w:rsid w:val="00FD1AF4"/>
    <w:rsid w:val="00FD1EAB"/>
    <w:rsid w:val="00FD1EB3"/>
    <w:rsid w:val="00FD2FAE"/>
    <w:rsid w:val="00FD4560"/>
    <w:rsid w:val="00FD4D53"/>
    <w:rsid w:val="00FD4E7D"/>
    <w:rsid w:val="00FD5559"/>
    <w:rsid w:val="00FD5631"/>
    <w:rsid w:val="00FD56AA"/>
    <w:rsid w:val="00FD58D4"/>
    <w:rsid w:val="00FD5EBD"/>
    <w:rsid w:val="00FD63B3"/>
    <w:rsid w:val="00FD6664"/>
    <w:rsid w:val="00FE126E"/>
    <w:rsid w:val="00FE2463"/>
    <w:rsid w:val="00FE4E1F"/>
    <w:rsid w:val="00FE4FC1"/>
    <w:rsid w:val="00FE72DC"/>
    <w:rsid w:val="00FE7F18"/>
    <w:rsid w:val="00FF0640"/>
    <w:rsid w:val="00FF0657"/>
    <w:rsid w:val="00FF0BF2"/>
    <w:rsid w:val="00FF12FF"/>
    <w:rsid w:val="00FF134A"/>
    <w:rsid w:val="00FF1F31"/>
    <w:rsid w:val="00FF242F"/>
    <w:rsid w:val="00FF2D56"/>
    <w:rsid w:val="00FF3384"/>
    <w:rsid w:val="00FF3ACB"/>
    <w:rsid w:val="00FF410A"/>
    <w:rsid w:val="00FF443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01476"/>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A636A"/>
    <w:rPr>
      <w:color w:val="605E5C"/>
      <w:shd w:val="clear" w:color="auto" w:fill="E1DFDD"/>
    </w:rPr>
  </w:style>
  <w:style w:type="paragraph" w:styleId="Otevilenseznam4">
    <w:name w:val="List Number 4"/>
    <w:basedOn w:val="Navaden"/>
    <w:rsid w:val="00852E71"/>
    <w:pPr>
      <w:numPr>
        <w:numId w:val="55"/>
      </w:numPr>
      <w:tabs>
        <w:tab w:val="clear" w:pos="1209"/>
      </w:tabs>
      <w:ind w:left="0" w:firstLine="0"/>
      <w:jc w:val="both"/>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88745535">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ejn.gov.si" TargetMode="External"/><Relationship Id="rId19" Type="http://schemas.openxmlformats.org/officeDocument/2006/relationships/hyperlink" Target="http://www.djn.mju.gov.si/sistem-javnega-narocanja/pravno-varstv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B22B8-D7CD-454A-87BB-69BD25CAC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14567</Words>
  <Characters>83036</Characters>
  <Application>Microsoft Office Word</Application>
  <DocSecurity>0</DocSecurity>
  <Lines>691</Lines>
  <Paragraphs>194</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97409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6</cp:revision>
  <cp:lastPrinted>2025-10-01T07:31:00Z</cp:lastPrinted>
  <dcterms:created xsi:type="dcterms:W3CDTF">2026-07-15T08:03:00Z</dcterms:created>
  <dcterms:modified xsi:type="dcterms:W3CDTF">2026-08-06T11:06:00Z</dcterms:modified>
</cp:coreProperties>
</file>